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510CB" w14:textId="77777777" w:rsidR="00BF318C" w:rsidRDefault="00BF318C" w:rsidP="00BF318C">
      <w:pPr>
        <w:autoSpaceDE w:val="0"/>
        <w:autoSpaceDN w:val="0"/>
        <w:adjustRightInd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ПРОЕКТ</w:t>
      </w:r>
    </w:p>
    <w:p w14:paraId="0FA21C2F" w14:textId="77777777" w:rsidR="00444DE7" w:rsidRPr="00651AE5" w:rsidRDefault="00BF318C" w:rsidP="00651AE5">
      <w:pPr>
        <w:autoSpaceDE w:val="0"/>
        <w:autoSpaceDN w:val="0"/>
        <w:adjustRightInd w:val="0"/>
        <w:spacing w:after="0"/>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Договор</w:t>
      </w:r>
      <w:r w:rsidR="00444DE7" w:rsidRPr="00651AE5">
        <w:rPr>
          <w:rFonts w:ascii="Times New Roman" w:eastAsia="Times New Roman" w:hAnsi="Times New Roman" w:cs="Times New Roman"/>
          <w:b/>
          <w:sz w:val="24"/>
          <w:szCs w:val="24"/>
          <w:lang w:eastAsia="ru-RU"/>
        </w:rPr>
        <w:t xml:space="preserve"> </w:t>
      </w:r>
      <w:r w:rsidRPr="00651AE5">
        <w:rPr>
          <w:rFonts w:ascii="Times New Roman" w:eastAsia="Times New Roman" w:hAnsi="Times New Roman" w:cs="Times New Roman"/>
          <w:b/>
          <w:sz w:val="24"/>
          <w:szCs w:val="24"/>
          <w:lang w:eastAsia="ru-RU"/>
        </w:rPr>
        <w:t xml:space="preserve">на оказание услуг </w:t>
      </w:r>
      <w:r w:rsidR="00444DE7" w:rsidRPr="00651AE5">
        <w:rPr>
          <w:rFonts w:ascii="Times New Roman" w:eastAsia="Times New Roman" w:hAnsi="Times New Roman" w:cs="Times New Roman"/>
          <w:b/>
          <w:sz w:val="24"/>
          <w:szCs w:val="24"/>
          <w:lang w:eastAsia="ru-RU"/>
        </w:rPr>
        <w:t>№</w:t>
      </w:r>
      <w:r w:rsidR="00F21BF8" w:rsidRPr="00651AE5">
        <w:rPr>
          <w:rFonts w:ascii="Times New Roman" w:eastAsia="Times New Roman" w:hAnsi="Times New Roman" w:cs="Times New Roman"/>
          <w:b/>
          <w:sz w:val="24"/>
          <w:szCs w:val="24"/>
          <w:lang w:eastAsia="ru-RU"/>
        </w:rPr>
        <w:t xml:space="preserve"> ___</w:t>
      </w:r>
    </w:p>
    <w:p w14:paraId="591FE1C8" w14:textId="77777777" w:rsidR="00444DE7" w:rsidRPr="00651AE5" w:rsidRDefault="00444DE7" w:rsidP="00651AE5">
      <w:pPr>
        <w:autoSpaceDE w:val="0"/>
        <w:autoSpaceDN w:val="0"/>
        <w:adjustRightInd w:val="0"/>
        <w:spacing w:after="0"/>
        <w:ind w:firstLine="709"/>
        <w:jc w:val="center"/>
        <w:rPr>
          <w:rFonts w:ascii="Times New Roman" w:eastAsia="Times New Roman" w:hAnsi="Times New Roman" w:cs="Times New Roman"/>
          <w:b/>
          <w:sz w:val="24"/>
          <w:szCs w:val="24"/>
          <w:lang w:eastAsia="ru-RU"/>
        </w:rPr>
      </w:pPr>
      <w:r w:rsidRPr="00651AE5">
        <w:rPr>
          <w:rFonts w:ascii="Times New Roman" w:eastAsia="Times New Roman" w:hAnsi="Times New Roman" w:cs="Times New Roman"/>
          <w:b/>
          <w:sz w:val="24"/>
          <w:szCs w:val="24"/>
          <w:lang w:eastAsia="ru-RU"/>
        </w:rPr>
        <w:t xml:space="preserve">по </w:t>
      </w:r>
      <w:r w:rsidR="00F21BF8" w:rsidRPr="00651AE5">
        <w:rPr>
          <w:rFonts w:ascii="Times New Roman" w:eastAsia="Times New Roman" w:hAnsi="Times New Roman" w:cs="Times New Roman"/>
          <w:b/>
          <w:sz w:val="24"/>
          <w:szCs w:val="24"/>
          <w:lang w:eastAsia="ru-RU"/>
        </w:rPr>
        <w:t>осуществлению контроля качества при выполнении работ по ямочному ремонту дворовых проездов</w:t>
      </w:r>
    </w:p>
    <w:p w14:paraId="3725A407" w14:textId="77777777" w:rsidR="00444DE7" w:rsidRPr="00651AE5" w:rsidRDefault="00444DE7" w:rsidP="00651AE5">
      <w:pPr>
        <w:autoSpaceDE w:val="0"/>
        <w:autoSpaceDN w:val="0"/>
        <w:adjustRightInd w:val="0"/>
        <w:spacing w:after="0"/>
        <w:ind w:firstLine="709"/>
        <w:jc w:val="both"/>
        <w:rPr>
          <w:rFonts w:ascii="Times New Roman" w:eastAsia="Times New Roman" w:hAnsi="Times New Roman" w:cs="Times New Roman"/>
          <w:b/>
          <w:sz w:val="24"/>
          <w:szCs w:val="24"/>
          <w:lang w:eastAsia="ru-RU"/>
        </w:rPr>
      </w:pPr>
    </w:p>
    <w:tbl>
      <w:tblPr>
        <w:tblW w:w="10348" w:type="dxa"/>
        <w:tblLook w:val="04A0" w:firstRow="1" w:lastRow="0" w:firstColumn="1" w:lastColumn="0" w:noHBand="0" w:noVBand="1"/>
      </w:tblPr>
      <w:tblGrid>
        <w:gridCol w:w="4586"/>
        <w:gridCol w:w="5762"/>
      </w:tblGrid>
      <w:tr w:rsidR="00444DE7" w:rsidRPr="00651AE5" w14:paraId="035F18A5" w14:textId="77777777" w:rsidTr="00F21BF8">
        <w:tc>
          <w:tcPr>
            <w:tcW w:w="4586" w:type="dxa"/>
          </w:tcPr>
          <w:p w14:paraId="3A126960" w14:textId="77777777" w:rsidR="00444DE7" w:rsidRPr="00651AE5" w:rsidRDefault="00444DE7" w:rsidP="00651AE5">
            <w:pPr>
              <w:widowControl w:val="0"/>
              <w:autoSpaceDE w:val="0"/>
              <w:autoSpaceDN w:val="0"/>
              <w:adjustRightInd w:val="0"/>
              <w:spacing w:after="0"/>
              <w:jc w:val="both"/>
              <w:rPr>
                <w:rFonts w:ascii="Times New Roman" w:eastAsia="Arial Unicode MS" w:hAnsi="Times New Roman" w:cs="Times New Roman"/>
                <w:color w:val="000000"/>
                <w:sz w:val="24"/>
                <w:szCs w:val="24"/>
                <w:lang w:eastAsia="ru-RU"/>
              </w:rPr>
            </w:pPr>
            <w:r w:rsidRPr="00651AE5">
              <w:rPr>
                <w:rFonts w:ascii="Times New Roman" w:eastAsia="Arial Unicode MS" w:hAnsi="Times New Roman" w:cs="Times New Roman"/>
                <w:color w:val="000000"/>
                <w:sz w:val="24"/>
                <w:szCs w:val="24"/>
                <w:lang w:eastAsia="ru-RU"/>
              </w:rPr>
              <w:t>г. Мурманск</w:t>
            </w:r>
          </w:p>
        </w:tc>
        <w:tc>
          <w:tcPr>
            <w:tcW w:w="5762" w:type="dxa"/>
          </w:tcPr>
          <w:p w14:paraId="6F6150A1" w14:textId="77777777" w:rsidR="00444DE7" w:rsidRPr="00651AE5" w:rsidRDefault="00444DE7" w:rsidP="00651AE5">
            <w:pPr>
              <w:widowControl w:val="0"/>
              <w:autoSpaceDE w:val="0"/>
              <w:autoSpaceDN w:val="0"/>
              <w:adjustRightInd w:val="0"/>
              <w:spacing w:after="0"/>
              <w:rPr>
                <w:rFonts w:ascii="Times New Roman" w:eastAsia="Arial Unicode MS" w:hAnsi="Times New Roman" w:cs="Times New Roman"/>
                <w:color w:val="000000"/>
                <w:sz w:val="24"/>
                <w:szCs w:val="24"/>
                <w:lang w:val="ru" w:eastAsia="ru-RU"/>
              </w:rPr>
            </w:pPr>
            <w:r w:rsidRPr="00651AE5">
              <w:rPr>
                <w:rFonts w:ascii="Times New Roman" w:eastAsia="Arial Unicode MS" w:hAnsi="Times New Roman" w:cs="Times New Roman"/>
                <w:color w:val="000000"/>
                <w:sz w:val="24"/>
                <w:szCs w:val="24"/>
                <w:lang w:eastAsia="ru-RU"/>
              </w:rPr>
              <w:t xml:space="preserve">   </w:t>
            </w:r>
            <w:r w:rsidR="00BD3E21" w:rsidRPr="00651AE5">
              <w:rPr>
                <w:rFonts w:ascii="Times New Roman" w:eastAsia="Arial Unicode MS" w:hAnsi="Times New Roman" w:cs="Times New Roman"/>
                <w:color w:val="000000"/>
                <w:sz w:val="24"/>
                <w:szCs w:val="24"/>
                <w:lang w:eastAsia="ru-RU"/>
              </w:rPr>
              <w:t xml:space="preserve">                       </w:t>
            </w:r>
            <w:r w:rsidR="00F21BF8" w:rsidRPr="00651AE5">
              <w:rPr>
                <w:rFonts w:ascii="Times New Roman" w:eastAsia="Arial Unicode MS" w:hAnsi="Times New Roman" w:cs="Times New Roman"/>
                <w:color w:val="000000"/>
                <w:sz w:val="24"/>
                <w:szCs w:val="24"/>
                <w:lang w:eastAsia="ru-RU"/>
              </w:rPr>
              <w:t xml:space="preserve">  «___</w:t>
            </w:r>
            <w:proofErr w:type="gramStart"/>
            <w:r w:rsidR="00F21BF8" w:rsidRPr="00651AE5">
              <w:rPr>
                <w:rFonts w:ascii="Times New Roman" w:eastAsia="Arial Unicode MS" w:hAnsi="Times New Roman" w:cs="Times New Roman"/>
                <w:color w:val="000000"/>
                <w:sz w:val="24"/>
                <w:szCs w:val="24"/>
                <w:lang w:eastAsia="ru-RU"/>
              </w:rPr>
              <w:t>_»</w:t>
            </w:r>
            <w:r w:rsidR="00F21BF8" w:rsidRPr="00651AE5">
              <w:rPr>
                <w:rFonts w:ascii="Times New Roman" w:eastAsia="Arial Unicode MS" w:hAnsi="Times New Roman" w:cs="Times New Roman"/>
                <w:sz w:val="24"/>
                <w:szCs w:val="24"/>
                <w:lang w:eastAsia="ru-RU"/>
              </w:rPr>
              <w:t>_</w:t>
            </w:r>
            <w:proofErr w:type="gramEnd"/>
            <w:r w:rsidR="00F21BF8" w:rsidRPr="00651AE5">
              <w:rPr>
                <w:rFonts w:ascii="Times New Roman" w:eastAsia="Arial Unicode MS" w:hAnsi="Times New Roman" w:cs="Times New Roman"/>
                <w:sz w:val="24"/>
                <w:szCs w:val="24"/>
                <w:lang w:eastAsia="ru-RU"/>
              </w:rPr>
              <w:t xml:space="preserve">__________ </w:t>
            </w:r>
            <w:proofErr w:type="spellStart"/>
            <w:r w:rsidR="00F21BF8" w:rsidRPr="00651AE5">
              <w:rPr>
                <w:rFonts w:ascii="Times New Roman" w:eastAsia="Arial Unicode MS" w:hAnsi="Times New Roman" w:cs="Times New Roman"/>
                <w:color w:val="000000"/>
                <w:sz w:val="24"/>
                <w:szCs w:val="24"/>
                <w:lang w:eastAsia="ru-RU"/>
              </w:rPr>
              <w:t>20____г</w:t>
            </w:r>
            <w:proofErr w:type="spellEnd"/>
            <w:r w:rsidR="00F21BF8" w:rsidRPr="00651AE5">
              <w:rPr>
                <w:rFonts w:ascii="Times New Roman" w:eastAsia="Arial Unicode MS" w:hAnsi="Times New Roman" w:cs="Times New Roman"/>
                <w:color w:val="000000"/>
                <w:sz w:val="24"/>
                <w:szCs w:val="24"/>
                <w:lang w:eastAsia="ru-RU"/>
              </w:rPr>
              <w:t>.</w:t>
            </w:r>
          </w:p>
        </w:tc>
      </w:tr>
    </w:tbl>
    <w:p w14:paraId="724111A2" w14:textId="77777777" w:rsidR="00444DE7" w:rsidRPr="00651AE5" w:rsidRDefault="00444DE7" w:rsidP="00651AE5">
      <w:pPr>
        <w:spacing w:after="0"/>
        <w:ind w:firstLine="709"/>
        <w:jc w:val="both"/>
        <w:rPr>
          <w:rFonts w:ascii="Times New Roman" w:eastAsia="Arial Unicode MS" w:hAnsi="Times New Roman" w:cs="Times New Roman"/>
          <w:b/>
          <w:color w:val="000000"/>
          <w:sz w:val="24"/>
          <w:szCs w:val="24"/>
          <w:lang w:eastAsia="ru-RU"/>
        </w:rPr>
      </w:pPr>
    </w:p>
    <w:p w14:paraId="454E6DAF" w14:textId="77777777" w:rsidR="00F21BF8" w:rsidRPr="00651AE5" w:rsidRDefault="00F21BF8" w:rsidP="00651AE5">
      <w:pPr>
        <w:spacing w:after="0"/>
        <w:ind w:firstLine="709"/>
        <w:jc w:val="both"/>
        <w:rPr>
          <w:rFonts w:ascii="Times New Roman" w:eastAsia="Arial Unicode MS" w:hAnsi="Times New Roman" w:cs="Times New Roman"/>
          <w:bCs/>
          <w:color w:val="000000"/>
          <w:sz w:val="24"/>
          <w:szCs w:val="24"/>
          <w:lang w:eastAsia="ru-RU"/>
        </w:rPr>
      </w:pPr>
      <w:r w:rsidRPr="00651AE5">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6CD2B9E6" w14:textId="77777777" w:rsidR="00F21BF8" w:rsidRPr="00651AE5" w:rsidRDefault="00F21BF8" w:rsidP="00651AE5">
      <w:pPr>
        <w:spacing w:after="0"/>
        <w:ind w:firstLine="709"/>
        <w:jc w:val="both"/>
        <w:rPr>
          <w:rFonts w:ascii="Times New Roman" w:eastAsia="Arial Unicode MS" w:hAnsi="Times New Roman" w:cs="Times New Roman"/>
          <w:bCs/>
          <w:color w:val="000000"/>
          <w:sz w:val="24"/>
          <w:szCs w:val="24"/>
          <w:lang w:eastAsia="ru-RU"/>
        </w:rPr>
      </w:pPr>
      <w:r w:rsidRPr="00651AE5">
        <w:rPr>
          <w:rFonts w:ascii="Times New Roman" w:eastAsia="Arial Unicode MS" w:hAnsi="Times New Roman" w:cs="Times New Roman"/>
          <w:bCs/>
          <w:color w:val="000000"/>
          <w:sz w:val="24"/>
          <w:szCs w:val="24"/>
          <w:lang w:eastAsia="ru-RU"/>
        </w:rPr>
        <w:t xml:space="preserve">и ___________________________ (для юридических лиц указываются полное наименование, организационно-правовая форма, </w:t>
      </w:r>
      <w:proofErr w:type="spellStart"/>
      <w:r w:rsidRPr="00651AE5">
        <w:rPr>
          <w:rFonts w:ascii="Times New Roman" w:eastAsia="Arial Unicode MS" w:hAnsi="Times New Roman" w:cs="Times New Roman"/>
          <w:bCs/>
          <w:color w:val="000000"/>
          <w:sz w:val="24"/>
          <w:szCs w:val="24"/>
          <w:lang w:eastAsia="ru-RU"/>
        </w:rPr>
        <w:t>ОГРН</w:t>
      </w:r>
      <w:proofErr w:type="spellEnd"/>
      <w:r w:rsidRPr="00651AE5">
        <w:rPr>
          <w:rFonts w:ascii="Times New Roman" w:eastAsia="Arial Unicode MS" w:hAnsi="Times New Roman" w:cs="Times New Roman"/>
          <w:bCs/>
          <w:color w:val="000000"/>
          <w:sz w:val="24"/>
          <w:szCs w:val="24"/>
          <w:lang w:eastAsia="ru-RU"/>
        </w:rPr>
        <w:t>, ИНН; для индивидуальных предпринимателей - фамилия, имя, отчество, основной государственный регистрационный номер индивидуального предпринимателя (</w:t>
      </w:r>
      <w:proofErr w:type="spellStart"/>
      <w:r w:rsidRPr="00651AE5">
        <w:rPr>
          <w:rFonts w:ascii="Times New Roman" w:eastAsia="Arial Unicode MS" w:hAnsi="Times New Roman" w:cs="Times New Roman"/>
          <w:bCs/>
          <w:color w:val="000000"/>
          <w:sz w:val="24"/>
          <w:szCs w:val="24"/>
          <w:lang w:eastAsia="ru-RU"/>
        </w:rPr>
        <w:t>ОГРНИП</w:t>
      </w:r>
      <w:proofErr w:type="spellEnd"/>
      <w:r w:rsidRPr="00651AE5">
        <w:rPr>
          <w:rFonts w:ascii="Times New Roman" w:eastAsia="Arial Unicode MS" w:hAnsi="Times New Roman" w:cs="Times New Roman"/>
          <w:bCs/>
          <w:color w:val="000000"/>
          <w:sz w:val="24"/>
          <w:szCs w:val="24"/>
          <w:lang w:eastAsia="ru-RU"/>
        </w:rPr>
        <w:t>); для физических лиц - фамилия, имя, отчество, реквизиты документа, удостоверяющего личность, место жительства), именуемый в дальнейшем «</w:t>
      </w:r>
      <w:r w:rsidR="008C1BAD" w:rsidRPr="00651AE5">
        <w:rPr>
          <w:rFonts w:ascii="Times New Roman" w:eastAsia="Arial Unicode MS" w:hAnsi="Times New Roman" w:cs="Times New Roman"/>
          <w:bCs/>
          <w:color w:val="000000"/>
          <w:sz w:val="24"/>
          <w:szCs w:val="24"/>
          <w:lang w:eastAsia="ru-RU"/>
        </w:rPr>
        <w:t>Исполнитель</w:t>
      </w:r>
      <w:r w:rsidRPr="00651AE5">
        <w:rPr>
          <w:rFonts w:ascii="Times New Roman" w:eastAsia="Arial Unicode MS" w:hAnsi="Times New Roman" w:cs="Times New Roman"/>
          <w:bCs/>
          <w:color w:val="000000"/>
          <w:sz w:val="24"/>
          <w:szCs w:val="24"/>
          <w:lang w:eastAsia="ru-RU"/>
        </w:rPr>
        <w:t xml:space="preserve">»,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w:t>
      </w:r>
      <w:r w:rsidR="008C1BAD" w:rsidRPr="00651AE5">
        <w:rPr>
          <w:rFonts w:ascii="Times New Roman" w:eastAsia="Arial Unicode MS" w:hAnsi="Times New Roman" w:cs="Times New Roman"/>
          <w:bCs/>
          <w:color w:val="000000"/>
          <w:sz w:val="24"/>
          <w:szCs w:val="24"/>
          <w:lang w:eastAsia="ru-RU"/>
        </w:rPr>
        <w:t>Исполнителя</w:t>
      </w:r>
      <w:r w:rsidRPr="00651AE5">
        <w:rPr>
          <w:rFonts w:ascii="Times New Roman" w:eastAsia="Arial Unicode MS" w:hAnsi="Times New Roman" w:cs="Times New Roman"/>
          <w:bCs/>
          <w:color w:val="000000"/>
          <w:sz w:val="24"/>
          <w:szCs w:val="24"/>
          <w:lang w:eastAsia="ru-RU"/>
        </w:rPr>
        <w:t xml:space="preserve"> способом закупки в форме _____________, итоговый протокол от ___ ______ (дата) № __________ заключили настоящий Договор о нижеследующем:</w:t>
      </w:r>
    </w:p>
    <w:p w14:paraId="6B3298E6" w14:textId="77777777" w:rsidR="00444DE7" w:rsidRPr="00651AE5" w:rsidRDefault="00444DE7" w:rsidP="00651AE5">
      <w:pPr>
        <w:spacing w:after="0"/>
        <w:ind w:firstLine="709"/>
        <w:jc w:val="both"/>
        <w:rPr>
          <w:rFonts w:ascii="Times New Roman" w:eastAsia="Arial Unicode MS" w:hAnsi="Times New Roman" w:cs="Times New Roman"/>
          <w:bCs/>
          <w:color w:val="000000"/>
          <w:sz w:val="24"/>
          <w:szCs w:val="24"/>
          <w:lang w:eastAsia="ru-RU"/>
        </w:rPr>
      </w:pPr>
    </w:p>
    <w:p w14:paraId="0F20A293" w14:textId="77777777" w:rsidR="00444DE7" w:rsidRPr="00651AE5" w:rsidRDefault="00444DE7" w:rsidP="00527A3C">
      <w:pPr>
        <w:pStyle w:val="a9"/>
        <w:numPr>
          <w:ilvl w:val="0"/>
          <w:numId w:val="2"/>
        </w:numPr>
        <w:spacing w:after="0"/>
        <w:contextualSpacing w:val="0"/>
        <w:jc w:val="center"/>
        <w:rPr>
          <w:rFonts w:ascii="Times New Roman" w:eastAsia="Calibri" w:hAnsi="Times New Roman" w:cs="Times New Roman"/>
          <w:b/>
          <w:sz w:val="24"/>
          <w:szCs w:val="24"/>
          <w:lang w:eastAsia="ru-RU"/>
        </w:rPr>
      </w:pPr>
      <w:r w:rsidRPr="00651AE5">
        <w:rPr>
          <w:rFonts w:ascii="Times New Roman" w:eastAsia="Calibri" w:hAnsi="Times New Roman" w:cs="Times New Roman"/>
          <w:b/>
          <w:sz w:val="24"/>
          <w:szCs w:val="24"/>
          <w:lang w:eastAsia="ru-RU"/>
        </w:rPr>
        <w:t>Предмет настоящего Договора</w:t>
      </w:r>
    </w:p>
    <w:p w14:paraId="72098DFB" w14:textId="77777777" w:rsidR="00444DE7" w:rsidRPr="00651AE5" w:rsidRDefault="00444DE7" w:rsidP="00651AE5">
      <w:pPr>
        <w:spacing w:after="0"/>
        <w:ind w:firstLine="709"/>
        <w:rPr>
          <w:rFonts w:ascii="Times New Roman" w:eastAsia="Calibri" w:hAnsi="Times New Roman" w:cs="Times New Roman"/>
          <w:b/>
          <w:sz w:val="24"/>
          <w:szCs w:val="24"/>
          <w:lang w:eastAsia="ru-RU"/>
        </w:rPr>
      </w:pPr>
    </w:p>
    <w:p w14:paraId="7398D94E" w14:textId="77777777" w:rsidR="00F21BF8" w:rsidRPr="00651AE5" w:rsidRDefault="00444DE7" w:rsidP="00527A3C">
      <w:pPr>
        <w:pStyle w:val="a9"/>
        <w:numPr>
          <w:ilvl w:val="1"/>
          <w:numId w:val="2"/>
        </w:numPr>
        <w:tabs>
          <w:tab w:val="left" w:pos="1134"/>
        </w:tabs>
        <w:spacing w:after="0"/>
        <w:ind w:left="0" w:firstLine="709"/>
        <w:contextualSpacing w:val="0"/>
        <w:jc w:val="both"/>
        <w:rPr>
          <w:rFonts w:ascii="Times New Roman" w:eastAsia="Times New Roman" w:hAnsi="Times New Roman" w:cs="Times New Roman"/>
          <w:sz w:val="24"/>
          <w:szCs w:val="24"/>
          <w:shd w:val="clear" w:color="auto" w:fill="FFFFFF"/>
          <w:lang w:eastAsia="ru-RU"/>
        </w:rPr>
      </w:pPr>
      <w:r w:rsidRPr="00651AE5">
        <w:rPr>
          <w:rFonts w:ascii="Times New Roman" w:eastAsia="Times New Roman" w:hAnsi="Times New Roman" w:cs="Times New Roman"/>
          <w:sz w:val="24"/>
          <w:szCs w:val="24"/>
          <w:shd w:val="clear" w:color="auto" w:fill="FFFFFF"/>
          <w:lang w:eastAsia="ru-RU"/>
        </w:rPr>
        <w:t xml:space="preserve">Заказчик поручает, а Исполнитель принимает на себя обязательства оказать услуги по </w:t>
      </w:r>
      <w:r w:rsidR="00F21BF8" w:rsidRPr="00651AE5">
        <w:rPr>
          <w:rFonts w:ascii="Times New Roman" w:eastAsia="Times New Roman" w:hAnsi="Times New Roman" w:cs="Times New Roman"/>
          <w:sz w:val="24"/>
          <w:szCs w:val="24"/>
          <w:shd w:val="clear" w:color="auto" w:fill="FFFFFF"/>
          <w:lang w:eastAsia="ru-RU"/>
        </w:rPr>
        <w:t>осуществлению контроля качества при выполнении работ по ямочному ремонту дворовых проездов</w:t>
      </w:r>
      <w:r w:rsidR="0017388D" w:rsidRPr="00651AE5">
        <w:rPr>
          <w:rFonts w:ascii="Times New Roman" w:eastAsia="Times New Roman" w:hAnsi="Times New Roman" w:cs="Times New Roman"/>
          <w:sz w:val="24"/>
          <w:szCs w:val="24"/>
          <w:shd w:val="clear" w:color="auto" w:fill="FFFFFF"/>
          <w:lang w:eastAsia="ru-RU"/>
        </w:rPr>
        <w:t xml:space="preserve"> в соответствии с Техническим заданием (Приложение №1 к настоящему Договору).</w:t>
      </w:r>
    </w:p>
    <w:p w14:paraId="49D580BE" w14:textId="77777777" w:rsidR="006F78B2" w:rsidRPr="00651AE5" w:rsidRDefault="008C1BAD" w:rsidP="00527A3C">
      <w:pPr>
        <w:pStyle w:val="a9"/>
        <w:numPr>
          <w:ilvl w:val="1"/>
          <w:numId w:val="2"/>
        </w:numPr>
        <w:tabs>
          <w:tab w:val="left" w:pos="1134"/>
        </w:tabs>
        <w:spacing w:after="0"/>
        <w:ind w:left="0" w:firstLine="709"/>
        <w:contextualSpacing w:val="0"/>
        <w:jc w:val="both"/>
        <w:rPr>
          <w:rFonts w:ascii="Times New Roman" w:eastAsia="Times New Roman" w:hAnsi="Times New Roman" w:cs="Times New Roman"/>
          <w:sz w:val="24"/>
          <w:szCs w:val="24"/>
          <w:lang w:eastAsia="ru-RU"/>
        </w:rPr>
      </w:pPr>
      <w:r w:rsidRPr="00651AE5">
        <w:rPr>
          <w:rFonts w:ascii="Times New Roman" w:eastAsia="Times New Roman" w:hAnsi="Times New Roman" w:cs="Times New Roman"/>
          <w:sz w:val="24"/>
          <w:szCs w:val="24"/>
          <w:lang w:eastAsia="ru-RU"/>
        </w:rPr>
        <w:t xml:space="preserve">Исполнитель выполняет функцию строительного контроля на объектах, согласно адресному перечню дворовых территорий, в отношении которых планируется выполнение мероприятий по ямочному ремонту дворовых проездов </w:t>
      </w:r>
      <w:r w:rsidR="000F0884" w:rsidRPr="00651AE5">
        <w:rPr>
          <w:rFonts w:ascii="Times New Roman" w:eastAsia="Times New Roman" w:hAnsi="Times New Roman" w:cs="Times New Roman"/>
          <w:sz w:val="24"/>
          <w:szCs w:val="24"/>
          <w:lang w:eastAsia="ru-RU"/>
        </w:rPr>
        <w:t xml:space="preserve">(далее – объекты) </w:t>
      </w:r>
      <w:r w:rsidRPr="00651AE5">
        <w:rPr>
          <w:rFonts w:ascii="Times New Roman" w:eastAsia="Times New Roman" w:hAnsi="Times New Roman" w:cs="Times New Roman"/>
          <w:sz w:val="24"/>
          <w:szCs w:val="24"/>
          <w:lang w:eastAsia="ru-RU"/>
        </w:rPr>
        <w:t>(Приложение №1 к Техническому заданию, являющему</w:t>
      </w:r>
      <w:r w:rsidR="006F78B2" w:rsidRPr="00651AE5">
        <w:rPr>
          <w:rFonts w:ascii="Times New Roman" w:eastAsia="Times New Roman" w:hAnsi="Times New Roman" w:cs="Times New Roman"/>
          <w:sz w:val="24"/>
          <w:szCs w:val="24"/>
          <w:lang w:eastAsia="ru-RU"/>
        </w:rPr>
        <w:t>ся неотъемлемой частью настоящего Договора).</w:t>
      </w:r>
    </w:p>
    <w:p w14:paraId="1EB8D929" w14:textId="77777777" w:rsidR="00A27D4D" w:rsidRPr="00651AE5" w:rsidRDefault="006F78B2" w:rsidP="00527A3C">
      <w:pPr>
        <w:pStyle w:val="a9"/>
        <w:numPr>
          <w:ilvl w:val="1"/>
          <w:numId w:val="2"/>
        </w:numPr>
        <w:tabs>
          <w:tab w:val="left" w:pos="1134"/>
          <w:tab w:val="left" w:pos="1276"/>
        </w:tabs>
        <w:spacing w:after="0"/>
        <w:ind w:left="0" w:firstLine="709"/>
        <w:contextualSpacing w:val="0"/>
        <w:jc w:val="both"/>
        <w:rPr>
          <w:rFonts w:ascii="Times New Roman" w:eastAsia="Times New Roman" w:hAnsi="Times New Roman" w:cs="Times New Roman"/>
          <w:bCs/>
          <w:sz w:val="24"/>
          <w:szCs w:val="24"/>
          <w:lang w:eastAsia="ru-RU"/>
        </w:rPr>
      </w:pPr>
      <w:r w:rsidRPr="00651AE5">
        <w:rPr>
          <w:rFonts w:ascii="Times New Roman" w:eastAsia="Times New Roman" w:hAnsi="Times New Roman" w:cs="Times New Roman"/>
          <w:sz w:val="24"/>
          <w:szCs w:val="24"/>
          <w:lang w:eastAsia="ru-RU"/>
        </w:rPr>
        <w:t xml:space="preserve">Исполнитель оказывает услуги в рамках </w:t>
      </w:r>
      <w:r w:rsidR="00023C43" w:rsidRPr="00651AE5">
        <w:rPr>
          <w:rFonts w:ascii="Times New Roman" w:eastAsia="Times New Roman" w:hAnsi="Times New Roman" w:cs="Times New Roman"/>
          <w:sz w:val="24"/>
          <w:szCs w:val="24"/>
          <w:lang w:eastAsia="ru-RU"/>
        </w:rPr>
        <w:t>Договор</w:t>
      </w:r>
      <w:r w:rsidRPr="00651AE5">
        <w:rPr>
          <w:rFonts w:ascii="Times New Roman" w:eastAsia="Times New Roman" w:hAnsi="Times New Roman" w:cs="Times New Roman"/>
          <w:sz w:val="24"/>
          <w:szCs w:val="24"/>
          <w:lang w:eastAsia="ru-RU"/>
        </w:rPr>
        <w:t>а</w:t>
      </w:r>
      <w:r w:rsidR="00023C43" w:rsidRPr="00651AE5">
        <w:rPr>
          <w:rFonts w:ascii="Times New Roman" w:eastAsia="Times New Roman" w:hAnsi="Times New Roman" w:cs="Times New Roman"/>
          <w:sz w:val="24"/>
          <w:szCs w:val="24"/>
          <w:lang w:eastAsia="ru-RU"/>
        </w:rPr>
        <w:t xml:space="preserve"> подряда </w:t>
      </w:r>
      <w:bookmarkStart w:id="0" w:name="_Hlk79512145"/>
      <w:r w:rsidR="00457F25" w:rsidRPr="00651AE5">
        <w:rPr>
          <w:rFonts w:ascii="Times New Roman" w:eastAsia="Times New Roman" w:hAnsi="Times New Roman" w:cs="Times New Roman"/>
          <w:bCs/>
          <w:sz w:val="24"/>
          <w:szCs w:val="24"/>
          <w:lang w:eastAsia="ru-RU"/>
        </w:rPr>
        <w:t>на выполнение работ по ремонту дворовых проездов в городе Мурманске</w:t>
      </w:r>
      <w:bookmarkEnd w:id="0"/>
      <w:r w:rsidR="00457F25" w:rsidRPr="00651AE5">
        <w:rPr>
          <w:rFonts w:ascii="Times New Roman" w:eastAsia="Times New Roman" w:hAnsi="Times New Roman" w:cs="Times New Roman"/>
          <w:bCs/>
          <w:sz w:val="24"/>
          <w:szCs w:val="24"/>
          <w:lang w:eastAsia="ru-RU"/>
        </w:rPr>
        <w:t xml:space="preserve"> </w:t>
      </w:r>
      <w:r w:rsidR="00023C43" w:rsidRPr="00651AE5">
        <w:rPr>
          <w:rFonts w:ascii="Times New Roman" w:eastAsia="Times New Roman" w:hAnsi="Times New Roman" w:cs="Times New Roman"/>
          <w:sz w:val="24"/>
          <w:szCs w:val="24"/>
          <w:lang w:eastAsia="ru-RU"/>
        </w:rPr>
        <w:t>№34/21 от 9 августа 2021 года</w:t>
      </w:r>
      <w:r w:rsidRPr="00651AE5">
        <w:rPr>
          <w:rFonts w:ascii="Times New Roman" w:eastAsia="Times New Roman" w:hAnsi="Times New Roman" w:cs="Times New Roman"/>
          <w:sz w:val="24"/>
          <w:szCs w:val="24"/>
          <w:lang w:eastAsia="ru-RU"/>
        </w:rPr>
        <w:t>,</w:t>
      </w:r>
      <w:r w:rsidR="00023C43" w:rsidRPr="00651AE5">
        <w:rPr>
          <w:rFonts w:ascii="Times New Roman" w:eastAsia="Times New Roman" w:hAnsi="Times New Roman" w:cs="Times New Roman"/>
          <w:sz w:val="24"/>
          <w:szCs w:val="24"/>
          <w:lang w:eastAsia="ru-RU"/>
        </w:rPr>
        <w:t xml:space="preserve"> заключен</w:t>
      </w:r>
      <w:r w:rsidRPr="00651AE5">
        <w:rPr>
          <w:rFonts w:ascii="Times New Roman" w:eastAsia="Times New Roman" w:hAnsi="Times New Roman" w:cs="Times New Roman"/>
          <w:sz w:val="24"/>
          <w:szCs w:val="24"/>
          <w:lang w:eastAsia="ru-RU"/>
        </w:rPr>
        <w:t>ного</w:t>
      </w:r>
      <w:r w:rsidR="00023C43" w:rsidRPr="00651AE5">
        <w:rPr>
          <w:rFonts w:ascii="Times New Roman" w:eastAsia="Times New Roman" w:hAnsi="Times New Roman" w:cs="Times New Roman"/>
          <w:sz w:val="24"/>
          <w:szCs w:val="24"/>
          <w:lang w:eastAsia="ru-RU"/>
        </w:rPr>
        <w:t xml:space="preserve"> </w:t>
      </w:r>
      <w:r w:rsidR="008C1BAD" w:rsidRPr="00651AE5">
        <w:rPr>
          <w:rFonts w:ascii="Times New Roman" w:eastAsia="Times New Roman" w:hAnsi="Times New Roman" w:cs="Times New Roman"/>
          <w:sz w:val="24"/>
          <w:szCs w:val="24"/>
          <w:lang w:eastAsia="ru-RU"/>
        </w:rPr>
        <w:t>между автономной некоммерческой организацией «Центр городского развития Мурманской области» и Мурманским муниципальным бюджетным учреждением «Управление дорожного хозяйства»</w:t>
      </w:r>
      <w:r w:rsidR="00A20BB8" w:rsidRPr="00651AE5">
        <w:rPr>
          <w:rFonts w:ascii="Times New Roman" w:eastAsia="Times New Roman" w:hAnsi="Times New Roman" w:cs="Times New Roman"/>
          <w:sz w:val="24"/>
          <w:szCs w:val="24"/>
          <w:lang w:eastAsia="ru-RU"/>
        </w:rPr>
        <w:t xml:space="preserve"> (далее – Подрядчик)</w:t>
      </w:r>
      <w:r w:rsidRPr="00651AE5">
        <w:rPr>
          <w:rFonts w:ascii="Times New Roman" w:eastAsia="Times New Roman" w:hAnsi="Times New Roman" w:cs="Times New Roman"/>
          <w:sz w:val="24"/>
          <w:szCs w:val="24"/>
          <w:lang w:eastAsia="ru-RU"/>
        </w:rPr>
        <w:t xml:space="preserve"> (далее – Договор подряда</w:t>
      </w:r>
      <w:r w:rsidR="00835617">
        <w:rPr>
          <w:rFonts w:ascii="Times New Roman" w:eastAsia="Times New Roman" w:hAnsi="Times New Roman" w:cs="Times New Roman"/>
          <w:sz w:val="24"/>
          <w:szCs w:val="24"/>
          <w:lang w:eastAsia="ru-RU"/>
        </w:rPr>
        <w:t xml:space="preserve"> №34/21 от 9 августа 2021 года)</w:t>
      </w:r>
      <w:r w:rsidR="009F4892">
        <w:rPr>
          <w:rFonts w:ascii="Times New Roman" w:eastAsia="Times New Roman" w:hAnsi="Times New Roman" w:cs="Times New Roman"/>
          <w:sz w:val="24"/>
          <w:szCs w:val="24"/>
          <w:lang w:eastAsia="ru-RU"/>
        </w:rPr>
        <w:t>, который является неотъемлемой частью настоящего Договора (Приложение №8 к настоящему Договору).</w:t>
      </w:r>
    </w:p>
    <w:p w14:paraId="346FAF18" w14:textId="77777777" w:rsidR="00F21BF8" w:rsidRPr="00651AE5" w:rsidRDefault="008C22B0" w:rsidP="00527A3C">
      <w:pPr>
        <w:pStyle w:val="a9"/>
        <w:numPr>
          <w:ilvl w:val="1"/>
          <w:numId w:val="2"/>
        </w:numPr>
        <w:tabs>
          <w:tab w:val="left" w:pos="1276"/>
        </w:tabs>
        <w:spacing w:after="0"/>
        <w:ind w:left="0" w:firstLine="709"/>
        <w:contextualSpacing w:val="0"/>
        <w:jc w:val="both"/>
        <w:rPr>
          <w:rFonts w:ascii="Times New Roman" w:eastAsia="Times New Roman" w:hAnsi="Times New Roman" w:cs="Times New Roman"/>
          <w:sz w:val="24"/>
          <w:szCs w:val="24"/>
          <w:lang w:eastAsia="ru-RU"/>
        </w:rPr>
      </w:pPr>
      <w:r w:rsidRPr="00651AE5">
        <w:rPr>
          <w:rFonts w:ascii="Times New Roman" w:eastAsia="Times New Roman" w:hAnsi="Times New Roman" w:cs="Times New Roman"/>
          <w:sz w:val="24"/>
          <w:szCs w:val="24"/>
          <w:lang w:eastAsia="ru-RU"/>
        </w:rPr>
        <w:t>Объем оказываемых услуг Исполнителем в рамках настоящего Договора определен разделом 4 Технического задания, являющегося неотъемлемой частью настоящего Договора</w:t>
      </w:r>
      <w:r w:rsidR="000F0884" w:rsidRPr="00651AE5">
        <w:rPr>
          <w:rFonts w:ascii="Times New Roman" w:eastAsia="Times New Roman" w:hAnsi="Times New Roman" w:cs="Times New Roman"/>
          <w:sz w:val="24"/>
          <w:szCs w:val="24"/>
          <w:lang w:eastAsia="ru-RU"/>
        </w:rPr>
        <w:t xml:space="preserve"> (далее – услуги).</w:t>
      </w:r>
    </w:p>
    <w:p w14:paraId="3B9D0436" w14:textId="77777777" w:rsidR="00F21BF8" w:rsidRPr="002611BA" w:rsidRDefault="00CE7FA8" w:rsidP="00BD52B7">
      <w:pPr>
        <w:pStyle w:val="a9"/>
        <w:numPr>
          <w:ilvl w:val="1"/>
          <w:numId w:val="2"/>
        </w:numPr>
        <w:tabs>
          <w:tab w:val="left" w:pos="1134"/>
        </w:tabs>
        <w:spacing w:after="0"/>
        <w:ind w:left="0" w:firstLine="709"/>
        <w:contextualSpacing w:val="0"/>
        <w:jc w:val="both"/>
        <w:rPr>
          <w:rFonts w:ascii="Times New Roman" w:eastAsia="Times New Roman" w:hAnsi="Times New Roman" w:cs="Times New Roman"/>
          <w:sz w:val="24"/>
          <w:szCs w:val="24"/>
          <w:lang w:eastAsia="ru-RU"/>
        </w:rPr>
      </w:pPr>
      <w:r w:rsidRPr="00651AE5">
        <w:rPr>
          <w:rFonts w:ascii="Times New Roman" w:eastAsia="Calibri" w:hAnsi="Times New Roman" w:cs="Times New Roman"/>
          <w:sz w:val="24"/>
          <w:szCs w:val="24"/>
          <w:shd w:val="clear" w:color="auto" w:fill="FFFFFF"/>
          <w:lang w:eastAsia="ru-RU"/>
        </w:rPr>
        <w:t>Заказчик обязуется принять оказанные надлежащим образом Исполнителем услуги и оплатить их результат в размере, предусмотренным настоящим Договором.</w:t>
      </w:r>
    </w:p>
    <w:p w14:paraId="11B752F4" w14:textId="77777777" w:rsidR="002611BA" w:rsidRPr="00BD52B7" w:rsidRDefault="002611BA" w:rsidP="002611BA">
      <w:pPr>
        <w:pStyle w:val="a9"/>
        <w:tabs>
          <w:tab w:val="left" w:pos="1134"/>
        </w:tabs>
        <w:spacing w:after="0"/>
        <w:ind w:left="709"/>
        <w:contextualSpacing w:val="0"/>
        <w:jc w:val="both"/>
        <w:rPr>
          <w:rFonts w:ascii="Times New Roman" w:eastAsia="Times New Roman" w:hAnsi="Times New Roman" w:cs="Times New Roman"/>
          <w:sz w:val="24"/>
          <w:szCs w:val="24"/>
          <w:lang w:eastAsia="ru-RU"/>
        </w:rPr>
      </w:pPr>
    </w:p>
    <w:p w14:paraId="40F60B1F" w14:textId="77777777" w:rsidR="00444DE7" w:rsidRPr="00651AE5" w:rsidRDefault="00444DE7" w:rsidP="00527A3C">
      <w:pPr>
        <w:pStyle w:val="a9"/>
        <w:keepNext/>
        <w:numPr>
          <w:ilvl w:val="0"/>
          <w:numId w:val="2"/>
        </w:numPr>
        <w:spacing w:after="0"/>
        <w:contextualSpacing w:val="0"/>
        <w:jc w:val="center"/>
        <w:rPr>
          <w:rFonts w:ascii="Times New Roman" w:eastAsia="Calibri" w:hAnsi="Times New Roman" w:cs="Times New Roman"/>
          <w:b/>
          <w:sz w:val="24"/>
          <w:szCs w:val="24"/>
          <w:lang w:eastAsia="ru-RU"/>
        </w:rPr>
      </w:pPr>
      <w:r w:rsidRPr="00651AE5">
        <w:rPr>
          <w:rFonts w:ascii="Times New Roman" w:eastAsia="Calibri" w:hAnsi="Times New Roman" w:cs="Times New Roman"/>
          <w:b/>
          <w:sz w:val="24"/>
          <w:szCs w:val="24"/>
          <w:lang w:eastAsia="ru-RU"/>
        </w:rPr>
        <w:lastRenderedPageBreak/>
        <w:t>Цена настоящего Договора и порядок оплаты</w:t>
      </w:r>
    </w:p>
    <w:p w14:paraId="3A156BBE" w14:textId="77777777" w:rsidR="00444DE7" w:rsidRPr="00651AE5" w:rsidRDefault="00444DE7" w:rsidP="00651AE5">
      <w:pPr>
        <w:keepNext/>
        <w:spacing w:after="0"/>
        <w:ind w:firstLine="709"/>
        <w:jc w:val="center"/>
        <w:rPr>
          <w:rFonts w:ascii="Times New Roman" w:eastAsia="Times New Roman" w:hAnsi="Times New Roman" w:cs="Times New Roman"/>
          <w:b/>
          <w:sz w:val="24"/>
          <w:szCs w:val="24"/>
          <w:lang w:eastAsia="ru-RU"/>
        </w:rPr>
      </w:pPr>
    </w:p>
    <w:p w14:paraId="62D33CCD" w14:textId="77777777" w:rsidR="00E21D3F" w:rsidRPr="00651AE5" w:rsidRDefault="00E21D3F" w:rsidP="00527A3C">
      <w:pPr>
        <w:pStyle w:val="a9"/>
        <w:numPr>
          <w:ilvl w:val="1"/>
          <w:numId w:val="2"/>
        </w:numPr>
        <w:spacing w:after="0"/>
        <w:ind w:left="0" w:firstLine="709"/>
        <w:contextualSpacing w:val="0"/>
        <w:jc w:val="both"/>
        <w:rPr>
          <w:rFonts w:ascii="Times New Roman" w:eastAsia="Arial Unicode MS" w:hAnsi="Times New Roman" w:cs="Times New Roman"/>
          <w:bCs/>
          <w:color w:val="000000"/>
          <w:sz w:val="24"/>
          <w:szCs w:val="24"/>
          <w:lang w:eastAsia="ru-RU"/>
        </w:rPr>
      </w:pPr>
      <w:r w:rsidRPr="00651AE5">
        <w:rPr>
          <w:rFonts w:ascii="Times New Roman" w:eastAsia="Arial Unicode MS" w:hAnsi="Times New Roman" w:cs="Times New Roman"/>
          <w:bCs/>
          <w:color w:val="000000"/>
          <w:sz w:val="24"/>
          <w:szCs w:val="24"/>
          <w:lang w:eastAsia="ru-RU"/>
        </w:rPr>
        <w:t>Цена настоящего Договора составляет 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14:paraId="5CD06A13" w14:textId="77777777" w:rsidR="00C83EE0" w:rsidRPr="00651AE5" w:rsidRDefault="00C83EE0" w:rsidP="00527A3C">
      <w:pPr>
        <w:pStyle w:val="a9"/>
        <w:numPr>
          <w:ilvl w:val="1"/>
          <w:numId w:val="2"/>
        </w:numPr>
        <w:spacing w:after="0"/>
        <w:ind w:left="0" w:firstLine="709"/>
        <w:contextualSpacing w:val="0"/>
        <w:jc w:val="both"/>
        <w:rPr>
          <w:rFonts w:ascii="Times New Roman" w:eastAsia="Arial Unicode MS" w:hAnsi="Times New Roman" w:cs="Times New Roman"/>
          <w:bCs/>
          <w:color w:val="000000"/>
          <w:sz w:val="24"/>
          <w:szCs w:val="24"/>
          <w:lang w:eastAsia="ru-RU"/>
        </w:rPr>
      </w:pPr>
      <w:r w:rsidRPr="00651AE5">
        <w:rPr>
          <w:rFonts w:ascii="Times New Roman" w:eastAsia="Arial Unicode MS" w:hAnsi="Times New Roman" w:cs="Times New Roman"/>
          <w:bCs/>
          <w:color w:val="000000"/>
          <w:sz w:val="24"/>
          <w:szCs w:val="24"/>
          <w:lang w:eastAsia="ru-RU"/>
        </w:rPr>
        <w:t>Оплата оказанных услуг осуществляется Заказчиком поэтапно, а именно:</w:t>
      </w:r>
    </w:p>
    <w:p w14:paraId="4282406E" w14:textId="77777777" w:rsidR="00C83EE0" w:rsidRPr="00651AE5" w:rsidRDefault="00C83EE0" w:rsidP="00527A3C">
      <w:pPr>
        <w:pStyle w:val="a9"/>
        <w:numPr>
          <w:ilvl w:val="2"/>
          <w:numId w:val="2"/>
        </w:numPr>
        <w:spacing w:after="0"/>
        <w:ind w:left="0" w:firstLine="709"/>
        <w:contextualSpacing w:val="0"/>
        <w:jc w:val="both"/>
        <w:rPr>
          <w:rFonts w:ascii="Times New Roman" w:eastAsia="Arial Unicode MS" w:hAnsi="Times New Roman" w:cs="Times New Roman"/>
          <w:bCs/>
          <w:color w:val="000000"/>
          <w:sz w:val="24"/>
          <w:szCs w:val="24"/>
          <w:lang w:eastAsia="ru-RU"/>
        </w:rPr>
      </w:pPr>
      <w:r w:rsidRPr="00651AE5">
        <w:rPr>
          <w:rFonts w:ascii="Times New Roman" w:eastAsia="Arial Unicode MS" w:hAnsi="Times New Roman" w:cs="Times New Roman"/>
          <w:bCs/>
          <w:color w:val="000000"/>
          <w:sz w:val="24"/>
          <w:szCs w:val="24"/>
          <w:lang w:eastAsia="ru-RU"/>
        </w:rPr>
        <w:t xml:space="preserve">Стоимость оказанных услуг в рамках 1 этапа не может составлять менее </w:t>
      </w:r>
      <w:r w:rsidR="00584047" w:rsidRPr="00651AE5">
        <w:rPr>
          <w:rFonts w:ascii="Times New Roman" w:eastAsia="Arial Unicode MS" w:hAnsi="Times New Roman" w:cs="Times New Roman"/>
          <w:bCs/>
          <w:color w:val="000000"/>
          <w:sz w:val="24"/>
          <w:szCs w:val="24"/>
          <w:lang w:eastAsia="ru-RU"/>
        </w:rPr>
        <w:t>30% от Цены настоящего Договора (исходя из объема выполненных работ</w:t>
      </w:r>
      <w:r w:rsidR="00651AE5" w:rsidRPr="00651AE5">
        <w:rPr>
          <w:rFonts w:ascii="Times New Roman" w:eastAsia="Arial Unicode MS" w:hAnsi="Times New Roman" w:cs="Times New Roman"/>
          <w:bCs/>
          <w:color w:val="000000"/>
          <w:sz w:val="24"/>
          <w:szCs w:val="24"/>
          <w:lang w:eastAsia="ru-RU"/>
        </w:rPr>
        <w:t xml:space="preserve"> по 1 этапу</w:t>
      </w:r>
      <w:r w:rsidR="00584047" w:rsidRPr="00651AE5">
        <w:rPr>
          <w:rFonts w:ascii="Times New Roman" w:eastAsia="Arial Unicode MS" w:hAnsi="Times New Roman" w:cs="Times New Roman"/>
          <w:bCs/>
          <w:color w:val="000000"/>
          <w:sz w:val="24"/>
          <w:szCs w:val="24"/>
          <w:lang w:eastAsia="ru-RU"/>
        </w:rPr>
        <w:t xml:space="preserve"> в рамках Договора подряда №34/21 от 9 августа 2021 года), </w:t>
      </w:r>
      <w:r w:rsidRPr="00651AE5">
        <w:rPr>
          <w:rFonts w:ascii="Times New Roman" w:eastAsia="Arial Unicode MS" w:hAnsi="Times New Roman" w:cs="Times New Roman"/>
          <w:bCs/>
          <w:color w:val="000000"/>
          <w:sz w:val="24"/>
          <w:szCs w:val="24"/>
          <w:lang w:eastAsia="ru-RU"/>
        </w:rPr>
        <w:t>что со</w:t>
      </w:r>
      <w:r w:rsidR="004E6EA3" w:rsidRPr="00651AE5">
        <w:rPr>
          <w:rFonts w:ascii="Times New Roman" w:eastAsia="Arial Unicode MS" w:hAnsi="Times New Roman" w:cs="Times New Roman"/>
          <w:bCs/>
          <w:color w:val="000000"/>
          <w:sz w:val="24"/>
          <w:szCs w:val="24"/>
          <w:lang w:eastAsia="ru-RU"/>
        </w:rPr>
        <w:t xml:space="preserve">ставляет _____ рублей __ копеек, согласно расчетам, представленным в пункте 2.3 настоящего Договора. </w:t>
      </w:r>
    </w:p>
    <w:p w14:paraId="19EE9A86" w14:textId="77777777" w:rsidR="00584047" w:rsidRPr="00651AE5" w:rsidRDefault="00584047" w:rsidP="00527A3C">
      <w:pPr>
        <w:pStyle w:val="a9"/>
        <w:numPr>
          <w:ilvl w:val="2"/>
          <w:numId w:val="2"/>
        </w:numPr>
        <w:spacing w:after="0"/>
        <w:ind w:left="0" w:firstLine="709"/>
        <w:contextualSpacing w:val="0"/>
        <w:jc w:val="both"/>
        <w:rPr>
          <w:rFonts w:ascii="Times New Roman" w:eastAsia="Arial Unicode MS" w:hAnsi="Times New Roman" w:cs="Times New Roman"/>
          <w:bCs/>
          <w:color w:val="000000"/>
          <w:sz w:val="24"/>
          <w:szCs w:val="24"/>
          <w:lang w:eastAsia="ru-RU"/>
        </w:rPr>
      </w:pPr>
      <w:r w:rsidRPr="00651AE5">
        <w:rPr>
          <w:rFonts w:ascii="Times New Roman" w:eastAsia="Arial Unicode MS" w:hAnsi="Times New Roman" w:cs="Times New Roman"/>
          <w:bCs/>
          <w:color w:val="000000"/>
          <w:sz w:val="24"/>
          <w:szCs w:val="24"/>
          <w:lang w:eastAsia="ru-RU"/>
        </w:rPr>
        <w:t xml:space="preserve">Стоимость оказанных услуг в рамках 2 этапа не может составлять более 70% от Цены настоящего Договора (исходя из объема выполненных работ </w:t>
      </w:r>
      <w:r w:rsidR="00651AE5" w:rsidRPr="00651AE5">
        <w:rPr>
          <w:rFonts w:ascii="Times New Roman" w:eastAsia="Arial Unicode MS" w:hAnsi="Times New Roman" w:cs="Times New Roman"/>
          <w:bCs/>
          <w:color w:val="000000"/>
          <w:sz w:val="24"/>
          <w:szCs w:val="24"/>
          <w:lang w:eastAsia="ru-RU"/>
        </w:rPr>
        <w:t xml:space="preserve">по 2 этапу </w:t>
      </w:r>
      <w:r w:rsidRPr="00651AE5">
        <w:rPr>
          <w:rFonts w:ascii="Times New Roman" w:eastAsia="Arial Unicode MS" w:hAnsi="Times New Roman" w:cs="Times New Roman"/>
          <w:bCs/>
          <w:color w:val="000000"/>
          <w:sz w:val="24"/>
          <w:szCs w:val="24"/>
          <w:lang w:eastAsia="ru-RU"/>
        </w:rPr>
        <w:t xml:space="preserve">в рамках Договора подряда №34/21 от 9 августа 2021 года), </w:t>
      </w:r>
      <w:r w:rsidR="00C83EE0" w:rsidRPr="00651AE5">
        <w:rPr>
          <w:rFonts w:ascii="Times New Roman" w:eastAsia="Arial Unicode MS" w:hAnsi="Times New Roman" w:cs="Times New Roman"/>
          <w:bCs/>
          <w:color w:val="000000"/>
          <w:sz w:val="24"/>
          <w:szCs w:val="24"/>
          <w:lang w:eastAsia="ru-RU"/>
        </w:rPr>
        <w:t>что со</w:t>
      </w:r>
      <w:r w:rsidRPr="00651AE5">
        <w:rPr>
          <w:rFonts w:ascii="Times New Roman" w:eastAsia="Arial Unicode MS" w:hAnsi="Times New Roman" w:cs="Times New Roman"/>
          <w:bCs/>
          <w:color w:val="000000"/>
          <w:sz w:val="24"/>
          <w:szCs w:val="24"/>
          <w:lang w:eastAsia="ru-RU"/>
        </w:rPr>
        <w:t>ставляет _____ рублей __ копеек</w:t>
      </w:r>
      <w:r w:rsidR="004E6EA3" w:rsidRPr="00651AE5">
        <w:rPr>
          <w:rFonts w:ascii="Times New Roman" w:eastAsia="Arial Unicode MS" w:hAnsi="Times New Roman" w:cs="Times New Roman"/>
          <w:bCs/>
          <w:color w:val="000000"/>
          <w:sz w:val="24"/>
          <w:szCs w:val="24"/>
          <w:lang w:eastAsia="ru-RU"/>
        </w:rPr>
        <w:t>, соглас</w:t>
      </w:r>
      <w:r w:rsidR="0035055F" w:rsidRPr="00651AE5">
        <w:rPr>
          <w:rFonts w:ascii="Times New Roman" w:eastAsia="Arial Unicode MS" w:hAnsi="Times New Roman" w:cs="Times New Roman"/>
          <w:bCs/>
          <w:color w:val="000000"/>
          <w:sz w:val="24"/>
          <w:szCs w:val="24"/>
          <w:lang w:eastAsia="ru-RU"/>
        </w:rPr>
        <w:t xml:space="preserve">но расчетам, </w:t>
      </w:r>
      <w:r w:rsidR="004E6EA3" w:rsidRPr="00651AE5">
        <w:rPr>
          <w:rFonts w:ascii="Times New Roman" w:eastAsia="Arial Unicode MS" w:hAnsi="Times New Roman" w:cs="Times New Roman"/>
          <w:bCs/>
          <w:color w:val="000000"/>
          <w:sz w:val="24"/>
          <w:szCs w:val="24"/>
          <w:lang w:eastAsia="ru-RU"/>
        </w:rPr>
        <w:t xml:space="preserve">представленным в пункте 2.3 настоящего Договора. </w:t>
      </w:r>
    </w:p>
    <w:p w14:paraId="71AAC2FF" w14:textId="77777777" w:rsidR="00F33295" w:rsidRPr="00651AE5" w:rsidRDefault="00137064" w:rsidP="00527A3C">
      <w:pPr>
        <w:pStyle w:val="a9"/>
        <w:numPr>
          <w:ilvl w:val="1"/>
          <w:numId w:val="2"/>
        </w:numPr>
        <w:tabs>
          <w:tab w:val="left" w:pos="1276"/>
        </w:tabs>
        <w:spacing w:after="0"/>
        <w:ind w:left="0" w:firstLine="709"/>
        <w:contextualSpacing w:val="0"/>
        <w:jc w:val="both"/>
        <w:rPr>
          <w:rFonts w:ascii="Times New Roman" w:eastAsia="Arial Unicode MS" w:hAnsi="Times New Roman" w:cs="Times New Roman"/>
          <w:bCs/>
          <w:color w:val="000000"/>
          <w:sz w:val="24"/>
          <w:szCs w:val="24"/>
          <w:lang w:eastAsia="ru-RU"/>
        </w:rPr>
      </w:pPr>
      <w:r w:rsidRPr="00651AE5">
        <w:rPr>
          <w:rFonts w:ascii="Times New Roman" w:eastAsia="Arial Unicode MS" w:hAnsi="Times New Roman" w:cs="Times New Roman"/>
          <w:bCs/>
          <w:color w:val="000000"/>
          <w:sz w:val="24"/>
          <w:szCs w:val="24"/>
          <w:lang w:eastAsia="ru-RU"/>
        </w:rPr>
        <w:t xml:space="preserve">Заказчик </w:t>
      </w:r>
      <w:r w:rsidR="00A9137A" w:rsidRPr="00651AE5">
        <w:rPr>
          <w:rFonts w:ascii="Times New Roman" w:eastAsia="Arial Unicode MS" w:hAnsi="Times New Roman" w:cs="Times New Roman"/>
          <w:bCs/>
          <w:color w:val="000000"/>
          <w:sz w:val="24"/>
          <w:szCs w:val="24"/>
          <w:lang w:eastAsia="ru-RU"/>
        </w:rPr>
        <w:t xml:space="preserve">в течение 15 (пятнадцати) рабочих дней с даты подписания Заказчиком акта оказанных услуг в рамках </w:t>
      </w:r>
      <w:r w:rsidR="00FD61C4" w:rsidRPr="00651AE5">
        <w:rPr>
          <w:rFonts w:ascii="Times New Roman" w:eastAsia="Arial Unicode MS" w:hAnsi="Times New Roman" w:cs="Times New Roman"/>
          <w:bCs/>
          <w:color w:val="000000"/>
          <w:sz w:val="24"/>
          <w:szCs w:val="24"/>
          <w:lang w:eastAsia="ru-RU"/>
        </w:rPr>
        <w:t xml:space="preserve">соответствующего </w:t>
      </w:r>
      <w:r w:rsidR="00A9137A" w:rsidRPr="00651AE5">
        <w:rPr>
          <w:rFonts w:ascii="Times New Roman" w:eastAsia="Arial Unicode MS" w:hAnsi="Times New Roman" w:cs="Times New Roman"/>
          <w:bCs/>
          <w:color w:val="000000"/>
          <w:sz w:val="24"/>
          <w:szCs w:val="24"/>
          <w:lang w:eastAsia="ru-RU"/>
        </w:rPr>
        <w:t>этапа оказания услуг</w:t>
      </w:r>
      <w:r w:rsidR="003B26C6" w:rsidRPr="00651AE5">
        <w:rPr>
          <w:rFonts w:ascii="Times New Roman" w:eastAsia="Arial Unicode MS" w:hAnsi="Times New Roman" w:cs="Times New Roman"/>
          <w:bCs/>
          <w:color w:val="000000"/>
          <w:sz w:val="24"/>
          <w:szCs w:val="24"/>
          <w:lang w:eastAsia="ru-RU"/>
        </w:rPr>
        <w:t xml:space="preserve"> производит оплату оказанных услуг на расчетный счет Исполнителя, на основании расчета по формуле: </w:t>
      </w:r>
    </w:p>
    <w:p w14:paraId="3F0792F1" w14:textId="77777777" w:rsidR="003B26C6" w:rsidRPr="00651AE5" w:rsidRDefault="009E54BA" w:rsidP="00651AE5">
      <w:pPr>
        <w:pStyle w:val="a9"/>
        <w:tabs>
          <w:tab w:val="left" w:pos="1276"/>
        </w:tabs>
        <w:spacing w:after="0"/>
        <w:ind w:left="709"/>
        <w:contextualSpacing w:val="0"/>
        <w:jc w:val="center"/>
        <w:rPr>
          <w:rFonts w:ascii="Times New Roman" w:eastAsia="Arial Unicode MS" w:hAnsi="Times New Roman" w:cs="Times New Roman"/>
          <w:bCs/>
          <w:color w:val="000000"/>
          <w:sz w:val="24"/>
          <w:szCs w:val="24"/>
          <w:lang w:eastAsia="ru-RU"/>
        </w:rPr>
      </w:pPr>
      <w:r w:rsidRPr="00651AE5">
        <w:rPr>
          <w:rFonts w:ascii="Times New Roman" w:eastAsia="Arial Unicode MS" w:hAnsi="Times New Roman" w:cs="Times New Roman"/>
          <w:bCs/>
          <w:color w:val="000000"/>
          <w:sz w:val="24"/>
          <w:szCs w:val="24"/>
          <w:lang w:eastAsia="ru-RU"/>
        </w:rPr>
        <w:t>А</w:t>
      </w:r>
      <w:r w:rsidR="003B26C6" w:rsidRPr="00651AE5">
        <w:rPr>
          <w:rFonts w:ascii="Times New Roman" w:eastAsia="Times New Roman" w:hAnsi="Times New Roman" w:cs="Times New Roman"/>
          <w:color w:val="000000"/>
          <w:sz w:val="24"/>
          <w:szCs w:val="24"/>
          <w:lang w:eastAsia="ar-SA"/>
        </w:rPr>
        <w:t>=</w:t>
      </w:r>
      <w:r w:rsidRPr="00651AE5">
        <w:rPr>
          <w:rFonts w:ascii="Times New Roman" w:eastAsia="Times New Roman" w:hAnsi="Times New Roman" w:cs="Times New Roman"/>
          <w:color w:val="000000"/>
          <w:sz w:val="24"/>
          <w:szCs w:val="24"/>
          <w:lang w:eastAsia="ar-SA"/>
        </w:rPr>
        <w:t>В</w:t>
      </w:r>
      <w:r w:rsidR="003B26C6" w:rsidRPr="00651AE5">
        <w:rPr>
          <w:rFonts w:ascii="Times New Roman" w:eastAsia="Times New Roman" w:hAnsi="Times New Roman" w:cs="Times New Roman"/>
          <w:color w:val="000000"/>
          <w:sz w:val="24"/>
          <w:szCs w:val="24"/>
          <w:lang w:eastAsia="ar-SA"/>
        </w:rPr>
        <w:t>/</w:t>
      </w:r>
      <w:r w:rsidRPr="00651AE5">
        <w:rPr>
          <w:rFonts w:ascii="Times New Roman" w:eastAsia="Times New Roman" w:hAnsi="Times New Roman" w:cs="Times New Roman"/>
          <w:color w:val="000000"/>
          <w:sz w:val="24"/>
          <w:szCs w:val="24"/>
          <w:lang w:eastAsia="ar-SA"/>
        </w:rPr>
        <w:t>С</w:t>
      </w:r>
      <w:r w:rsidR="003B26C6" w:rsidRPr="00651AE5">
        <w:rPr>
          <w:rFonts w:ascii="Times New Roman" w:eastAsia="Times New Roman" w:hAnsi="Times New Roman" w:cs="Times New Roman"/>
          <w:color w:val="000000"/>
          <w:sz w:val="24"/>
          <w:szCs w:val="24"/>
          <w:lang w:eastAsia="ar-SA"/>
        </w:rPr>
        <w:t xml:space="preserve">, </w:t>
      </w:r>
      <w:r w:rsidR="00E778A1" w:rsidRPr="00651AE5">
        <w:rPr>
          <w:rFonts w:ascii="Times New Roman" w:eastAsia="Times New Roman" w:hAnsi="Times New Roman" w:cs="Times New Roman"/>
          <w:color w:val="000000"/>
          <w:sz w:val="24"/>
          <w:szCs w:val="24"/>
          <w:lang w:eastAsia="ar-SA"/>
        </w:rPr>
        <w:t xml:space="preserve">где </w:t>
      </w:r>
      <w:r w:rsidRPr="00651AE5">
        <w:rPr>
          <w:rFonts w:ascii="Times New Roman" w:eastAsia="Times New Roman" w:hAnsi="Times New Roman" w:cs="Times New Roman"/>
          <w:color w:val="000000"/>
          <w:sz w:val="24"/>
          <w:szCs w:val="24"/>
          <w:lang w:eastAsia="ar-SA"/>
        </w:rPr>
        <w:t>С</w:t>
      </w:r>
      <w:r w:rsidR="003B26C6" w:rsidRPr="00651AE5">
        <w:rPr>
          <w:rFonts w:ascii="Times New Roman" w:eastAsia="Times New Roman" w:hAnsi="Times New Roman" w:cs="Times New Roman"/>
          <w:color w:val="000000"/>
          <w:sz w:val="24"/>
          <w:szCs w:val="24"/>
          <w:lang w:eastAsia="ar-SA"/>
        </w:rPr>
        <w:t>=D/</w:t>
      </w:r>
      <w:r w:rsidRPr="00651AE5">
        <w:rPr>
          <w:rFonts w:ascii="Times New Roman" w:eastAsia="Times New Roman" w:hAnsi="Times New Roman" w:cs="Times New Roman"/>
          <w:color w:val="000000"/>
          <w:sz w:val="24"/>
          <w:szCs w:val="24"/>
          <w:lang w:eastAsia="ar-SA"/>
        </w:rPr>
        <w:t>Е</w:t>
      </w:r>
    </w:p>
    <w:p w14:paraId="209D0D61" w14:textId="77777777" w:rsidR="009E54BA" w:rsidRPr="00651AE5" w:rsidRDefault="003B26C6" w:rsidP="00651AE5">
      <w:pPr>
        <w:spacing w:after="0"/>
        <w:ind w:firstLine="709"/>
        <w:jc w:val="both"/>
        <w:rPr>
          <w:rFonts w:ascii="Times New Roman" w:eastAsia="Times New Roman" w:hAnsi="Times New Roman" w:cs="Times New Roman"/>
          <w:color w:val="000000"/>
          <w:sz w:val="24"/>
          <w:szCs w:val="24"/>
          <w:lang w:eastAsia="ar-SA"/>
        </w:rPr>
      </w:pPr>
      <w:r w:rsidRPr="00651AE5">
        <w:rPr>
          <w:rFonts w:ascii="Times New Roman" w:eastAsia="Times New Roman" w:hAnsi="Times New Roman" w:cs="Times New Roman"/>
          <w:color w:val="000000"/>
          <w:sz w:val="24"/>
          <w:szCs w:val="24"/>
          <w:lang w:eastAsia="ar-SA"/>
        </w:rPr>
        <w:t xml:space="preserve">​​​​​​​A – </w:t>
      </w:r>
      <w:r w:rsidR="00706E26" w:rsidRPr="00651AE5">
        <w:rPr>
          <w:rFonts w:ascii="Times New Roman" w:eastAsia="Times New Roman" w:hAnsi="Times New Roman" w:cs="Times New Roman"/>
          <w:color w:val="000000"/>
          <w:sz w:val="24"/>
          <w:szCs w:val="24"/>
          <w:lang w:eastAsia="ar-SA"/>
        </w:rPr>
        <w:t>сумма, подлежащая оплате</w:t>
      </w:r>
      <w:r w:rsidR="00F33295" w:rsidRPr="00651AE5">
        <w:rPr>
          <w:rFonts w:ascii="Times New Roman" w:eastAsia="Times New Roman" w:hAnsi="Times New Roman" w:cs="Times New Roman"/>
          <w:color w:val="000000"/>
          <w:sz w:val="24"/>
          <w:szCs w:val="24"/>
          <w:lang w:eastAsia="ar-SA"/>
        </w:rPr>
        <w:t xml:space="preserve"> Исполнителю</w:t>
      </w:r>
      <w:r w:rsidR="00706E26" w:rsidRPr="00651AE5">
        <w:rPr>
          <w:rFonts w:ascii="Times New Roman" w:eastAsia="Times New Roman" w:hAnsi="Times New Roman" w:cs="Times New Roman"/>
          <w:color w:val="000000"/>
          <w:sz w:val="24"/>
          <w:szCs w:val="24"/>
          <w:lang w:eastAsia="ar-SA"/>
        </w:rPr>
        <w:t xml:space="preserve"> </w:t>
      </w:r>
      <w:r w:rsidR="00BD52B7">
        <w:rPr>
          <w:rFonts w:ascii="Times New Roman" w:eastAsia="Times New Roman" w:hAnsi="Times New Roman" w:cs="Times New Roman"/>
          <w:color w:val="000000"/>
          <w:sz w:val="24"/>
          <w:szCs w:val="24"/>
          <w:lang w:eastAsia="ar-SA"/>
        </w:rPr>
        <w:t xml:space="preserve">за фактически оказанные услуги </w:t>
      </w:r>
      <w:r w:rsidR="00706E26" w:rsidRPr="00651AE5">
        <w:rPr>
          <w:rFonts w:ascii="Times New Roman" w:eastAsia="Times New Roman" w:hAnsi="Times New Roman" w:cs="Times New Roman"/>
          <w:color w:val="000000"/>
          <w:sz w:val="24"/>
          <w:szCs w:val="24"/>
          <w:lang w:eastAsia="ar-SA"/>
        </w:rPr>
        <w:t>по настоящему Договору</w:t>
      </w:r>
      <w:r w:rsidR="00C83EE0" w:rsidRPr="00651AE5">
        <w:rPr>
          <w:rFonts w:ascii="Times New Roman" w:eastAsia="Times New Roman" w:hAnsi="Times New Roman" w:cs="Times New Roman"/>
          <w:color w:val="000000"/>
          <w:sz w:val="24"/>
          <w:szCs w:val="24"/>
          <w:lang w:eastAsia="ar-SA"/>
        </w:rPr>
        <w:t xml:space="preserve"> в рамках </w:t>
      </w:r>
      <w:r w:rsidR="00F33295" w:rsidRPr="00651AE5">
        <w:rPr>
          <w:rFonts w:ascii="Times New Roman" w:eastAsia="Times New Roman" w:hAnsi="Times New Roman" w:cs="Times New Roman"/>
          <w:color w:val="000000"/>
          <w:sz w:val="24"/>
          <w:szCs w:val="24"/>
          <w:lang w:eastAsia="ar-SA"/>
        </w:rPr>
        <w:t>соответствующего</w:t>
      </w:r>
      <w:r w:rsidR="00C83EE0" w:rsidRPr="00651AE5">
        <w:rPr>
          <w:rFonts w:ascii="Times New Roman" w:eastAsia="Times New Roman" w:hAnsi="Times New Roman" w:cs="Times New Roman"/>
          <w:color w:val="000000"/>
          <w:sz w:val="24"/>
          <w:szCs w:val="24"/>
          <w:lang w:eastAsia="ar-SA"/>
        </w:rPr>
        <w:t xml:space="preserve"> этапа</w:t>
      </w:r>
      <w:r w:rsidR="00F33295" w:rsidRPr="00651AE5">
        <w:rPr>
          <w:rFonts w:ascii="Times New Roman" w:eastAsia="Times New Roman" w:hAnsi="Times New Roman" w:cs="Times New Roman"/>
          <w:color w:val="000000"/>
          <w:sz w:val="24"/>
          <w:szCs w:val="24"/>
          <w:lang w:eastAsia="ar-SA"/>
        </w:rPr>
        <w:t xml:space="preserve"> оказания услуг;</w:t>
      </w:r>
    </w:p>
    <w:p w14:paraId="4417164F" w14:textId="77777777" w:rsidR="00E778A1" w:rsidRPr="00651AE5" w:rsidRDefault="00E778A1" w:rsidP="00651AE5">
      <w:pPr>
        <w:spacing w:after="0"/>
        <w:ind w:firstLine="709"/>
        <w:jc w:val="both"/>
        <w:rPr>
          <w:rFonts w:ascii="Times New Roman" w:eastAsia="Times New Roman" w:hAnsi="Times New Roman" w:cs="Times New Roman"/>
          <w:color w:val="000000"/>
          <w:sz w:val="24"/>
          <w:szCs w:val="24"/>
          <w:lang w:eastAsia="ar-SA"/>
        </w:rPr>
      </w:pPr>
      <w:r w:rsidRPr="00651AE5">
        <w:rPr>
          <w:rFonts w:ascii="Times New Roman" w:eastAsia="Times New Roman" w:hAnsi="Times New Roman" w:cs="Times New Roman"/>
          <w:color w:val="000000"/>
          <w:sz w:val="24"/>
          <w:szCs w:val="24"/>
          <w:lang w:eastAsia="ar-SA"/>
        </w:rPr>
        <w:t xml:space="preserve">В – </w:t>
      </w:r>
      <w:r w:rsidR="00BD52B7">
        <w:rPr>
          <w:rFonts w:ascii="Times New Roman" w:eastAsia="Times New Roman" w:hAnsi="Times New Roman" w:cs="Times New Roman"/>
          <w:color w:val="000000"/>
          <w:sz w:val="24"/>
          <w:szCs w:val="24"/>
          <w:lang w:eastAsia="ar-SA"/>
        </w:rPr>
        <w:t xml:space="preserve">цена настоящего Договора в рамках </w:t>
      </w:r>
      <w:r w:rsidR="00013ED6">
        <w:rPr>
          <w:rFonts w:ascii="Times New Roman" w:eastAsia="Times New Roman" w:hAnsi="Times New Roman" w:cs="Times New Roman"/>
          <w:color w:val="000000"/>
          <w:sz w:val="24"/>
          <w:szCs w:val="24"/>
          <w:lang w:eastAsia="ar-SA"/>
        </w:rPr>
        <w:t>соответствующего</w:t>
      </w:r>
      <w:r w:rsidR="00BD52B7">
        <w:rPr>
          <w:rFonts w:ascii="Times New Roman" w:eastAsia="Times New Roman" w:hAnsi="Times New Roman" w:cs="Times New Roman"/>
          <w:color w:val="000000"/>
          <w:sz w:val="24"/>
          <w:szCs w:val="24"/>
          <w:lang w:eastAsia="ar-SA"/>
        </w:rPr>
        <w:t xml:space="preserve"> этапа оказания услуг</w:t>
      </w:r>
      <w:r w:rsidRPr="00651AE5">
        <w:rPr>
          <w:rFonts w:ascii="Times New Roman" w:eastAsia="Times New Roman" w:hAnsi="Times New Roman" w:cs="Times New Roman"/>
          <w:color w:val="000000"/>
          <w:sz w:val="24"/>
          <w:szCs w:val="24"/>
          <w:lang w:eastAsia="ar-SA"/>
        </w:rPr>
        <w:t>;</w:t>
      </w:r>
    </w:p>
    <w:p w14:paraId="44BFA6E5" w14:textId="77777777" w:rsidR="00547858" w:rsidRPr="00651AE5" w:rsidRDefault="00547858" w:rsidP="00651AE5">
      <w:pPr>
        <w:spacing w:after="0"/>
        <w:ind w:firstLine="709"/>
        <w:jc w:val="both"/>
        <w:rPr>
          <w:rFonts w:ascii="Times New Roman" w:eastAsia="Times New Roman" w:hAnsi="Times New Roman" w:cs="Times New Roman"/>
          <w:color w:val="000000"/>
          <w:sz w:val="24"/>
          <w:szCs w:val="24"/>
          <w:lang w:eastAsia="ar-SA"/>
        </w:rPr>
      </w:pPr>
      <w:r w:rsidRPr="00651AE5">
        <w:rPr>
          <w:rFonts w:ascii="Times New Roman" w:eastAsia="Times New Roman" w:hAnsi="Times New Roman" w:cs="Times New Roman"/>
          <w:color w:val="000000"/>
          <w:sz w:val="24"/>
          <w:szCs w:val="24"/>
          <w:lang w:eastAsia="ar-SA"/>
        </w:rPr>
        <w:t xml:space="preserve">С – доля работ, фактических выполненных </w:t>
      </w:r>
      <w:r w:rsidR="00053C83" w:rsidRPr="00651AE5">
        <w:rPr>
          <w:rFonts w:ascii="Times New Roman" w:eastAsia="Times New Roman" w:hAnsi="Times New Roman" w:cs="Times New Roman"/>
          <w:color w:val="000000"/>
          <w:sz w:val="24"/>
          <w:szCs w:val="24"/>
          <w:lang w:eastAsia="ar-SA"/>
        </w:rPr>
        <w:t xml:space="preserve">Подрядчиком в рамках </w:t>
      </w:r>
      <w:r w:rsidR="005A7EEB" w:rsidRPr="00651AE5">
        <w:rPr>
          <w:rFonts w:ascii="Times New Roman" w:eastAsia="Times New Roman" w:hAnsi="Times New Roman" w:cs="Times New Roman"/>
          <w:color w:val="000000"/>
          <w:sz w:val="24"/>
          <w:szCs w:val="24"/>
          <w:lang w:eastAsia="ar-SA"/>
        </w:rPr>
        <w:t xml:space="preserve">соответствующего этапа выполнения работ по </w:t>
      </w:r>
      <w:r w:rsidR="00053C83" w:rsidRPr="00651AE5">
        <w:rPr>
          <w:rFonts w:ascii="Times New Roman" w:eastAsia="Times New Roman" w:hAnsi="Times New Roman" w:cs="Times New Roman"/>
          <w:color w:val="000000"/>
          <w:sz w:val="24"/>
          <w:szCs w:val="24"/>
          <w:lang w:eastAsia="ar-SA"/>
        </w:rPr>
        <w:t>Договор</w:t>
      </w:r>
      <w:r w:rsidR="005A7EEB" w:rsidRPr="00651AE5">
        <w:rPr>
          <w:rFonts w:ascii="Times New Roman" w:eastAsia="Times New Roman" w:hAnsi="Times New Roman" w:cs="Times New Roman"/>
          <w:color w:val="000000"/>
          <w:sz w:val="24"/>
          <w:szCs w:val="24"/>
          <w:lang w:eastAsia="ar-SA"/>
        </w:rPr>
        <w:t>у</w:t>
      </w:r>
      <w:r w:rsidR="00053C83" w:rsidRPr="00651AE5">
        <w:rPr>
          <w:rFonts w:ascii="Times New Roman" w:eastAsia="Times New Roman" w:hAnsi="Times New Roman" w:cs="Times New Roman"/>
          <w:color w:val="000000"/>
          <w:sz w:val="24"/>
          <w:szCs w:val="24"/>
          <w:lang w:eastAsia="ar-SA"/>
        </w:rPr>
        <w:t xml:space="preserve"> подряда №34/21 от 9 августа 2021 года, подтвержденная завизированными Исполнителем актами о приемке выполненных работ</w:t>
      </w:r>
      <w:r w:rsidR="005A7EEB" w:rsidRPr="00651AE5">
        <w:rPr>
          <w:rFonts w:ascii="Times New Roman" w:eastAsia="Times New Roman" w:hAnsi="Times New Roman" w:cs="Times New Roman"/>
          <w:color w:val="000000"/>
          <w:sz w:val="24"/>
          <w:szCs w:val="24"/>
          <w:lang w:eastAsia="ar-SA"/>
        </w:rPr>
        <w:t xml:space="preserve"> по форме КС-2, предъявленных к оплате Подрядчиком в рамках исполнения Договора № 21 за отчетный период;</w:t>
      </w:r>
    </w:p>
    <w:p w14:paraId="07728300" w14:textId="77777777" w:rsidR="005A7EEB" w:rsidRPr="00651AE5" w:rsidRDefault="005A7EEB" w:rsidP="00651AE5">
      <w:pPr>
        <w:spacing w:after="0"/>
        <w:ind w:firstLine="709"/>
        <w:jc w:val="both"/>
        <w:rPr>
          <w:rFonts w:ascii="Times New Roman" w:eastAsia="Times New Roman" w:hAnsi="Times New Roman" w:cs="Times New Roman"/>
          <w:color w:val="000000"/>
          <w:sz w:val="24"/>
          <w:szCs w:val="24"/>
          <w:lang w:eastAsia="ar-SA"/>
        </w:rPr>
      </w:pPr>
      <w:r w:rsidRPr="00651AE5">
        <w:rPr>
          <w:rFonts w:ascii="Times New Roman" w:eastAsia="Times New Roman" w:hAnsi="Times New Roman" w:cs="Times New Roman"/>
          <w:color w:val="000000"/>
          <w:sz w:val="24"/>
          <w:szCs w:val="24"/>
          <w:lang w:val="en-US" w:eastAsia="ar-SA"/>
        </w:rPr>
        <w:t>D</w:t>
      </w:r>
      <w:r w:rsidRPr="00651AE5">
        <w:rPr>
          <w:rFonts w:ascii="Times New Roman" w:eastAsia="Times New Roman" w:hAnsi="Times New Roman" w:cs="Times New Roman"/>
          <w:color w:val="000000"/>
          <w:sz w:val="24"/>
          <w:szCs w:val="24"/>
          <w:lang w:eastAsia="ar-SA"/>
        </w:rPr>
        <w:t xml:space="preserve"> – Цена </w:t>
      </w:r>
      <w:r w:rsidR="00013ED6">
        <w:rPr>
          <w:rFonts w:ascii="Times New Roman" w:eastAsia="Times New Roman" w:hAnsi="Times New Roman" w:cs="Times New Roman"/>
          <w:color w:val="000000"/>
          <w:sz w:val="24"/>
          <w:szCs w:val="24"/>
          <w:lang w:eastAsia="ar-SA"/>
        </w:rPr>
        <w:t xml:space="preserve">соответствующего этапа выполнения работ в рамках </w:t>
      </w:r>
      <w:r w:rsidRPr="00651AE5">
        <w:rPr>
          <w:rFonts w:ascii="Times New Roman" w:eastAsia="Times New Roman" w:hAnsi="Times New Roman" w:cs="Times New Roman"/>
          <w:color w:val="000000"/>
          <w:sz w:val="24"/>
          <w:szCs w:val="24"/>
          <w:lang w:eastAsia="ar-SA"/>
        </w:rPr>
        <w:t>Договора подряда №34/21</w:t>
      </w:r>
      <w:r w:rsidR="008B493D" w:rsidRPr="00651AE5">
        <w:rPr>
          <w:rFonts w:ascii="Times New Roman" w:eastAsia="Times New Roman" w:hAnsi="Times New Roman" w:cs="Times New Roman"/>
          <w:color w:val="000000"/>
          <w:sz w:val="24"/>
          <w:szCs w:val="24"/>
          <w:lang w:eastAsia="ar-SA"/>
        </w:rPr>
        <w:t>;</w:t>
      </w:r>
    </w:p>
    <w:p w14:paraId="4F184861" w14:textId="77777777" w:rsidR="008B493D" w:rsidRPr="00651AE5" w:rsidRDefault="008B493D" w:rsidP="00651AE5">
      <w:pPr>
        <w:spacing w:after="0"/>
        <w:ind w:firstLine="709"/>
        <w:jc w:val="both"/>
        <w:rPr>
          <w:rFonts w:ascii="Times New Roman" w:eastAsia="Times New Roman" w:hAnsi="Times New Roman" w:cs="Times New Roman"/>
          <w:color w:val="000000"/>
          <w:sz w:val="24"/>
          <w:szCs w:val="24"/>
          <w:lang w:eastAsia="ar-SA"/>
        </w:rPr>
      </w:pPr>
      <w:r w:rsidRPr="00651AE5">
        <w:rPr>
          <w:rFonts w:ascii="Times New Roman" w:eastAsia="Times New Roman" w:hAnsi="Times New Roman" w:cs="Times New Roman"/>
          <w:color w:val="000000"/>
          <w:sz w:val="24"/>
          <w:szCs w:val="24"/>
          <w:lang w:eastAsia="ar-SA"/>
        </w:rPr>
        <w:t>Е – фактическая стоимость работ, выполненных Подрядчиком в рамках соответствующего этапа выполнения работ по Договору подряда №34/21 от 9 августа 2021 года, подтвержденная завизированными Исполнителем актами о приемке выполненных работ по форме КС-2, предъявленных к оплате Подрядчиком в рамках исполнения Договора № 21 за отчетный период</w:t>
      </w:r>
      <w:r w:rsidR="009B2803" w:rsidRPr="00651AE5">
        <w:rPr>
          <w:rFonts w:ascii="Times New Roman" w:eastAsia="Times New Roman" w:hAnsi="Times New Roman" w:cs="Times New Roman"/>
          <w:color w:val="000000"/>
          <w:sz w:val="24"/>
          <w:szCs w:val="24"/>
          <w:lang w:eastAsia="ar-SA"/>
        </w:rPr>
        <w:t>.</w:t>
      </w:r>
    </w:p>
    <w:p w14:paraId="719D7F9C" w14:textId="77777777" w:rsidR="00701DAC" w:rsidRPr="00651AE5" w:rsidRDefault="00701DAC" w:rsidP="00527A3C">
      <w:pPr>
        <w:pStyle w:val="a9"/>
        <w:numPr>
          <w:ilvl w:val="1"/>
          <w:numId w:val="2"/>
        </w:numPr>
        <w:tabs>
          <w:tab w:val="left" w:pos="1134"/>
        </w:tabs>
        <w:spacing w:after="0"/>
        <w:ind w:left="0" w:firstLine="709"/>
        <w:contextualSpacing w:val="0"/>
        <w:jc w:val="both"/>
        <w:rPr>
          <w:rFonts w:ascii="Times New Roman" w:eastAsia="Times New Roman" w:hAnsi="Times New Roman" w:cs="Times New Roman"/>
          <w:color w:val="000000"/>
          <w:sz w:val="24"/>
          <w:szCs w:val="24"/>
          <w:lang w:eastAsia="ar-SA"/>
        </w:rPr>
      </w:pPr>
      <w:r w:rsidRPr="00651AE5">
        <w:rPr>
          <w:rFonts w:ascii="Times New Roman" w:eastAsia="Arial Unicode MS" w:hAnsi="Times New Roman" w:cs="Times New Roman"/>
          <w:bCs/>
          <w:color w:val="000000"/>
          <w:sz w:val="24"/>
          <w:szCs w:val="24"/>
          <w:lang w:eastAsia="ru-RU"/>
        </w:rPr>
        <w:t xml:space="preserve">Цена настоящего Договора включает в себя все расходы, необходимые для надлежащего </w:t>
      </w:r>
      <w:r w:rsidR="00F07FC3" w:rsidRPr="00651AE5">
        <w:rPr>
          <w:rFonts w:ascii="Times New Roman" w:eastAsia="Arial Unicode MS" w:hAnsi="Times New Roman" w:cs="Times New Roman"/>
          <w:bCs/>
          <w:color w:val="000000"/>
          <w:sz w:val="24"/>
          <w:szCs w:val="24"/>
          <w:lang w:eastAsia="ru-RU"/>
        </w:rPr>
        <w:t>оказания услуг</w:t>
      </w:r>
      <w:r w:rsidRPr="00651AE5">
        <w:rPr>
          <w:rFonts w:ascii="Times New Roman" w:eastAsia="Arial Unicode MS" w:hAnsi="Times New Roman" w:cs="Times New Roman"/>
          <w:bCs/>
          <w:color w:val="000000"/>
          <w:sz w:val="24"/>
          <w:szCs w:val="24"/>
          <w:lang w:eastAsia="ru-RU"/>
        </w:rPr>
        <w:t xml:space="preserve">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w:t>
      </w:r>
      <w:r w:rsidR="00F07FC3" w:rsidRPr="00651AE5">
        <w:rPr>
          <w:rFonts w:ascii="Times New Roman" w:eastAsia="Arial Unicode MS" w:hAnsi="Times New Roman" w:cs="Times New Roman"/>
          <w:bCs/>
          <w:color w:val="000000"/>
          <w:sz w:val="24"/>
          <w:szCs w:val="24"/>
          <w:lang w:eastAsia="ru-RU"/>
        </w:rPr>
        <w:t>Исполнителя</w:t>
      </w:r>
      <w:r w:rsidRPr="00651AE5">
        <w:rPr>
          <w:rFonts w:ascii="Times New Roman" w:eastAsia="Arial Unicode MS" w:hAnsi="Times New Roman" w:cs="Times New Roman"/>
          <w:bCs/>
          <w:color w:val="000000"/>
          <w:sz w:val="24"/>
          <w:szCs w:val="24"/>
          <w:lang w:eastAsia="ru-RU"/>
        </w:rPr>
        <w:t>.</w:t>
      </w:r>
    </w:p>
    <w:p w14:paraId="423583B9" w14:textId="77777777" w:rsidR="00701DAC" w:rsidRPr="00651AE5" w:rsidRDefault="00701DAC" w:rsidP="00651AE5">
      <w:pPr>
        <w:spacing w:after="0"/>
        <w:ind w:firstLine="709"/>
        <w:jc w:val="both"/>
        <w:rPr>
          <w:rFonts w:ascii="Times New Roman" w:eastAsia="Arial Unicode MS" w:hAnsi="Times New Roman" w:cs="Times New Roman"/>
          <w:bCs/>
          <w:color w:val="000000"/>
          <w:sz w:val="24"/>
          <w:szCs w:val="24"/>
          <w:lang w:eastAsia="ru-RU"/>
        </w:rPr>
      </w:pPr>
      <w:r w:rsidRPr="00651AE5">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14:paraId="1A0B3A62" w14:textId="77777777" w:rsidR="00701DAC" w:rsidRPr="00651AE5" w:rsidRDefault="00701DAC" w:rsidP="00651AE5">
      <w:pPr>
        <w:spacing w:after="0"/>
        <w:ind w:firstLine="709"/>
        <w:jc w:val="both"/>
        <w:rPr>
          <w:rFonts w:ascii="Times New Roman" w:eastAsia="Arial Unicode MS" w:hAnsi="Times New Roman" w:cs="Times New Roman"/>
          <w:bCs/>
          <w:color w:val="000000"/>
          <w:sz w:val="24"/>
          <w:szCs w:val="24"/>
          <w:lang w:eastAsia="ru-RU"/>
        </w:rPr>
      </w:pPr>
      <w:r w:rsidRPr="00651AE5">
        <w:rPr>
          <w:rFonts w:ascii="Times New Roman" w:eastAsia="Arial Unicode MS" w:hAnsi="Times New Roman" w:cs="Times New Roman"/>
          <w:bCs/>
          <w:color w:val="000000"/>
          <w:sz w:val="24"/>
          <w:szCs w:val="24"/>
          <w:lang w:eastAsia="ru-RU"/>
        </w:rPr>
        <w:t>2.</w:t>
      </w:r>
      <w:r w:rsidR="007E3B8C" w:rsidRPr="00651AE5">
        <w:rPr>
          <w:rFonts w:ascii="Times New Roman" w:eastAsia="Arial Unicode MS" w:hAnsi="Times New Roman" w:cs="Times New Roman"/>
          <w:bCs/>
          <w:color w:val="000000"/>
          <w:sz w:val="24"/>
          <w:szCs w:val="24"/>
          <w:lang w:eastAsia="ru-RU"/>
        </w:rPr>
        <w:t>5</w:t>
      </w:r>
      <w:r w:rsidRPr="00651AE5">
        <w:rPr>
          <w:rFonts w:ascii="Times New Roman" w:eastAsia="Arial Unicode MS" w:hAnsi="Times New Roman" w:cs="Times New Roman"/>
          <w:bCs/>
          <w:color w:val="000000"/>
          <w:sz w:val="24"/>
          <w:szCs w:val="24"/>
          <w:lang w:eastAsia="ru-RU"/>
        </w:rPr>
        <w:t>.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3BCB83D7" w14:textId="77777777" w:rsidR="000800D9" w:rsidRPr="00651AE5" w:rsidRDefault="000800D9" w:rsidP="00651AE5">
      <w:pPr>
        <w:spacing w:after="0"/>
        <w:ind w:firstLine="709"/>
        <w:jc w:val="both"/>
        <w:rPr>
          <w:rFonts w:ascii="Times New Roman" w:eastAsia="Arial Unicode MS" w:hAnsi="Times New Roman" w:cs="Times New Roman"/>
          <w:bCs/>
          <w:color w:val="000000"/>
          <w:sz w:val="24"/>
          <w:szCs w:val="24"/>
          <w:lang w:eastAsia="ru-RU"/>
        </w:rPr>
      </w:pPr>
      <w:r w:rsidRPr="00651AE5">
        <w:rPr>
          <w:rFonts w:ascii="Times New Roman" w:eastAsia="Arial Unicode MS" w:hAnsi="Times New Roman" w:cs="Times New Roman"/>
          <w:bCs/>
          <w:color w:val="000000"/>
          <w:sz w:val="24"/>
          <w:szCs w:val="24"/>
          <w:lang w:eastAsia="ru-RU"/>
        </w:rPr>
        <w:t>2.</w:t>
      </w:r>
      <w:r w:rsidR="007E3B8C" w:rsidRPr="00651AE5">
        <w:rPr>
          <w:rFonts w:ascii="Times New Roman" w:eastAsia="Arial Unicode MS" w:hAnsi="Times New Roman" w:cs="Times New Roman"/>
          <w:bCs/>
          <w:color w:val="000000"/>
          <w:sz w:val="24"/>
          <w:szCs w:val="24"/>
          <w:lang w:eastAsia="ru-RU"/>
        </w:rPr>
        <w:t>6</w:t>
      </w:r>
      <w:r w:rsidRPr="00651AE5">
        <w:rPr>
          <w:rFonts w:ascii="Times New Roman" w:eastAsia="Arial Unicode MS" w:hAnsi="Times New Roman" w:cs="Times New Roman"/>
          <w:bCs/>
          <w:color w:val="000000"/>
          <w:sz w:val="24"/>
          <w:szCs w:val="24"/>
          <w:lang w:eastAsia="ru-RU"/>
        </w:rPr>
        <w:t xml:space="preserve">. </w:t>
      </w:r>
      <w:r w:rsidR="00CD0DDE" w:rsidRPr="00651AE5">
        <w:rPr>
          <w:rFonts w:ascii="Times New Roman" w:eastAsia="Arial Unicode MS" w:hAnsi="Times New Roman" w:cs="Times New Roman"/>
          <w:bCs/>
          <w:color w:val="000000"/>
          <w:sz w:val="24"/>
          <w:szCs w:val="24"/>
          <w:lang w:eastAsia="ru-RU"/>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Исполнитель самостоятельно несет ответственность в случае предоставления Заказчику недостоверных реквизитов.</w:t>
      </w:r>
    </w:p>
    <w:p w14:paraId="098D9877" w14:textId="77777777" w:rsidR="00CD0DDE" w:rsidRPr="00651AE5" w:rsidRDefault="00CD0DDE" w:rsidP="00651AE5">
      <w:pPr>
        <w:spacing w:after="0"/>
        <w:ind w:firstLine="709"/>
        <w:jc w:val="both"/>
        <w:rPr>
          <w:rFonts w:ascii="Times New Roman" w:eastAsia="Arial Unicode MS" w:hAnsi="Times New Roman" w:cs="Times New Roman"/>
          <w:bCs/>
          <w:color w:val="000000"/>
          <w:sz w:val="24"/>
          <w:szCs w:val="24"/>
          <w:lang w:eastAsia="ru-RU"/>
        </w:rPr>
      </w:pPr>
      <w:r w:rsidRPr="00651AE5">
        <w:rPr>
          <w:rFonts w:ascii="Times New Roman" w:eastAsia="Arial Unicode MS" w:hAnsi="Times New Roman" w:cs="Times New Roman"/>
          <w:bCs/>
          <w:color w:val="000000"/>
          <w:sz w:val="24"/>
          <w:szCs w:val="24"/>
          <w:lang w:eastAsia="ru-RU"/>
        </w:rPr>
        <w:lastRenderedPageBreak/>
        <w:t>2.</w:t>
      </w:r>
      <w:r w:rsidR="007E3B8C" w:rsidRPr="00651AE5">
        <w:rPr>
          <w:rFonts w:ascii="Times New Roman" w:eastAsia="Arial Unicode MS" w:hAnsi="Times New Roman" w:cs="Times New Roman"/>
          <w:bCs/>
          <w:color w:val="000000"/>
          <w:sz w:val="24"/>
          <w:szCs w:val="24"/>
          <w:lang w:eastAsia="ru-RU"/>
        </w:rPr>
        <w:t>7</w:t>
      </w:r>
      <w:r w:rsidRPr="00651AE5">
        <w:rPr>
          <w:rFonts w:ascii="Times New Roman" w:eastAsia="Arial Unicode MS" w:hAnsi="Times New Roman" w:cs="Times New Roman"/>
          <w:bCs/>
          <w:color w:val="000000"/>
          <w:sz w:val="24"/>
          <w:szCs w:val="24"/>
          <w:lang w:eastAsia="ru-RU"/>
        </w:rPr>
        <w:t>. В случае неисполнения или ненадлежащего исполнения Исполнителем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181EBA0A" w14:textId="77777777" w:rsidR="00CD0DDE" w:rsidRPr="00651AE5" w:rsidRDefault="00CD0DDE" w:rsidP="00651AE5">
      <w:pPr>
        <w:spacing w:after="0"/>
        <w:ind w:firstLine="709"/>
        <w:jc w:val="both"/>
        <w:rPr>
          <w:rFonts w:ascii="Times New Roman" w:eastAsia="Calibri" w:hAnsi="Times New Roman" w:cs="Times New Roman"/>
          <w:sz w:val="24"/>
          <w:szCs w:val="24"/>
          <w:shd w:val="clear" w:color="auto" w:fill="FFFFFF"/>
          <w:lang w:eastAsia="ru-RU"/>
        </w:rPr>
      </w:pPr>
      <w:r w:rsidRPr="00651AE5">
        <w:rPr>
          <w:rFonts w:ascii="Times New Roman" w:eastAsia="Arial Unicode MS" w:hAnsi="Times New Roman" w:cs="Times New Roman"/>
          <w:bCs/>
          <w:color w:val="000000"/>
          <w:sz w:val="24"/>
          <w:szCs w:val="24"/>
          <w:lang w:eastAsia="ru-RU"/>
        </w:rPr>
        <w:t>2.</w:t>
      </w:r>
      <w:r w:rsidR="007E3B8C" w:rsidRPr="00651AE5">
        <w:rPr>
          <w:rFonts w:ascii="Times New Roman" w:eastAsia="Arial Unicode MS" w:hAnsi="Times New Roman" w:cs="Times New Roman"/>
          <w:bCs/>
          <w:color w:val="000000"/>
          <w:sz w:val="24"/>
          <w:szCs w:val="24"/>
          <w:lang w:eastAsia="ru-RU"/>
        </w:rPr>
        <w:t>8</w:t>
      </w:r>
      <w:r w:rsidRPr="00651AE5">
        <w:rPr>
          <w:rFonts w:ascii="Times New Roman" w:eastAsia="Arial Unicode MS" w:hAnsi="Times New Roman" w:cs="Times New Roman"/>
          <w:bCs/>
          <w:color w:val="000000"/>
          <w:sz w:val="24"/>
          <w:szCs w:val="24"/>
          <w:lang w:eastAsia="ru-RU"/>
        </w:rPr>
        <w:t xml:space="preserve">. </w:t>
      </w:r>
      <w:r w:rsidRPr="00651AE5">
        <w:rPr>
          <w:rFonts w:ascii="Times New Roman" w:eastAsia="Calibri" w:hAnsi="Times New Roman" w:cs="Times New Roman"/>
          <w:sz w:val="24"/>
          <w:szCs w:val="24"/>
          <w:shd w:val="clear" w:color="auto" w:fill="FFFFFF"/>
          <w:lang w:eastAsia="ru-RU"/>
        </w:rPr>
        <w:t>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6DD3DCEF" w14:textId="77777777" w:rsidR="00CD0DDE" w:rsidRPr="00651AE5" w:rsidRDefault="00CD0DDE" w:rsidP="00651AE5">
      <w:pPr>
        <w:spacing w:after="0"/>
        <w:ind w:firstLine="709"/>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2.</w:t>
      </w:r>
      <w:r w:rsidR="007E3B8C" w:rsidRPr="00651AE5">
        <w:rPr>
          <w:rFonts w:ascii="Times New Roman" w:eastAsia="Calibri" w:hAnsi="Times New Roman" w:cs="Times New Roman"/>
          <w:sz w:val="24"/>
          <w:szCs w:val="24"/>
          <w:shd w:val="clear" w:color="auto" w:fill="FFFFFF"/>
          <w:lang w:eastAsia="ru-RU"/>
        </w:rPr>
        <w:t>9</w:t>
      </w:r>
      <w:r w:rsidRPr="00651AE5">
        <w:rPr>
          <w:rFonts w:ascii="Times New Roman" w:eastAsia="Calibri" w:hAnsi="Times New Roman" w:cs="Times New Roman"/>
          <w:sz w:val="24"/>
          <w:szCs w:val="24"/>
          <w:shd w:val="clear" w:color="auto" w:fill="FFFFFF"/>
          <w:lang w:eastAsia="ru-RU"/>
        </w:rPr>
        <w:t xml:space="preserve">. </w:t>
      </w:r>
      <w:r w:rsidR="008F6474" w:rsidRPr="00651AE5">
        <w:rPr>
          <w:rFonts w:ascii="Times New Roman" w:eastAsia="Calibri" w:hAnsi="Times New Roman" w:cs="Times New Roman"/>
          <w:sz w:val="24"/>
          <w:szCs w:val="24"/>
          <w:shd w:val="clear" w:color="auto" w:fill="FFFFFF"/>
          <w:lang w:eastAsia="ru-RU"/>
        </w:rPr>
        <w:t>Услуги, оказанные Исполнителем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оказанные услуги в полном объеме, надлежащего качества и в установленные настоящим Договором сроки.</w:t>
      </w:r>
    </w:p>
    <w:p w14:paraId="73CFABB7" w14:textId="77777777" w:rsidR="008F6474" w:rsidRPr="00651AE5" w:rsidRDefault="008F6474" w:rsidP="00651AE5">
      <w:pPr>
        <w:spacing w:after="0"/>
        <w:ind w:firstLine="709"/>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2.</w:t>
      </w:r>
      <w:r w:rsidR="007E3B8C" w:rsidRPr="00651AE5">
        <w:rPr>
          <w:rFonts w:ascii="Times New Roman" w:eastAsia="Calibri" w:hAnsi="Times New Roman" w:cs="Times New Roman"/>
          <w:sz w:val="24"/>
          <w:szCs w:val="24"/>
          <w:shd w:val="clear" w:color="auto" w:fill="FFFFFF"/>
          <w:lang w:eastAsia="ru-RU"/>
        </w:rPr>
        <w:t>10</w:t>
      </w:r>
      <w:r w:rsidRPr="00651AE5">
        <w:rPr>
          <w:rFonts w:ascii="Times New Roman" w:eastAsia="Calibri" w:hAnsi="Times New Roman" w:cs="Times New Roman"/>
          <w:sz w:val="24"/>
          <w:szCs w:val="24"/>
          <w:shd w:val="clear" w:color="auto" w:fill="FFFFFF"/>
          <w:lang w:eastAsia="ru-RU"/>
        </w:rPr>
        <w:t>. Заказчик вправе задержать оплату оказанных услуг Исполнителем в случае:</w:t>
      </w:r>
    </w:p>
    <w:p w14:paraId="00FB8518" w14:textId="77777777" w:rsidR="008F6474" w:rsidRPr="00651AE5" w:rsidRDefault="007E3B8C" w:rsidP="00651AE5">
      <w:pPr>
        <w:spacing w:after="0"/>
        <w:ind w:firstLine="709"/>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2.10</w:t>
      </w:r>
      <w:r w:rsidR="008F6474" w:rsidRPr="00651AE5">
        <w:rPr>
          <w:rFonts w:ascii="Times New Roman" w:eastAsia="Calibri" w:hAnsi="Times New Roman" w:cs="Times New Roman"/>
          <w:sz w:val="24"/>
          <w:szCs w:val="24"/>
          <w:shd w:val="clear" w:color="auto" w:fill="FFFFFF"/>
          <w:lang w:eastAsia="ru-RU"/>
        </w:rPr>
        <w:t>.1. непредставления Заказчику акту оказанных услуг и иной документации, предусмотренной настоящим Договором и Техническим заданием (Приложение №1 к настоящему Договору) в сроки, установленные настоящим Договором;</w:t>
      </w:r>
    </w:p>
    <w:p w14:paraId="4C2D95B4" w14:textId="77777777" w:rsidR="008F6474" w:rsidRPr="00651AE5" w:rsidRDefault="007E3B8C" w:rsidP="00651AE5">
      <w:pPr>
        <w:spacing w:after="0"/>
        <w:ind w:firstLine="709"/>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2.10</w:t>
      </w:r>
      <w:r w:rsidR="008F6474" w:rsidRPr="00651AE5">
        <w:rPr>
          <w:rFonts w:ascii="Times New Roman" w:eastAsia="Calibri" w:hAnsi="Times New Roman" w:cs="Times New Roman"/>
          <w:sz w:val="24"/>
          <w:szCs w:val="24"/>
          <w:shd w:val="clear" w:color="auto" w:fill="FFFFFF"/>
          <w:lang w:eastAsia="ru-RU"/>
        </w:rPr>
        <w:t>.2. несвоевременной сдачи работ Подрядчиком в рамках Договора подряда №34/21 от 9 августа 2021 года;</w:t>
      </w:r>
    </w:p>
    <w:p w14:paraId="0BD4E5C6" w14:textId="77777777" w:rsidR="00C76265" w:rsidRPr="00651AE5" w:rsidRDefault="007E3B8C" w:rsidP="00651AE5">
      <w:pPr>
        <w:spacing w:after="0"/>
        <w:ind w:firstLine="709"/>
        <w:jc w:val="both"/>
        <w:rPr>
          <w:rFonts w:ascii="Times New Roman" w:eastAsia="Arial Unicode MS" w:hAnsi="Times New Roman" w:cs="Times New Roman"/>
          <w:bCs/>
          <w:color w:val="000000"/>
          <w:sz w:val="24"/>
          <w:szCs w:val="24"/>
          <w:lang w:eastAsia="ru-RU"/>
        </w:rPr>
      </w:pPr>
      <w:r w:rsidRPr="00651AE5">
        <w:rPr>
          <w:rFonts w:ascii="Times New Roman" w:eastAsia="Calibri" w:hAnsi="Times New Roman" w:cs="Times New Roman"/>
          <w:sz w:val="24"/>
          <w:szCs w:val="24"/>
          <w:shd w:val="clear" w:color="auto" w:fill="FFFFFF"/>
          <w:lang w:eastAsia="ru-RU"/>
        </w:rPr>
        <w:t>2.10</w:t>
      </w:r>
      <w:r w:rsidR="00C76265" w:rsidRPr="00651AE5">
        <w:rPr>
          <w:rFonts w:ascii="Times New Roman" w:eastAsia="Calibri" w:hAnsi="Times New Roman" w:cs="Times New Roman"/>
          <w:sz w:val="24"/>
          <w:szCs w:val="24"/>
          <w:shd w:val="clear" w:color="auto" w:fill="FFFFFF"/>
          <w:lang w:eastAsia="ru-RU"/>
        </w:rPr>
        <w:t>.3. наличия выявленных дефектов, а также наличия не устраненных Исполнителем замечаний до их устранения.</w:t>
      </w:r>
    </w:p>
    <w:p w14:paraId="017F9189" w14:textId="77777777" w:rsidR="00444DE7" w:rsidRPr="00651AE5" w:rsidRDefault="00444DE7" w:rsidP="00651AE5">
      <w:pPr>
        <w:spacing w:after="0"/>
        <w:rPr>
          <w:rFonts w:ascii="Times New Roman" w:eastAsia="Arial Unicode MS" w:hAnsi="Times New Roman" w:cs="Times New Roman"/>
          <w:bCs/>
          <w:color w:val="000000"/>
          <w:sz w:val="24"/>
          <w:szCs w:val="24"/>
          <w:lang w:eastAsia="ru-RU"/>
        </w:rPr>
      </w:pPr>
    </w:p>
    <w:p w14:paraId="15FED584" w14:textId="77777777" w:rsidR="00C76265" w:rsidRPr="00651AE5" w:rsidRDefault="00C76265" w:rsidP="00527A3C">
      <w:pPr>
        <w:pStyle w:val="a9"/>
        <w:numPr>
          <w:ilvl w:val="0"/>
          <w:numId w:val="2"/>
        </w:numPr>
        <w:spacing w:after="0"/>
        <w:contextualSpacing w:val="0"/>
        <w:jc w:val="center"/>
        <w:rPr>
          <w:rFonts w:ascii="Times New Roman" w:eastAsia="Arial Unicode MS" w:hAnsi="Times New Roman" w:cs="Times New Roman"/>
          <w:b/>
          <w:bCs/>
          <w:color w:val="000000"/>
          <w:sz w:val="24"/>
          <w:szCs w:val="24"/>
          <w:lang w:eastAsia="ru-RU"/>
        </w:rPr>
      </w:pPr>
      <w:r w:rsidRPr="00651AE5">
        <w:rPr>
          <w:rFonts w:ascii="Times New Roman" w:eastAsia="Arial Unicode MS" w:hAnsi="Times New Roman" w:cs="Times New Roman"/>
          <w:b/>
          <w:bCs/>
          <w:color w:val="000000"/>
          <w:sz w:val="24"/>
          <w:szCs w:val="24"/>
          <w:lang w:eastAsia="ru-RU"/>
        </w:rPr>
        <w:t>Сроки оказания услуг</w:t>
      </w:r>
    </w:p>
    <w:p w14:paraId="6C51EAE4" w14:textId="77777777" w:rsidR="008F6474" w:rsidRPr="00651AE5" w:rsidRDefault="008F6474" w:rsidP="00651AE5">
      <w:pPr>
        <w:spacing w:after="0"/>
        <w:rPr>
          <w:rFonts w:ascii="Times New Roman" w:eastAsia="Calibri" w:hAnsi="Times New Roman" w:cs="Times New Roman"/>
          <w:sz w:val="24"/>
          <w:szCs w:val="24"/>
          <w:shd w:val="clear" w:color="auto" w:fill="FFFFFF"/>
          <w:lang w:eastAsia="ru-RU"/>
        </w:rPr>
      </w:pPr>
    </w:p>
    <w:p w14:paraId="1DAD0C2D" w14:textId="77777777" w:rsidR="00444DE7" w:rsidRPr="00651AE5" w:rsidRDefault="00010CA2" w:rsidP="00527A3C">
      <w:pPr>
        <w:pStyle w:val="a9"/>
        <w:numPr>
          <w:ilvl w:val="1"/>
          <w:numId w:val="2"/>
        </w:numPr>
        <w:spacing w:after="0"/>
        <w:contextualSpacing w:val="0"/>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Начало оказания услуг – с даты заключения настоящего Договора.</w:t>
      </w:r>
    </w:p>
    <w:p w14:paraId="12B8E667" w14:textId="77777777" w:rsidR="00444DE7" w:rsidRPr="00651AE5" w:rsidRDefault="007A46E1" w:rsidP="00527A3C">
      <w:pPr>
        <w:pStyle w:val="a9"/>
        <w:numPr>
          <w:ilvl w:val="1"/>
          <w:numId w:val="2"/>
        </w:numPr>
        <w:tabs>
          <w:tab w:val="left" w:pos="1134"/>
        </w:tabs>
        <w:spacing w:after="0"/>
        <w:ind w:left="0" w:firstLine="709"/>
        <w:contextualSpacing w:val="0"/>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Срок оказания услуг</w:t>
      </w:r>
      <w:r w:rsidR="00010CA2" w:rsidRPr="00651AE5">
        <w:rPr>
          <w:rFonts w:ascii="Times New Roman" w:eastAsia="Calibri" w:hAnsi="Times New Roman" w:cs="Times New Roman"/>
          <w:sz w:val="24"/>
          <w:szCs w:val="24"/>
          <w:shd w:val="clear" w:color="auto" w:fill="FFFFFF"/>
          <w:lang w:eastAsia="ru-RU"/>
        </w:rPr>
        <w:t xml:space="preserve"> – 15 </w:t>
      </w:r>
      <w:r w:rsidRPr="00651AE5">
        <w:rPr>
          <w:rFonts w:ascii="Times New Roman" w:eastAsia="Calibri" w:hAnsi="Times New Roman" w:cs="Times New Roman"/>
          <w:sz w:val="24"/>
          <w:szCs w:val="24"/>
          <w:shd w:val="clear" w:color="auto" w:fill="FFFFFF"/>
          <w:lang w:eastAsia="ru-RU"/>
        </w:rPr>
        <w:t>октября 2021 года, при этом:</w:t>
      </w:r>
    </w:p>
    <w:p w14:paraId="5A6BBEE7" w14:textId="77777777" w:rsidR="007A46E1" w:rsidRPr="00651AE5" w:rsidRDefault="007A46E1" w:rsidP="00527A3C">
      <w:pPr>
        <w:pStyle w:val="a9"/>
        <w:numPr>
          <w:ilvl w:val="2"/>
          <w:numId w:val="2"/>
        </w:numPr>
        <w:tabs>
          <w:tab w:val="left" w:pos="1134"/>
        </w:tabs>
        <w:spacing w:after="0"/>
        <w:ind w:left="0" w:firstLine="709"/>
        <w:contextualSpacing w:val="0"/>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Начало оказания услуг в рамках 1 этапа – с даты заключения настоящего Договора;</w:t>
      </w:r>
    </w:p>
    <w:p w14:paraId="72879AAD" w14:textId="77777777" w:rsidR="007A46E1" w:rsidRPr="00651AE5" w:rsidRDefault="007A46E1" w:rsidP="00527A3C">
      <w:pPr>
        <w:pStyle w:val="a9"/>
        <w:numPr>
          <w:ilvl w:val="2"/>
          <w:numId w:val="2"/>
        </w:numPr>
        <w:tabs>
          <w:tab w:val="left" w:pos="1134"/>
        </w:tabs>
        <w:spacing w:after="0"/>
        <w:ind w:left="0" w:firstLine="709"/>
        <w:contextualSpacing w:val="0"/>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 xml:space="preserve">Окончание оказания услуг в рамках 1 этапа – не </w:t>
      </w:r>
      <w:r w:rsidR="00A9137A" w:rsidRPr="00651AE5">
        <w:rPr>
          <w:rFonts w:ascii="Times New Roman" w:eastAsia="Calibri" w:hAnsi="Times New Roman" w:cs="Times New Roman"/>
          <w:sz w:val="24"/>
          <w:szCs w:val="24"/>
          <w:shd w:val="clear" w:color="auto" w:fill="FFFFFF"/>
          <w:lang w:eastAsia="ru-RU"/>
        </w:rPr>
        <w:t>позднее 15 сентября 2021 года;</w:t>
      </w:r>
    </w:p>
    <w:p w14:paraId="5745DB3A" w14:textId="77777777" w:rsidR="00A9137A" w:rsidRPr="00651AE5" w:rsidRDefault="00A9137A" w:rsidP="00527A3C">
      <w:pPr>
        <w:pStyle w:val="a9"/>
        <w:numPr>
          <w:ilvl w:val="2"/>
          <w:numId w:val="2"/>
        </w:numPr>
        <w:tabs>
          <w:tab w:val="left" w:pos="1134"/>
        </w:tabs>
        <w:spacing w:after="0"/>
        <w:ind w:left="0" w:firstLine="709"/>
        <w:contextualSpacing w:val="0"/>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Начало оказания услуг в рамках 2 этапа – не позднее 25 сентября 2021 года;</w:t>
      </w:r>
    </w:p>
    <w:p w14:paraId="2DF82DFE" w14:textId="77777777" w:rsidR="007A46E1" w:rsidRPr="00651AE5" w:rsidRDefault="00A9137A" w:rsidP="00527A3C">
      <w:pPr>
        <w:pStyle w:val="a9"/>
        <w:numPr>
          <w:ilvl w:val="2"/>
          <w:numId w:val="2"/>
        </w:numPr>
        <w:tabs>
          <w:tab w:val="left" w:pos="1134"/>
        </w:tabs>
        <w:spacing w:after="0"/>
        <w:ind w:left="0" w:firstLine="709"/>
        <w:contextualSpacing w:val="0"/>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Окончание оказания услуг в рамках 2 этапа – 15 октября 2021 года.</w:t>
      </w:r>
    </w:p>
    <w:p w14:paraId="25092EA9" w14:textId="77777777" w:rsidR="00444DE7" w:rsidRPr="00651AE5" w:rsidRDefault="00444DE7" w:rsidP="00651AE5">
      <w:pPr>
        <w:spacing w:after="0"/>
        <w:ind w:firstLine="709"/>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3.</w:t>
      </w:r>
      <w:r w:rsidR="00A9137A" w:rsidRPr="00651AE5">
        <w:rPr>
          <w:rFonts w:ascii="Times New Roman" w:eastAsia="Calibri" w:hAnsi="Times New Roman" w:cs="Times New Roman"/>
          <w:sz w:val="24"/>
          <w:szCs w:val="24"/>
          <w:shd w:val="clear" w:color="auto" w:fill="FFFFFF"/>
          <w:lang w:eastAsia="ru-RU"/>
        </w:rPr>
        <w:t>3.</w:t>
      </w:r>
      <w:r w:rsidRPr="00651AE5">
        <w:rPr>
          <w:rFonts w:ascii="Times New Roman" w:eastAsia="Calibri" w:hAnsi="Times New Roman" w:cs="Times New Roman"/>
          <w:sz w:val="24"/>
          <w:szCs w:val="24"/>
          <w:shd w:val="clear" w:color="auto" w:fill="FFFFFF"/>
          <w:lang w:eastAsia="ru-RU"/>
        </w:rPr>
        <w:t xml:space="preserve"> Сроки оказания услуг по настоящему Договору определяются исходя из сроков выполнения работ по Договору </w:t>
      </w:r>
      <w:r w:rsidR="00010CA2" w:rsidRPr="00651AE5">
        <w:rPr>
          <w:rFonts w:ascii="Times New Roman" w:eastAsia="Calibri" w:hAnsi="Times New Roman" w:cs="Times New Roman"/>
          <w:sz w:val="24"/>
          <w:szCs w:val="24"/>
          <w:shd w:val="clear" w:color="auto" w:fill="FFFFFF"/>
          <w:lang w:eastAsia="ru-RU"/>
        </w:rPr>
        <w:t>подряда №34/21 от 9 августа 2021 года</w:t>
      </w:r>
      <w:r w:rsidRPr="00651AE5">
        <w:rPr>
          <w:rFonts w:ascii="Times New Roman" w:eastAsia="Calibri" w:hAnsi="Times New Roman" w:cs="Times New Roman"/>
          <w:sz w:val="24"/>
          <w:szCs w:val="24"/>
          <w:shd w:val="clear" w:color="auto" w:fill="FFFFFF"/>
          <w:lang w:eastAsia="ru-RU"/>
        </w:rPr>
        <w:t xml:space="preserve">. При невозможности выполнить работы Подрядчиком по </w:t>
      </w:r>
      <w:r w:rsidR="00010CA2" w:rsidRPr="00651AE5">
        <w:rPr>
          <w:rFonts w:ascii="Times New Roman" w:eastAsia="Calibri" w:hAnsi="Times New Roman" w:cs="Times New Roman"/>
          <w:sz w:val="24"/>
          <w:szCs w:val="24"/>
          <w:shd w:val="clear" w:color="auto" w:fill="FFFFFF"/>
          <w:lang w:eastAsia="ru-RU"/>
        </w:rPr>
        <w:t>Договору подряда №34/21 от 9 августа 2021 года</w:t>
      </w:r>
      <w:r w:rsidRPr="00651AE5">
        <w:rPr>
          <w:rFonts w:ascii="Times New Roman" w:eastAsia="Calibri" w:hAnsi="Times New Roman" w:cs="Times New Roman"/>
          <w:sz w:val="24"/>
          <w:szCs w:val="24"/>
          <w:shd w:val="clear" w:color="auto" w:fill="FFFFFF"/>
          <w:lang w:eastAsia="ru-RU"/>
        </w:rPr>
        <w:t xml:space="preserve"> в срок до </w:t>
      </w:r>
      <w:r w:rsidR="00010CA2" w:rsidRPr="00651AE5">
        <w:rPr>
          <w:rFonts w:ascii="Times New Roman" w:eastAsia="Calibri" w:hAnsi="Times New Roman" w:cs="Times New Roman"/>
          <w:sz w:val="24"/>
          <w:szCs w:val="24"/>
          <w:shd w:val="clear" w:color="auto" w:fill="FFFFFF"/>
          <w:lang w:eastAsia="ru-RU"/>
        </w:rPr>
        <w:t>15</w:t>
      </w:r>
      <w:r w:rsidRPr="00651AE5">
        <w:rPr>
          <w:rFonts w:ascii="Times New Roman" w:eastAsia="Calibri" w:hAnsi="Times New Roman" w:cs="Times New Roman"/>
          <w:sz w:val="24"/>
          <w:szCs w:val="24"/>
          <w:shd w:val="clear" w:color="auto" w:fill="FFFFFF"/>
          <w:lang w:eastAsia="ru-RU"/>
        </w:rPr>
        <w:t xml:space="preserve"> октября 2020 года, срок по настоящему Договору продлевается равнозначно сроку по Договору № </w:t>
      </w:r>
      <w:r w:rsidR="00010CA2" w:rsidRPr="00651AE5">
        <w:rPr>
          <w:rFonts w:ascii="Times New Roman" w:eastAsia="Calibri" w:hAnsi="Times New Roman" w:cs="Times New Roman"/>
          <w:sz w:val="24"/>
          <w:szCs w:val="24"/>
          <w:shd w:val="clear" w:color="auto" w:fill="FFFFFF"/>
          <w:lang w:eastAsia="ru-RU"/>
        </w:rPr>
        <w:t>подряда №34/21 от 9 августа 2021 года</w:t>
      </w:r>
    </w:p>
    <w:p w14:paraId="6C4FC483" w14:textId="77777777" w:rsidR="00444DE7" w:rsidRPr="00651AE5" w:rsidRDefault="00444DE7" w:rsidP="00651AE5">
      <w:pPr>
        <w:spacing w:after="0"/>
        <w:ind w:firstLine="709"/>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3.</w:t>
      </w:r>
      <w:r w:rsidR="00A9137A" w:rsidRPr="00651AE5">
        <w:rPr>
          <w:rFonts w:ascii="Times New Roman" w:eastAsia="Calibri" w:hAnsi="Times New Roman" w:cs="Times New Roman"/>
          <w:sz w:val="24"/>
          <w:szCs w:val="24"/>
          <w:shd w:val="clear" w:color="auto" w:fill="FFFFFF"/>
          <w:lang w:eastAsia="ru-RU"/>
        </w:rPr>
        <w:t>4</w:t>
      </w:r>
      <w:r w:rsidRPr="00651AE5">
        <w:rPr>
          <w:rFonts w:ascii="Times New Roman" w:eastAsia="Calibri" w:hAnsi="Times New Roman" w:cs="Times New Roman"/>
          <w:sz w:val="24"/>
          <w:szCs w:val="24"/>
          <w:shd w:val="clear" w:color="auto" w:fill="FFFFFF"/>
          <w:lang w:eastAsia="ru-RU"/>
        </w:rPr>
        <w:t xml:space="preserve">.  Датой окончания оказания услуг считается дата подписания акта оказанных услуг Заказчиком. </w:t>
      </w:r>
    </w:p>
    <w:p w14:paraId="4B32BB7E" w14:textId="77777777" w:rsidR="00444DE7" w:rsidRPr="00651AE5" w:rsidRDefault="00444DE7" w:rsidP="00651AE5">
      <w:pPr>
        <w:spacing w:after="0"/>
        <w:ind w:firstLine="709"/>
        <w:rPr>
          <w:rFonts w:ascii="Times New Roman" w:eastAsia="Calibri" w:hAnsi="Times New Roman" w:cs="Times New Roman"/>
          <w:sz w:val="24"/>
          <w:szCs w:val="24"/>
          <w:shd w:val="clear" w:color="auto" w:fill="FFFFFF"/>
          <w:lang w:eastAsia="ru-RU"/>
        </w:rPr>
      </w:pPr>
    </w:p>
    <w:p w14:paraId="744FABCF" w14:textId="77777777" w:rsidR="00444DE7" w:rsidRPr="00651AE5" w:rsidRDefault="00444DE7" w:rsidP="00527A3C">
      <w:pPr>
        <w:pStyle w:val="a9"/>
        <w:numPr>
          <w:ilvl w:val="0"/>
          <w:numId w:val="2"/>
        </w:numPr>
        <w:tabs>
          <w:tab w:val="left" w:pos="993"/>
        </w:tabs>
        <w:spacing w:after="0"/>
        <w:contextualSpacing w:val="0"/>
        <w:jc w:val="center"/>
        <w:rPr>
          <w:rFonts w:ascii="Times New Roman" w:eastAsia="Calibri" w:hAnsi="Times New Roman" w:cs="Times New Roman"/>
          <w:b/>
          <w:sz w:val="24"/>
          <w:szCs w:val="24"/>
          <w:shd w:val="clear" w:color="auto" w:fill="FFFFFF"/>
          <w:lang w:eastAsia="ru-RU"/>
        </w:rPr>
      </w:pPr>
      <w:r w:rsidRPr="00651AE5">
        <w:rPr>
          <w:rFonts w:ascii="Times New Roman" w:eastAsia="Calibri" w:hAnsi="Times New Roman" w:cs="Times New Roman"/>
          <w:b/>
          <w:sz w:val="24"/>
          <w:szCs w:val="24"/>
          <w:shd w:val="clear" w:color="auto" w:fill="FFFFFF"/>
          <w:lang w:eastAsia="ru-RU"/>
        </w:rPr>
        <w:t>Порядок сдачи и приемки оказанных услуг</w:t>
      </w:r>
    </w:p>
    <w:p w14:paraId="2F7F18A4" w14:textId="77777777" w:rsidR="00444DE7" w:rsidRPr="00651AE5" w:rsidRDefault="00444DE7" w:rsidP="00651AE5">
      <w:pPr>
        <w:pStyle w:val="a9"/>
        <w:spacing w:after="0"/>
        <w:ind w:left="0" w:firstLine="709"/>
        <w:contextualSpacing w:val="0"/>
        <w:jc w:val="both"/>
        <w:rPr>
          <w:rFonts w:ascii="Times New Roman" w:eastAsia="Calibri" w:hAnsi="Times New Roman" w:cs="Times New Roman"/>
          <w:sz w:val="24"/>
          <w:szCs w:val="24"/>
          <w:shd w:val="clear" w:color="auto" w:fill="FFFFFF"/>
          <w:lang w:eastAsia="ru-RU"/>
        </w:rPr>
      </w:pPr>
    </w:p>
    <w:p w14:paraId="39E1098B" w14:textId="77777777" w:rsidR="00202F93" w:rsidRPr="00651AE5" w:rsidRDefault="00202F93" w:rsidP="00527A3C">
      <w:pPr>
        <w:pStyle w:val="a9"/>
        <w:numPr>
          <w:ilvl w:val="1"/>
          <w:numId w:val="2"/>
        </w:numPr>
        <w:tabs>
          <w:tab w:val="left" w:pos="993"/>
          <w:tab w:val="left" w:pos="1134"/>
        </w:tabs>
        <w:spacing w:after="0"/>
        <w:ind w:left="0" w:firstLine="709"/>
        <w:contextualSpacing w:val="0"/>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Исполнитель в течение 5 (пяти) рабочих дней с даты поступления от Заказчика исполнительной документации, представленной Подрядчиком в рамках Договора подряда №34/21 от 9 августа 2021 года, осуществляет проверку данной документации и направляет в адрес Заказчика:</w:t>
      </w:r>
    </w:p>
    <w:p w14:paraId="0937FBA8" w14:textId="77777777" w:rsidR="00ED3272" w:rsidRPr="00651AE5" w:rsidRDefault="00202F93" w:rsidP="00651AE5">
      <w:pPr>
        <w:pStyle w:val="a9"/>
        <w:tabs>
          <w:tab w:val="left" w:pos="993"/>
        </w:tabs>
        <w:spacing w:after="0"/>
        <w:ind w:left="0" w:firstLine="709"/>
        <w:contextualSpacing w:val="0"/>
        <w:jc w:val="both"/>
        <w:rPr>
          <w:rFonts w:ascii="Times New Roman" w:eastAsia="Times New Roman" w:hAnsi="Times New Roman" w:cs="Times New Roman"/>
          <w:bCs/>
          <w:sz w:val="24"/>
          <w:szCs w:val="24"/>
          <w:lang w:eastAsia="ru-RU" w:bidi="ru-RU"/>
        </w:rPr>
      </w:pPr>
      <w:r w:rsidRPr="00651AE5">
        <w:rPr>
          <w:rFonts w:ascii="Times New Roman" w:eastAsia="Calibri" w:hAnsi="Times New Roman" w:cs="Times New Roman"/>
          <w:sz w:val="24"/>
          <w:szCs w:val="24"/>
          <w:shd w:val="clear" w:color="auto" w:fill="FFFFFF"/>
          <w:lang w:eastAsia="ru-RU"/>
        </w:rPr>
        <w:lastRenderedPageBreak/>
        <w:t xml:space="preserve">- проверенные и </w:t>
      </w:r>
      <w:r w:rsidRPr="00651AE5">
        <w:rPr>
          <w:rFonts w:ascii="Times New Roman" w:eastAsia="Times New Roman" w:hAnsi="Times New Roman" w:cs="Times New Roman"/>
          <w:bCs/>
          <w:sz w:val="24"/>
          <w:szCs w:val="24"/>
          <w:lang w:eastAsia="ru-RU"/>
        </w:rPr>
        <w:t>подтвержденные/неподтвержденные путем визирования акт (-ы) о приёмке выполненных работ формы КС-2, справку (-и) о стоимости выполненных работ и затрат формы КС-3, исполнительную документацию Подрядчика, предусмотренную</w:t>
      </w:r>
      <w:r w:rsidRPr="00651AE5">
        <w:rPr>
          <w:rFonts w:ascii="Times New Roman" w:eastAsia="Times New Roman" w:hAnsi="Times New Roman" w:cs="Times New Roman"/>
          <w:bCs/>
          <w:sz w:val="24"/>
          <w:szCs w:val="24"/>
          <w:lang w:eastAsia="ru-RU" w:bidi="ru-RU"/>
        </w:rPr>
        <w:t xml:space="preserve"> Договором подряда №34/21 от 9 августа 2021 года.</w:t>
      </w:r>
    </w:p>
    <w:p w14:paraId="43BE0D8F" w14:textId="77777777" w:rsidR="004D6A82" w:rsidRPr="004D6A82" w:rsidRDefault="00202F93" w:rsidP="004D6A82">
      <w:pPr>
        <w:pStyle w:val="a9"/>
        <w:tabs>
          <w:tab w:val="left" w:pos="993"/>
        </w:tabs>
        <w:spacing w:after="0"/>
        <w:ind w:left="0" w:firstLine="709"/>
        <w:contextualSpacing w:val="0"/>
        <w:jc w:val="both"/>
        <w:rPr>
          <w:rFonts w:ascii="Times New Roman" w:eastAsia="Times New Roman" w:hAnsi="Times New Roman" w:cs="Times New Roman"/>
          <w:bCs/>
          <w:sz w:val="24"/>
          <w:szCs w:val="24"/>
          <w:lang w:eastAsia="ru-RU" w:bidi="ru-RU"/>
        </w:rPr>
      </w:pPr>
      <w:r w:rsidRPr="00651AE5">
        <w:rPr>
          <w:rFonts w:ascii="Times New Roman" w:eastAsia="Times New Roman" w:hAnsi="Times New Roman" w:cs="Times New Roman"/>
          <w:bCs/>
          <w:sz w:val="24"/>
          <w:szCs w:val="24"/>
          <w:lang w:eastAsia="ru-RU" w:bidi="ru-RU"/>
        </w:rPr>
        <w:t xml:space="preserve">4.2. Еженедельно Исполнитель представляет Заказчику </w:t>
      </w:r>
      <w:r w:rsidR="004D6A82" w:rsidRPr="004D6A82">
        <w:rPr>
          <w:rFonts w:ascii="Times New Roman" w:eastAsia="Times New Roman" w:hAnsi="Times New Roman" w:cs="Times New Roman"/>
          <w:bCs/>
          <w:sz w:val="24"/>
          <w:szCs w:val="24"/>
          <w:lang w:eastAsia="ru-RU" w:bidi="ru-RU"/>
        </w:rPr>
        <w:t>отчет об оказании услуг по форме Приложения №4</w:t>
      </w:r>
      <w:r w:rsidR="004D6A82">
        <w:rPr>
          <w:rFonts w:ascii="Times New Roman" w:eastAsia="Times New Roman" w:hAnsi="Times New Roman" w:cs="Times New Roman"/>
          <w:bCs/>
          <w:sz w:val="24"/>
          <w:szCs w:val="24"/>
          <w:lang w:eastAsia="ru-RU" w:bidi="ru-RU"/>
        </w:rPr>
        <w:t>.</w:t>
      </w:r>
    </w:p>
    <w:p w14:paraId="6D1B0342" w14:textId="77777777" w:rsidR="004D6A82" w:rsidRDefault="004D6A82" w:rsidP="00651AE5">
      <w:pPr>
        <w:pStyle w:val="a9"/>
        <w:tabs>
          <w:tab w:val="left" w:pos="993"/>
        </w:tabs>
        <w:spacing w:after="0"/>
        <w:ind w:left="0" w:firstLine="709"/>
        <w:contextualSpacing w:val="0"/>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4.3. Не позднее 1 (одного) рабочего дня до дня завершения оказания услуг в рамках соответствующего этапа Исполнитель представляет Заказчику комплект отчетной документации, а именно:</w:t>
      </w:r>
    </w:p>
    <w:p w14:paraId="4058F2CA" w14:textId="77777777" w:rsidR="00202F93" w:rsidRPr="00651AE5" w:rsidRDefault="004D6A82" w:rsidP="00651AE5">
      <w:pPr>
        <w:pStyle w:val="a9"/>
        <w:tabs>
          <w:tab w:val="left" w:pos="993"/>
        </w:tabs>
        <w:spacing w:after="0"/>
        <w:ind w:left="0" w:firstLine="709"/>
        <w:contextualSpacing w:val="0"/>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 </w:t>
      </w:r>
      <w:r w:rsidR="00F85F37" w:rsidRPr="00651AE5">
        <w:rPr>
          <w:rFonts w:ascii="Times New Roman" w:eastAsia="Times New Roman" w:hAnsi="Times New Roman" w:cs="Times New Roman"/>
          <w:bCs/>
          <w:sz w:val="24"/>
          <w:szCs w:val="24"/>
          <w:lang w:eastAsia="ru-RU" w:bidi="ru-RU"/>
        </w:rPr>
        <w:t>отчет</w:t>
      </w:r>
      <w:r w:rsidR="00202F93" w:rsidRPr="00651AE5">
        <w:rPr>
          <w:rFonts w:ascii="Times New Roman" w:eastAsia="Times New Roman" w:hAnsi="Times New Roman" w:cs="Times New Roman"/>
          <w:bCs/>
          <w:sz w:val="24"/>
          <w:szCs w:val="24"/>
          <w:lang w:eastAsia="ru-RU" w:bidi="ru-RU"/>
        </w:rPr>
        <w:t xml:space="preserve"> об осуществлении контроля качества на объектах по форме Приложения №</w:t>
      </w:r>
      <w:r w:rsidR="00703C9D">
        <w:rPr>
          <w:rFonts w:ascii="Times New Roman" w:eastAsia="Times New Roman" w:hAnsi="Times New Roman" w:cs="Times New Roman"/>
          <w:bCs/>
          <w:sz w:val="24"/>
          <w:szCs w:val="24"/>
          <w:lang w:eastAsia="ru-RU" w:bidi="ru-RU"/>
        </w:rPr>
        <w:t>5</w:t>
      </w:r>
      <w:r w:rsidR="00753015" w:rsidRPr="00651AE5">
        <w:rPr>
          <w:rFonts w:ascii="Times New Roman" w:eastAsia="Times New Roman" w:hAnsi="Times New Roman" w:cs="Times New Roman"/>
          <w:bCs/>
          <w:sz w:val="24"/>
          <w:szCs w:val="24"/>
          <w:lang w:eastAsia="ru-RU" w:bidi="ru-RU"/>
        </w:rPr>
        <w:t xml:space="preserve"> к </w:t>
      </w:r>
      <w:r w:rsidR="00B62870" w:rsidRPr="00651AE5">
        <w:rPr>
          <w:rFonts w:ascii="Times New Roman" w:eastAsia="Times New Roman" w:hAnsi="Times New Roman" w:cs="Times New Roman"/>
          <w:bCs/>
          <w:sz w:val="24"/>
          <w:szCs w:val="24"/>
          <w:lang w:eastAsia="ru-RU" w:bidi="ru-RU"/>
        </w:rPr>
        <w:t>настоящему Договору</w:t>
      </w:r>
      <w:r w:rsidR="00753015" w:rsidRPr="00651AE5">
        <w:rPr>
          <w:rFonts w:ascii="Times New Roman" w:eastAsia="Times New Roman" w:hAnsi="Times New Roman" w:cs="Times New Roman"/>
          <w:bCs/>
          <w:sz w:val="24"/>
          <w:szCs w:val="24"/>
          <w:lang w:eastAsia="ru-RU" w:bidi="ru-RU"/>
        </w:rPr>
        <w:t xml:space="preserve">, на бумажном носителе в 2 (двух) экземплярах и в электронном виде в формате </w:t>
      </w:r>
      <w:r w:rsidR="00753015" w:rsidRPr="00651AE5">
        <w:rPr>
          <w:rFonts w:ascii="Times New Roman" w:eastAsia="Times New Roman" w:hAnsi="Times New Roman" w:cs="Times New Roman"/>
          <w:bCs/>
          <w:sz w:val="24"/>
          <w:szCs w:val="24"/>
          <w:lang w:val="en-US" w:eastAsia="ru-RU" w:bidi="ru-RU"/>
        </w:rPr>
        <w:t>DOC</w:t>
      </w:r>
      <w:r w:rsidR="00F85F37" w:rsidRPr="00651AE5">
        <w:rPr>
          <w:rFonts w:ascii="Times New Roman" w:eastAsia="Times New Roman" w:hAnsi="Times New Roman" w:cs="Times New Roman"/>
          <w:bCs/>
          <w:sz w:val="24"/>
          <w:szCs w:val="24"/>
          <w:lang w:eastAsia="ru-RU" w:bidi="ru-RU"/>
        </w:rPr>
        <w:t xml:space="preserve"> в 1 экземпляре;</w:t>
      </w:r>
    </w:p>
    <w:p w14:paraId="2F66F3F2" w14:textId="77777777" w:rsidR="00F85F37" w:rsidRPr="00651AE5" w:rsidRDefault="00F85F37" w:rsidP="00651AE5">
      <w:pPr>
        <w:pStyle w:val="a9"/>
        <w:tabs>
          <w:tab w:val="left" w:pos="993"/>
        </w:tabs>
        <w:spacing w:after="0"/>
        <w:ind w:left="0" w:firstLine="709"/>
        <w:contextualSpacing w:val="0"/>
        <w:jc w:val="both"/>
        <w:rPr>
          <w:rFonts w:ascii="Times New Roman" w:eastAsia="Calibri" w:hAnsi="Times New Roman" w:cs="Times New Roman"/>
          <w:sz w:val="24"/>
          <w:szCs w:val="24"/>
          <w:shd w:val="clear" w:color="auto" w:fill="FFFFFF"/>
          <w:lang w:eastAsia="ru-RU"/>
        </w:rPr>
      </w:pPr>
      <w:r w:rsidRPr="00651AE5">
        <w:rPr>
          <w:rFonts w:ascii="Times New Roman" w:eastAsia="Times New Roman" w:hAnsi="Times New Roman" w:cs="Times New Roman"/>
          <w:bCs/>
          <w:sz w:val="24"/>
          <w:szCs w:val="24"/>
          <w:lang w:eastAsia="ru-RU" w:bidi="ru-RU"/>
        </w:rPr>
        <w:t>- фотографии объектов, на которых выполнены работы Подрядчи</w:t>
      </w:r>
      <w:r w:rsidR="002611BA">
        <w:rPr>
          <w:rFonts w:ascii="Times New Roman" w:eastAsia="Times New Roman" w:hAnsi="Times New Roman" w:cs="Times New Roman"/>
          <w:bCs/>
          <w:sz w:val="24"/>
          <w:szCs w:val="24"/>
          <w:lang w:eastAsia="ru-RU" w:bidi="ru-RU"/>
        </w:rPr>
        <w:t>ком в рамках Договора подряда</w:t>
      </w:r>
      <w:r w:rsidRPr="00651AE5">
        <w:rPr>
          <w:rFonts w:ascii="Times New Roman" w:eastAsia="Times New Roman" w:hAnsi="Times New Roman" w:cs="Times New Roman"/>
          <w:bCs/>
          <w:sz w:val="24"/>
          <w:szCs w:val="24"/>
          <w:lang w:eastAsia="ru-RU" w:bidi="ru-RU"/>
        </w:rPr>
        <w:t xml:space="preserve"> №34/21 от 9 августа 2021 года</w:t>
      </w:r>
      <w:r w:rsidR="002611BA">
        <w:rPr>
          <w:rFonts w:ascii="Times New Roman" w:eastAsia="Times New Roman" w:hAnsi="Times New Roman" w:cs="Times New Roman"/>
          <w:bCs/>
          <w:sz w:val="24"/>
          <w:szCs w:val="24"/>
          <w:lang w:eastAsia="ru-RU" w:bidi="ru-RU"/>
        </w:rPr>
        <w:t>;</w:t>
      </w:r>
    </w:p>
    <w:p w14:paraId="1BA9461C" w14:textId="77777777" w:rsidR="003C3CAA" w:rsidRPr="00651AE5" w:rsidRDefault="003C3CAA" w:rsidP="00651AE5">
      <w:pPr>
        <w:pStyle w:val="a9"/>
        <w:tabs>
          <w:tab w:val="left" w:pos="993"/>
        </w:tabs>
        <w:spacing w:after="0"/>
        <w:ind w:left="0" w:firstLine="709"/>
        <w:contextualSpacing w:val="0"/>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 акт оказанных услуг</w:t>
      </w:r>
      <w:r w:rsidR="002E53A1" w:rsidRPr="00651AE5">
        <w:rPr>
          <w:rFonts w:ascii="Times New Roman" w:eastAsia="Calibri" w:hAnsi="Times New Roman" w:cs="Times New Roman"/>
          <w:sz w:val="24"/>
          <w:szCs w:val="24"/>
          <w:shd w:val="clear" w:color="auto" w:fill="FFFFFF"/>
          <w:lang w:eastAsia="ru-RU"/>
        </w:rPr>
        <w:t xml:space="preserve"> в рамках соответствующего этапа оказания услуг</w:t>
      </w:r>
      <w:r w:rsidRPr="00651AE5">
        <w:rPr>
          <w:rFonts w:ascii="Times New Roman" w:eastAsia="Calibri" w:hAnsi="Times New Roman" w:cs="Times New Roman"/>
          <w:sz w:val="24"/>
          <w:szCs w:val="24"/>
          <w:shd w:val="clear" w:color="auto" w:fill="FFFFFF"/>
          <w:lang w:eastAsia="ru-RU"/>
        </w:rPr>
        <w:t>;</w:t>
      </w:r>
    </w:p>
    <w:p w14:paraId="47F366AE" w14:textId="77777777" w:rsidR="003C3CAA" w:rsidRPr="00651AE5" w:rsidRDefault="003C3CAA" w:rsidP="00651AE5">
      <w:pPr>
        <w:pStyle w:val="a9"/>
        <w:tabs>
          <w:tab w:val="left" w:pos="993"/>
        </w:tabs>
        <w:spacing w:after="0"/>
        <w:ind w:left="0" w:firstLine="709"/>
        <w:contextualSpacing w:val="0"/>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 счет на оплату.</w:t>
      </w:r>
    </w:p>
    <w:p w14:paraId="5FB6F820" w14:textId="77777777" w:rsidR="00753015" w:rsidRPr="00651AE5" w:rsidRDefault="003C3CAA" w:rsidP="00651AE5">
      <w:pPr>
        <w:pStyle w:val="a9"/>
        <w:tabs>
          <w:tab w:val="left" w:pos="993"/>
        </w:tabs>
        <w:spacing w:after="0"/>
        <w:ind w:left="0" w:firstLine="709"/>
        <w:contextualSpacing w:val="0"/>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4.4. Заказчик в течение 10 (десяти) рабочих дней с даты получения от Исполнителя документации, предусмотренной пунктом 4.3 настоящего Договора, направляет в адрес Исполнителя подписанный акт оказанных услуг или мотивированный отказ с перечнем замечаний к услугам и (или) документации.</w:t>
      </w:r>
    </w:p>
    <w:p w14:paraId="0959D871" w14:textId="77777777" w:rsidR="009B0B4B" w:rsidRPr="00651AE5" w:rsidRDefault="009B0B4B" w:rsidP="00651AE5">
      <w:pPr>
        <w:pStyle w:val="a9"/>
        <w:tabs>
          <w:tab w:val="left" w:pos="993"/>
        </w:tabs>
        <w:spacing w:after="0"/>
        <w:ind w:left="0" w:firstLine="709"/>
        <w:contextualSpacing w:val="0"/>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4.2.1. Мотивированный отказ должен содержать замечания о недоработках, недостатках, нарушениях, допущенных Исполнителем при оказании услуг, либо замечаниях, допущенных Исполнителем при составлении документации.</w:t>
      </w:r>
    </w:p>
    <w:p w14:paraId="56D12158" w14:textId="77777777" w:rsidR="009B0B4B" w:rsidRPr="00651AE5" w:rsidRDefault="009B0B4B" w:rsidP="00651AE5">
      <w:pPr>
        <w:pStyle w:val="a9"/>
        <w:tabs>
          <w:tab w:val="left" w:pos="993"/>
        </w:tabs>
        <w:spacing w:after="0"/>
        <w:ind w:left="0" w:firstLine="709"/>
        <w:contextualSpacing w:val="0"/>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 xml:space="preserve">4.3. </w:t>
      </w:r>
      <w:r w:rsidRPr="00651AE5">
        <w:rPr>
          <w:rFonts w:ascii="Times New Roman" w:eastAsia="Calibri" w:hAnsi="Times New Roman" w:cs="Times New Roman"/>
          <w:sz w:val="24"/>
          <w:szCs w:val="24"/>
          <w:lang w:eastAsia="zh-CN"/>
        </w:rPr>
        <w:t>Исполнитель в течение 3 (трех) рабочих дней с даты получения мотивированного отказа либо вносит необходимые исправления, либо Сторонами в срок, не превышающий 3 (трех)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Исполнитель обязан обратиться к Заказчику. В том случае, если Исполнитель по истечении 3 (трех) рабочих дней с даты получения мотивированного отказа не обратился к Заказчику для составления двустороннего акта, замечания считаются принятыми Исполнителем.</w:t>
      </w:r>
    </w:p>
    <w:p w14:paraId="2FF912F3" w14:textId="77777777" w:rsidR="00444DE7" w:rsidRPr="00651AE5" w:rsidRDefault="001B5E65" w:rsidP="00651AE5">
      <w:pPr>
        <w:spacing w:after="0"/>
        <w:ind w:firstLine="709"/>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shd w:val="clear" w:color="auto" w:fill="FFFFFF"/>
          <w:lang w:eastAsia="ru-RU"/>
        </w:rPr>
        <w:t>4.4.</w:t>
      </w:r>
      <w:r w:rsidR="00444DE7" w:rsidRPr="00651AE5">
        <w:rPr>
          <w:rFonts w:ascii="Times New Roman" w:eastAsia="Calibri" w:hAnsi="Times New Roman" w:cs="Times New Roman"/>
          <w:sz w:val="24"/>
          <w:szCs w:val="24"/>
          <w:shd w:val="clear" w:color="auto" w:fill="FFFFFF"/>
          <w:lang w:eastAsia="ru-RU"/>
        </w:rPr>
        <w:t xml:space="preserve"> После устранения Исполнителем всех замечаний и получения откорректированной документации Заказчик в соответствии с пунктом 4.2 раздела 4 настоящего Договора производит согласование полученных документов и направляет Исполнителю подписанный акт оказанных услуг.</w:t>
      </w:r>
    </w:p>
    <w:p w14:paraId="0158AFED" w14:textId="77777777" w:rsidR="00444DE7" w:rsidRPr="00651AE5" w:rsidRDefault="001B5E65" w:rsidP="00651AE5">
      <w:pPr>
        <w:spacing w:after="0"/>
        <w:ind w:firstLine="709"/>
        <w:jc w:val="both"/>
        <w:rPr>
          <w:rFonts w:ascii="Times New Roman" w:eastAsia="Calibri" w:hAnsi="Times New Roman" w:cs="Times New Roman"/>
          <w:sz w:val="24"/>
          <w:szCs w:val="24"/>
          <w:lang w:eastAsia="zh-CN"/>
        </w:rPr>
      </w:pPr>
      <w:r w:rsidRPr="00651AE5">
        <w:rPr>
          <w:rFonts w:ascii="Times New Roman" w:eastAsia="Calibri" w:hAnsi="Times New Roman" w:cs="Times New Roman"/>
          <w:sz w:val="24"/>
          <w:szCs w:val="24"/>
          <w:shd w:val="clear" w:color="auto" w:fill="FFFFFF"/>
          <w:lang w:eastAsia="ru-RU"/>
        </w:rPr>
        <w:t>4.5</w:t>
      </w:r>
      <w:r w:rsidR="00444DE7" w:rsidRPr="00651AE5">
        <w:rPr>
          <w:rFonts w:ascii="Times New Roman" w:eastAsia="Calibri" w:hAnsi="Times New Roman" w:cs="Times New Roman"/>
          <w:sz w:val="24"/>
          <w:szCs w:val="24"/>
          <w:shd w:val="clear" w:color="auto" w:fill="FFFFFF"/>
          <w:lang w:eastAsia="ru-RU"/>
        </w:rPr>
        <w:t xml:space="preserve">. </w:t>
      </w:r>
      <w:r w:rsidR="00444DE7" w:rsidRPr="00651AE5">
        <w:rPr>
          <w:rFonts w:ascii="Times New Roman" w:eastAsia="Calibri" w:hAnsi="Times New Roman" w:cs="Times New Roman"/>
          <w:sz w:val="24"/>
          <w:szCs w:val="24"/>
          <w:lang w:eastAsia="zh-CN"/>
        </w:rPr>
        <w:t>Для проверки предоставленных Исполнителем результатов оказанных услуг в части их соответствия условиям настоящего Договора Заказчик вправе провести экспертизу</w:t>
      </w:r>
      <w:r w:rsidR="00444DE7" w:rsidRPr="00651AE5">
        <w:rPr>
          <w:rFonts w:ascii="Times New Roman" w:eastAsia="Times New Roman" w:hAnsi="Times New Roman" w:cs="Times New Roman"/>
          <w:sz w:val="24"/>
          <w:szCs w:val="24"/>
          <w:lang w:eastAsia="zh-CN"/>
        </w:rPr>
        <w:t xml:space="preserve">. </w:t>
      </w:r>
      <w:r w:rsidR="00444DE7" w:rsidRPr="00651AE5">
        <w:rPr>
          <w:rFonts w:ascii="Times New Roman" w:eastAsia="Calibri" w:hAnsi="Times New Roman" w:cs="Times New Roman"/>
          <w:sz w:val="24"/>
          <w:szCs w:val="24"/>
          <w:lang w:eastAsia="zh-CN"/>
        </w:rPr>
        <w:t xml:space="preserve">Экспертиза результатов оказанных услуг может проводиться Заказчиком своими силами или к ее проведению могут привлекаться эксперты, экспертные организации. Заказчик привлекает экспертов, экспертные организации для проведения экспертизы результатов оказанных услуг в случае неустранимых разногласий с Исполнителем при приемке результатов услуг. </w:t>
      </w:r>
    </w:p>
    <w:p w14:paraId="4261BAB0" w14:textId="77777777" w:rsidR="00444DE7" w:rsidRPr="00651AE5" w:rsidRDefault="00444DE7" w:rsidP="00651AE5">
      <w:pPr>
        <w:spacing w:after="0"/>
        <w:ind w:firstLine="709"/>
        <w:jc w:val="both"/>
        <w:rPr>
          <w:rFonts w:ascii="Times New Roman" w:eastAsia="Calibri" w:hAnsi="Times New Roman" w:cs="Times New Roman"/>
          <w:sz w:val="24"/>
          <w:szCs w:val="24"/>
          <w:shd w:val="clear" w:color="auto" w:fill="FFFFFF"/>
          <w:lang w:eastAsia="ru-RU"/>
        </w:rPr>
      </w:pPr>
      <w:r w:rsidRPr="00651AE5">
        <w:rPr>
          <w:rFonts w:ascii="Times New Roman" w:eastAsia="Calibri" w:hAnsi="Times New Roman" w:cs="Times New Roman"/>
          <w:sz w:val="24"/>
          <w:szCs w:val="24"/>
          <w:lang w:eastAsia="zh-CN"/>
        </w:rPr>
        <w:t>Исполнитель обязуется возместить затраты Заказчика на проведение экспертизы привлеченными экспертами, экспертными организациями</w:t>
      </w:r>
      <w:r w:rsidRPr="00651AE5">
        <w:rPr>
          <w:rFonts w:ascii="Times New Roman" w:eastAsia="Times New Roman" w:hAnsi="Times New Roman" w:cs="Times New Roman"/>
          <w:sz w:val="24"/>
          <w:szCs w:val="24"/>
          <w:lang w:eastAsia="zh-CN"/>
        </w:rPr>
        <w:t xml:space="preserve">. </w:t>
      </w:r>
    </w:p>
    <w:p w14:paraId="3A43D67E" w14:textId="77777777" w:rsidR="00444DE7" w:rsidRPr="00651AE5" w:rsidRDefault="00444DE7" w:rsidP="00651AE5">
      <w:pPr>
        <w:spacing w:after="0"/>
        <w:ind w:firstLine="709"/>
        <w:jc w:val="both"/>
        <w:rPr>
          <w:rFonts w:ascii="Times New Roman" w:eastAsia="Calibri" w:hAnsi="Times New Roman" w:cs="Times New Roman"/>
          <w:sz w:val="24"/>
          <w:szCs w:val="24"/>
          <w:lang w:eastAsia="zh-CN"/>
        </w:rPr>
      </w:pPr>
    </w:p>
    <w:p w14:paraId="57887BEF" w14:textId="77777777" w:rsidR="001E33F8" w:rsidRPr="00651AE5" w:rsidRDefault="001E33F8" w:rsidP="00527A3C">
      <w:pPr>
        <w:pStyle w:val="a9"/>
        <w:numPr>
          <w:ilvl w:val="0"/>
          <w:numId w:val="2"/>
        </w:numPr>
        <w:spacing w:after="0"/>
        <w:contextualSpacing w:val="0"/>
        <w:jc w:val="center"/>
        <w:rPr>
          <w:rFonts w:ascii="Times New Roman" w:eastAsia="Calibri" w:hAnsi="Times New Roman" w:cs="Times New Roman"/>
          <w:b/>
          <w:sz w:val="24"/>
          <w:szCs w:val="24"/>
          <w:lang w:eastAsia="zh-CN"/>
        </w:rPr>
      </w:pPr>
      <w:r w:rsidRPr="00651AE5">
        <w:rPr>
          <w:rFonts w:ascii="Times New Roman" w:eastAsia="Calibri" w:hAnsi="Times New Roman" w:cs="Times New Roman"/>
          <w:b/>
          <w:sz w:val="24"/>
          <w:szCs w:val="24"/>
          <w:lang w:eastAsia="zh-CN"/>
        </w:rPr>
        <w:t>Права и обязанности Сторон</w:t>
      </w:r>
    </w:p>
    <w:p w14:paraId="2A0769B3" w14:textId="77777777" w:rsidR="001E33F8" w:rsidRPr="00651AE5" w:rsidRDefault="001E33F8" w:rsidP="00651AE5">
      <w:pPr>
        <w:spacing w:after="0"/>
        <w:jc w:val="center"/>
        <w:rPr>
          <w:rFonts w:ascii="Times New Roman" w:eastAsia="Calibri" w:hAnsi="Times New Roman" w:cs="Times New Roman"/>
          <w:b/>
          <w:sz w:val="24"/>
          <w:szCs w:val="24"/>
          <w:lang w:eastAsia="zh-CN"/>
        </w:rPr>
      </w:pPr>
    </w:p>
    <w:p w14:paraId="796EC4C0"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b/>
          <w:bCs/>
          <w:snapToGrid w:val="0"/>
          <w:color w:val="000000"/>
          <w:sz w:val="24"/>
          <w:szCs w:val="24"/>
          <w:lang w:eastAsia="ru-RU"/>
        </w:rPr>
      </w:pPr>
      <w:r w:rsidRPr="00651AE5">
        <w:rPr>
          <w:rFonts w:ascii="Times New Roman" w:eastAsia="Arial Unicode MS" w:hAnsi="Times New Roman" w:cs="Times New Roman"/>
          <w:b/>
          <w:bCs/>
          <w:snapToGrid w:val="0"/>
          <w:color w:val="000000"/>
          <w:sz w:val="24"/>
          <w:szCs w:val="24"/>
          <w:lang w:eastAsia="ru-RU"/>
        </w:rPr>
        <w:t>5.1</w:t>
      </w:r>
      <w:r w:rsidRPr="00651AE5">
        <w:rPr>
          <w:rFonts w:ascii="Times New Roman" w:eastAsia="Arial Unicode MS" w:hAnsi="Times New Roman" w:cs="Times New Roman"/>
          <w:snapToGrid w:val="0"/>
          <w:color w:val="000000"/>
          <w:sz w:val="24"/>
          <w:szCs w:val="24"/>
          <w:lang w:eastAsia="ru-RU"/>
        </w:rPr>
        <w:t>.</w:t>
      </w:r>
      <w:r w:rsidRPr="00651AE5">
        <w:rPr>
          <w:rFonts w:ascii="Times New Roman" w:eastAsia="Arial Unicode MS" w:hAnsi="Times New Roman" w:cs="Times New Roman"/>
          <w:snapToGrid w:val="0"/>
          <w:color w:val="000000"/>
          <w:sz w:val="24"/>
          <w:szCs w:val="24"/>
          <w:lang w:eastAsia="ru-RU"/>
        </w:rPr>
        <w:tab/>
      </w:r>
      <w:r w:rsidRPr="00651AE5">
        <w:rPr>
          <w:rFonts w:ascii="Times New Roman" w:eastAsia="Arial Unicode MS" w:hAnsi="Times New Roman" w:cs="Times New Roman"/>
          <w:b/>
          <w:bCs/>
          <w:snapToGrid w:val="0"/>
          <w:color w:val="000000"/>
          <w:sz w:val="24"/>
          <w:szCs w:val="24"/>
          <w:lang w:eastAsia="ru-RU"/>
        </w:rPr>
        <w:t>Заказчик вправе:</w:t>
      </w:r>
    </w:p>
    <w:p w14:paraId="297EF9F4"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lastRenderedPageBreak/>
        <w:t xml:space="preserve">5.1.1. </w:t>
      </w:r>
      <w:r w:rsidRPr="00651AE5">
        <w:rPr>
          <w:rFonts w:ascii="Times New Roman" w:eastAsia="Arial Unicode MS" w:hAnsi="Times New Roman" w:cs="Times New Roman"/>
          <w:snapToGrid w:val="0"/>
          <w:color w:val="000000"/>
          <w:sz w:val="24"/>
          <w:szCs w:val="24"/>
          <w:lang w:eastAsia="ru-RU"/>
        </w:rPr>
        <w:tab/>
        <w:t>Требовать от Исполнителя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0747D764"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 xml:space="preserve">5.1.2. </w:t>
      </w:r>
      <w:r w:rsidRPr="00651AE5">
        <w:rPr>
          <w:rFonts w:ascii="Times New Roman" w:eastAsia="Arial Unicode MS" w:hAnsi="Times New Roman" w:cs="Times New Roman"/>
          <w:snapToGrid w:val="0"/>
          <w:color w:val="000000"/>
          <w:sz w:val="24"/>
          <w:szCs w:val="24"/>
          <w:lang w:eastAsia="ru-RU"/>
        </w:rPr>
        <w:tab/>
        <w:t>Требовать от Исполнителя представления надлежащим образом оформленной документации и материалов, результатов оказанных услуг, предусмотренных настоящим Договором и Техническим заданием (Приложение №1 к настоящему Договору), подтверждающих исполнение обязательств.</w:t>
      </w:r>
    </w:p>
    <w:p w14:paraId="6A1ED152"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 xml:space="preserve">5.1.3. </w:t>
      </w:r>
      <w:r w:rsidRPr="00651AE5">
        <w:rPr>
          <w:rFonts w:ascii="Times New Roman" w:eastAsia="Arial Unicode MS" w:hAnsi="Times New Roman" w:cs="Times New Roman"/>
          <w:snapToGrid w:val="0"/>
          <w:color w:val="000000"/>
          <w:sz w:val="24"/>
          <w:szCs w:val="24"/>
          <w:lang w:eastAsia="ru-RU"/>
        </w:rPr>
        <w:tab/>
        <w:t>Запрашивать у Исполнителя информацию об исполнении обязательств по настоящему Договору.</w:t>
      </w:r>
    </w:p>
    <w:p w14:paraId="3B512742"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5.1.4. Осуществлять контроль за объемом и сроками оказания услуг.</w:t>
      </w:r>
    </w:p>
    <w:p w14:paraId="335BDB1B"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color w:val="000000" w:themeColor="text1"/>
          <w:sz w:val="24"/>
          <w:szCs w:val="24"/>
          <w:lang w:eastAsia="ru-RU"/>
        </w:rPr>
      </w:pPr>
      <w:r w:rsidRPr="00651AE5">
        <w:rPr>
          <w:rFonts w:ascii="Times New Roman" w:eastAsia="Arial Unicode MS" w:hAnsi="Times New Roman" w:cs="Times New Roman"/>
          <w:snapToGrid w:val="0"/>
          <w:color w:val="000000"/>
          <w:sz w:val="24"/>
          <w:szCs w:val="24"/>
          <w:lang w:eastAsia="ru-RU"/>
        </w:rPr>
        <w:t>5.1.5. Беспрепятственно иметь доступ в течение всего срока оказания услуг в любое время ко всем видам услуг.</w:t>
      </w:r>
    </w:p>
    <w:p w14:paraId="65F16343"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5.1.6.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Исполнителем положений настоящего Договора с целью дальнейшего применения к Исполнителю ответственности за неисполнение или ненадлежащее исполнение настоящего Договора.</w:t>
      </w:r>
    </w:p>
    <w:p w14:paraId="7879F3FA"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 xml:space="preserve">5.1.7. </w:t>
      </w:r>
      <w:r w:rsidRPr="00651AE5">
        <w:rPr>
          <w:rFonts w:ascii="Times New Roman" w:eastAsia="Arial Unicode MS" w:hAnsi="Times New Roman" w:cs="Times New Roman"/>
          <w:snapToGrid w:val="0"/>
          <w:color w:val="000000"/>
          <w:sz w:val="24"/>
          <w:szCs w:val="24"/>
          <w:lang w:eastAsia="ru-RU"/>
        </w:rPr>
        <w:tab/>
        <w:t>Ссылаться на недостатки оказанных услуг, в том числе в части объема и стоимости услуг.</w:t>
      </w:r>
    </w:p>
    <w:p w14:paraId="7991BA93"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 xml:space="preserve">5.1.8. Для проверки соответствия качества оказанных услуг и (или) до принятия решения об одностороннем отказе от исполнения настоящего Договора производить соответствующую экспертизу на определение качества оказанных услуг. Экспертиза результатов оказанных услуг, предусмотренных настоящим Договором, может проводиться Заказчиком своими силами или к ее проведению могут привлекаться эксперты и экспертные организации. </w:t>
      </w:r>
    </w:p>
    <w:p w14:paraId="66AF83E0"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 xml:space="preserve">5.1.9. Принять решение об одностороннем отказе от исполнения настоящего Договора по основаниям, предусмотренным </w:t>
      </w:r>
      <w:r w:rsidRPr="00222A16">
        <w:rPr>
          <w:rFonts w:ascii="Times New Roman" w:eastAsia="Arial Unicode MS" w:hAnsi="Times New Roman" w:cs="Times New Roman"/>
          <w:snapToGrid w:val="0"/>
          <w:color w:val="000000"/>
          <w:sz w:val="24"/>
          <w:szCs w:val="24"/>
          <w:lang w:eastAsia="ru-RU"/>
        </w:rPr>
        <w:t>разделом 8 настоящего Договора</w:t>
      </w:r>
      <w:r w:rsidRPr="00651AE5">
        <w:rPr>
          <w:rFonts w:ascii="Times New Roman" w:eastAsia="Arial Unicode MS" w:hAnsi="Times New Roman" w:cs="Times New Roman"/>
          <w:snapToGrid w:val="0"/>
          <w:color w:val="000000"/>
          <w:sz w:val="24"/>
          <w:szCs w:val="24"/>
          <w:lang w:eastAsia="ru-RU"/>
        </w:rPr>
        <w:t>.</w:t>
      </w:r>
    </w:p>
    <w:p w14:paraId="7663068F"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5.1.10. Отказаться от подписания акта оказанных услуг в случае оказания услуг с нарушением настоящего Договора, Техническим заданием (Приложение №1 к настоящему Договору) или не предусмотренных настоящим Договором.</w:t>
      </w:r>
    </w:p>
    <w:p w14:paraId="4FFF8227"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5.1.11. Производить удержание суммы неустойки (штрафов, пеней) при расчетах по настоящему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1830E2B8" w14:textId="77777777" w:rsidR="00645012" w:rsidRPr="00651AE5" w:rsidRDefault="00444DE7" w:rsidP="002611BA">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5.1.12. Требовать уплаты неустойки (штрафа, пени) в соответствии с условиями настоящего Договора.</w:t>
      </w:r>
    </w:p>
    <w:p w14:paraId="26766A70"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 xml:space="preserve">5.2. </w:t>
      </w:r>
      <w:r w:rsidRPr="00651AE5">
        <w:rPr>
          <w:rFonts w:ascii="Times New Roman" w:eastAsia="Arial Unicode MS" w:hAnsi="Times New Roman" w:cs="Times New Roman"/>
          <w:snapToGrid w:val="0"/>
          <w:color w:val="000000"/>
          <w:sz w:val="24"/>
          <w:szCs w:val="24"/>
          <w:lang w:eastAsia="ru-RU"/>
        </w:rPr>
        <w:tab/>
      </w:r>
      <w:r w:rsidRPr="00651AE5">
        <w:rPr>
          <w:rFonts w:ascii="Times New Roman" w:eastAsia="Arial Unicode MS" w:hAnsi="Times New Roman" w:cs="Times New Roman"/>
          <w:b/>
          <w:bCs/>
          <w:snapToGrid w:val="0"/>
          <w:color w:val="000000"/>
          <w:sz w:val="24"/>
          <w:szCs w:val="24"/>
          <w:lang w:eastAsia="ru-RU"/>
        </w:rPr>
        <w:t>Заказчик обязан:</w:t>
      </w:r>
    </w:p>
    <w:p w14:paraId="27DE0A01"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 xml:space="preserve">5.2.1. </w:t>
      </w:r>
      <w:r w:rsidRPr="00651AE5">
        <w:rPr>
          <w:rFonts w:ascii="Times New Roman" w:eastAsia="Arial Unicode MS" w:hAnsi="Times New Roman" w:cs="Times New Roman"/>
          <w:snapToGrid w:val="0"/>
          <w:color w:val="000000"/>
          <w:sz w:val="24"/>
          <w:szCs w:val="24"/>
          <w:lang w:eastAsia="ru-RU"/>
        </w:rPr>
        <w:tab/>
        <w:t>Сообщать в письменной форме Исполнителю о недостатках, обнаруженных в ходе оказания услуг.</w:t>
      </w:r>
    </w:p>
    <w:p w14:paraId="0C328E80"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5.2.2. Передать Исполнителю необходимую для оказания услуг информацию в соответствии с условиями Технического задания (Приложение №1 к настоящему Договору).</w:t>
      </w:r>
    </w:p>
    <w:p w14:paraId="0A917894"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 xml:space="preserve">5.2.3. </w:t>
      </w:r>
      <w:r w:rsidRPr="00651AE5">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оказанные услуги в соответствии с настоящим Договором.</w:t>
      </w:r>
    </w:p>
    <w:p w14:paraId="09CB8276"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5.2.</w:t>
      </w:r>
      <w:r w:rsidR="007D1521" w:rsidRPr="00651AE5">
        <w:rPr>
          <w:rFonts w:ascii="Times New Roman" w:eastAsia="Arial Unicode MS" w:hAnsi="Times New Roman" w:cs="Times New Roman"/>
          <w:snapToGrid w:val="0"/>
          <w:color w:val="000000"/>
          <w:sz w:val="24"/>
          <w:szCs w:val="24"/>
          <w:lang w:eastAsia="ru-RU"/>
        </w:rPr>
        <w:t>4</w:t>
      </w:r>
      <w:r w:rsidRPr="00651AE5">
        <w:rPr>
          <w:rFonts w:ascii="Times New Roman" w:eastAsia="Arial Unicode MS" w:hAnsi="Times New Roman" w:cs="Times New Roman"/>
          <w:snapToGrid w:val="0"/>
          <w:color w:val="000000"/>
          <w:sz w:val="24"/>
          <w:szCs w:val="24"/>
          <w:lang w:eastAsia="ru-RU"/>
        </w:rPr>
        <w:t xml:space="preserve">. Назначить своего представителя, который от имени Заказчика согласовывает документацию, акты </w:t>
      </w:r>
      <w:r w:rsidR="006F3750" w:rsidRPr="00651AE5">
        <w:rPr>
          <w:rFonts w:ascii="Times New Roman" w:eastAsia="Arial Unicode MS" w:hAnsi="Times New Roman" w:cs="Times New Roman"/>
          <w:snapToGrid w:val="0"/>
          <w:color w:val="000000"/>
          <w:sz w:val="24"/>
          <w:szCs w:val="24"/>
          <w:lang w:eastAsia="ru-RU"/>
        </w:rPr>
        <w:t>оказанных услуг</w:t>
      </w:r>
      <w:r w:rsidRPr="00651AE5">
        <w:rPr>
          <w:rFonts w:ascii="Times New Roman" w:eastAsia="Arial Unicode MS" w:hAnsi="Times New Roman" w:cs="Times New Roman"/>
          <w:snapToGrid w:val="0"/>
          <w:color w:val="000000"/>
          <w:sz w:val="24"/>
          <w:szCs w:val="24"/>
          <w:lang w:eastAsia="ru-RU"/>
        </w:rPr>
        <w:t xml:space="preserve">, акты скрытых работ, а также согласовывает виды и объемы </w:t>
      </w:r>
      <w:r w:rsidR="006F3750" w:rsidRPr="00651AE5">
        <w:rPr>
          <w:rFonts w:ascii="Times New Roman" w:eastAsia="Arial Unicode MS" w:hAnsi="Times New Roman" w:cs="Times New Roman"/>
          <w:snapToGrid w:val="0"/>
          <w:color w:val="000000"/>
          <w:sz w:val="24"/>
          <w:szCs w:val="24"/>
          <w:lang w:eastAsia="ru-RU"/>
        </w:rPr>
        <w:t>услуг</w:t>
      </w:r>
      <w:r w:rsidRPr="00651AE5">
        <w:rPr>
          <w:rFonts w:ascii="Times New Roman" w:eastAsia="Arial Unicode MS" w:hAnsi="Times New Roman" w:cs="Times New Roman"/>
          <w:snapToGrid w:val="0"/>
          <w:color w:val="000000"/>
          <w:sz w:val="24"/>
          <w:szCs w:val="24"/>
          <w:lang w:eastAsia="ru-RU"/>
        </w:rPr>
        <w:t>.</w:t>
      </w:r>
    </w:p>
    <w:p w14:paraId="5F58A149" w14:textId="77777777" w:rsidR="006F3750" w:rsidRPr="00651AE5" w:rsidRDefault="00444DE7" w:rsidP="00651AE5">
      <w:pPr>
        <w:shd w:val="clear" w:color="auto" w:fill="FFFFFF" w:themeFill="background1"/>
        <w:spacing w:after="0"/>
        <w:ind w:firstLine="709"/>
        <w:jc w:val="both"/>
        <w:rPr>
          <w:rFonts w:ascii="Times New Roman" w:eastAsia="Times New Roman" w:hAnsi="Times New Roman" w:cs="Times New Roman"/>
          <w:bCs/>
          <w:sz w:val="24"/>
          <w:szCs w:val="24"/>
          <w:lang w:eastAsia="ru-RU" w:bidi="ru-RU"/>
        </w:rPr>
      </w:pPr>
      <w:r w:rsidRPr="00651AE5">
        <w:rPr>
          <w:rFonts w:ascii="Times New Roman" w:eastAsia="Arial Unicode MS" w:hAnsi="Times New Roman" w:cs="Times New Roman"/>
          <w:snapToGrid w:val="0"/>
          <w:color w:val="000000"/>
          <w:sz w:val="24"/>
          <w:szCs w:val="24"/>
          <w:lang w:eastAsia="ru-RU"/>
        </w:rPr>
        <w:lastRenderedPageBreak/>
        <w:t>5.2.</w:t>
      </w:r>
      <w:r w:rsidR="006F3750" w:rsidRPr="00651AE5">
        <w:rPr>
          <w:rFonts w:ascii="Times New Roman" w:eastAsia="Arial Unicode MS" w:hAnsi="Times New Roman" w:cs="Times New Roman"/>
          <w:snapToGrid w:val="0"/>
          <w:color w:val="000000"/>
          <w:sz w:val="24"/>
          <w:szCs w:val="24"/>
          <w:lang w:eastAsia="ru-RU"/>
        </w:rPr>
        <w:t>5</w:t>
      </w:r>
      <w:r w:rsidRPr="00651AE5">
        <w:rPr>
          <w:rFonts w:ascii="Times New Roman" w:eastAsia="Arial Unicode MS" w:hAnsi="Times New Roman" w:cs="Times New Roman"/>
          <w:snapToGrid w:val="0"/>
          <w:color w:val="000000"/>
          <w:sz w:val="24"/>
          <w:szCs w:val="24"/>
          <w:lang w:eastAsia="ru-RU"/>
        </w:rPr>
        <w:t xml:space="preserve">. </w:t>
      </w:r>
      <w:r w:rsidR="00334C13">
        <w:rPr>
          <w:rFonts w:ascii="Times New Roman" w:eastAsia="Arial Unicode MS" w:hAnsi="Times New Roman" w:cs="Times New Roman"/>
          <w:snapToGrid w:val="0"/>
          <w:color w:val="000000"/>
          <w:sz w:val="24"/>
          <w:szCs w:val="24"/>
          <w:lang w:eastAsia="ru-RU"/>
        </w:rPr>
        <w:t>В случае изменений условий Договора подряда №34/21 от 9 августа 2021 года в течение 2 (двух) рабочих дней с даты внесения изменений в указанный Договор, уведомить об этом Исполнителя с приложением необходимой документации.</w:t>
      </w:r>
    </w:p>
    <w:p w14:paraId="6630651A" w14:textId="77777777" w:rsidR="00444DE7" w:rsidRPr="00651AE5" w:rsidRDefault="00444DE7" w:rsidP="00651AE5">
      <w:pPr>
        <w:shd w:val="clear" w:color="auto" w:fill="FFFFFF" w:themeFill="background1"/>
        <w:tabs>
          <w:tab w:val="left" w:pos="1134"/>
        </w:tabs>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 xml:space="preserve">5.3. </w:t>
      </w:r>
      <w:r w:rsidRPr="00651AE5">
        <w:rPr>
          <w:rFonts w:ascii="Times New Roman" w:eastAsia="Arial Unicode MS" w:hAnsi="Times New Roman" w:cs="Times New Roman"/>
          <w:snapToGrid w:val="0"/>
          <w:color w:val="000000"/>
          <w:sz w:val="24"/>
          <w:szCs w:val="24"/>
          <w:lang w:eastAsia="ru-RU"/>
        </w:rPr>
        <w:tab/>
      </w:r>
      <w:r w:rsidRPr="00651AE5">
        <w:rPr>
          <w:rFonts w:ascii="Times New Roman" w:eastAsia="Arial Unicode MS" w:hAnsi="Times New Roman" w:cs="Times New Roman"/>
          <w:b/>
          <w:bCs/>
          <w:snapToGrid w:val="0"/>
          <w:color w:val="000000"/>
          <w:sz w:val="24"/>
          <w:szCs w:val="24"/>
          <w:lang w:eastAsia="ru-RU"/>
        </w:rPr>
        <w:t>Исполнитель</w:t>
      </w:r>
      <w:r w:rsidRPr="00651AE5">
        <w:rPr>
          <w:rFonts w:ascii="Times New Roman" w:eastAsia="Arial Unicode MS" w:hAnsi="Times New Roman" w:cs="Times New Roman"/>
          <w:snapToGrid w:val="0"/>
          <w:color w:val="000000"/>
          <w:sz w:val="24"/>
          <w:szCs w:val="24"/>
          <w:lang w:eastAsia="ru-RU"/>
        </w:rPr>
        <w:t xml:space="preserve"> </w:t>
      </w:r>
      <w:r w:rsidRPr="00651AE5">
        <w:rPr>
          <w:rFonts w:ascii="Times New Roman" w:eastAsia="Arial Unicode MS" w:hAnsi="Times New Roman" w:cs="Times New Roman"/>
          <w:b/>
          <w:bCs/>
          <w:snapToGrid w:val="0"/>
          <w:color w:val="000000"/>
          <w:sz w:val="24"/>
          <w:szCs w:val="24"/>
          <w:lang w:eastAsia="ru-RU"/>
        </w:rPr>
        <w:t>вправе:</w:t>
      </w:r>
    </w:p>
    <w:p w14:paraId="69A392C0"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 xml:space="preserve">5.3.1. </w:t>
      </w:r>
      <w:r w:rsidRPr="00651AE5">
        <w:rPr>
          <w:rFonts w:ascii="Times New Roman" w:eastAsia="Arial Unicode MS" w:hAnsi="Times New Roman" w:cs="Times New Roman"/>
          <w:snapToGrid w:val="0"/>
          <w:color w:val="000000"/>
          <w:sz w:val="24"/>
          <w:szCs w:val="24"/>
          <w:lang w:eastAsia="ru-RU"/>
        </w:rPr>
        <w:tab/>
        <w:t>Требовать своевременного подписания Заказчиком актов оказанных услуг по настоящему Договору на основании представленных Исполнителем документов.</w:t>
      </w:r>
    </w:p>
    <w:p w14:paraId="4341B6B4"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 xml:space="preserve">5.3.2. </w:t>
      </w:r>
      <w:r w:rsidRPr="00651AE5">
        <w:rPr>
          <w:rFonts w:ascii="Times New Roman" w:eastAsia="Arial Unicode MS" w:hAnsi="Times New Roman" w:cs="Times New Roman"/>
          <w:snapToGrid w:val="0"/>
          <w:color w:val="000000"/>
          <w:sz w:val="24"/>
          <w:szCs w:val="24"/>
          <w:lang w:eastAsia="ru-RU"/>
        </w:rPr>
        <w:tab/>
        <w:t>Требовать своевременной оплаты оказанных услуг в соответствии с условиями настоящего Договора.</w:t>
      </w:r>
    </w:p>
    <w:p w14:paraId="4B0AE0E5"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 xml:space="preserve">5.3.3. </w:t>
      </w:r>
      <w:r w:rsidRPr="00651AE5">
        <w:rPr>
          <w:rFonts w:ascii="Times New Roman" w:eastAsia="Arial Unicode MS" w:hAnsi="Times New Roman" w:cs="Times New Roman"/>
          <w:snapToGrid w:val="0"/>
          <w:color w:val="000000"/>
          <w:sz w:val="24"/>
          <w:szCs w:val="24"/>
          <w:lang w:eastAsia="ru-RU"/>
        </w:rPr>
        <w:tab/>
        <w:t>Запрашивать у Заказчика разъяснения и уточнения относительно оказания услуг в рамках настоящего Договора.</w:t>
      </w:r>
    </w:p>
    <w:p w14:paraId="7B62924C" w14:textId="77777777" w:rsidR="00C121A2"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 xml:space="preserve">5.3.4. </w:t>
      </w:r>
      <w:r w:rsidRPr="00651AE5">
        <w:rPr>
          <w:rFonts w:ascii="Times New Roman" w:eastAsia="Arial Unicode MS" w:hAnsi="Times New Roman" w:cs="Times New Roman"/>
          <w:snapToGrid w:val="0"/>
          <w:color w:val="000000"/>
          <w:sz w:val="24"/>
          <w:szCs w:val="24"/>
          <w:lang w:eastAsia="ru-RU"/>
        </w:rPr>
        <w:tab/>
        <w:t>Получать от Заказчика содействие при оказании услуг в соответствии с условиями настоящего Д</w:t>
      </w:r>
      <w:r w:rsidR="00C121A2" w:rsidRPr="00651AE5">
        <w:rPr>
          <w:rFonts w:ascii="Times New Roman" w:eastAsia="Arial Unicode MS" w:hAnsi="Times New Roman" w:cs="Times New Roman"/>
          <w:snapToGrid w:val="0"/>
          <w:color w:val="000000"/>
          <w:sz w:val="24"/>
          <w:szCs w:val="24"/>
          <w:lang w:eastAsia="ru-RU"/>
        </w:rPr>
        <w:t>оговора.</w:t>
      </w:r>
    </w:p>
    <w:p w14:paraId="0F935709"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5.3.</w:t>
      </w:r>
      <w:r w:rsidR="00AC3A6D" w:rsidRPr="00651AE5">
        <w:rPr>
          <w:rFonts w:ascii="Times New Roman" w:eastAsia="Arial Unicode MS" w:hAnsi="Times New Roman" w:cs="Times New Roman"/>
          <w:snapToGrid w:val="0"/>
          <w:color w:val="000000"/>
          <w:sz w:val="24"/>
          <w:szCs w:val="24"/>
          <w:lang w:eastAsia="ru-RU"/>
        </w:rPr>
        <w:t>5</w:t>
      </w:r>
      <w:r w:rsidRPr="00651AE5">
        <w:rPr>
          <w:rFonts w:ascii="Times New Roman" w:eastAsia="Arial Unicode MS" w:hAnsi="Times New Roman" w:cs="Times New Roman"/>
          <w:snapToGrid w:val="0"/>
          <w:color w:val="000000"/>
          <w:sz w:val="24"/>
          <w:szCs w:val="24"/>
          <w:lang w:eastAsia="ru-RU"/>
        </w:rPr>
        <w:t xml:space="preserve">. В пределах своей компетенции давать Подрядчику обязательные для исполнения указания и требования по вопросам выполнения работ в полном соответствии условиям заключенного между Заказчиком и Подрядчиком Договора </w:t>
      </w:r>
      <w:r w:rsidR="00AC3A6D" w:rsidRPr="00651AE5">
        <w:rPr>
          <w:rFonts w:ascii="Times New Roman" w:eastAsia="Arial Unicode MS" w:hAnsi="Times New Roman" w:cs="Times New Roman"/>
          <w:snapToGrid w:val="0"/>
          <w:color w:val="000000"/>
          <w:sz w:val="24"/>
          <w:szCs w:val="24"/>
          <w:lang w:eastAsia="ru-RU"/>
        </w:rPr>
        <w:t>подряда №34/21 от 9 августа 2021 года</w:t>
      </w:r>
      <w:r w:rsidRPr="00651AE5">
        <w:rPr>
          <w:rFonts w:ascii="Times New Roman" w:eastAsia="Arial Unicode MS" w:hAnsi="Times New Roman" w:cs="Times New Roman"/>
          <w:snapToGrid w:val="0"/>
          <w:color w:val="000000"/>
          <w:sz w:val="24"/>
          <w:szCs w:val="24"/>
          <w:lang w:eastAsia="ru-RU"/>
        </w:rPr>
        <w:t>, качества применяемых материалов, изделий и конструкций, запрещать Подрядчику применять не отвечающие нормативно-техническим актам недоброкачественные строительные материалы, детали и конструкции.</w:t>
      </w:r>
    </w:p>
    <w:p w14:paraId="227EBDA0" w14:textId="77777777" w:rsidR="00444DE7" w:rsidRPr="00651AE5" w:rsidRDefault="00AC3A6D"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5.3.6</w:t>
      </w:r>
      <w:r w:rsidR="00444DE7" w:rsidRPr="00651AE5">
        <w:rPr>
          <w:rFonts w:ascii="Times New Roman" w:eastAsia="Arial Unicode MS" w:hAnsi="Times New Roman" w:cs="Times New Roman"/>
          <w:snapToGrid w:val="0"/>
          <w:color w:val="000000"/>
          <w:sz w:val="24"/>
          <w:szCs w:val="24"/>
          <w:lang w:eastAsia="ru-RU"/>
        </w:rPr>
        <w:t>. Вносить в журнал производства работ и исполнительную документацию обязательные для Подрядчика требования и указания о качестве работ, выполняемых на объекте, применяемых материалах, деталях и конструкциях, а также о соблюдении требований руководящих документов.</w:t>
      </w:r>
    </w:p>
    <w:p w14:paraId="733D764B"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5.3.</w:t>
      </w:r>
      <w:r w:rsidR="00AC3A6D" w:rsidRPr="00651AE5">
        <w:rPr>
          <w:rFonts w:ascii="Times New Roman" w:eastAsia="Arial Unicode MS" w:hAnsi="Times New Roman" w:cs="Times New Roman"/>
          <w:snapToGrid w:val="0"/>
          <w:color w:val="000000"/>
          <w:sz w:val="24"/>
          <w:szCs w:val="24"/>
          <w:lang w:eastAsia="ru-RU"/>
        </w:rPr>
        <w:t>7</w:t>
      </w:r>
      <w:r w:rsidRPr="00651AE5">
        <w:rPr>
          <w:rFonts w:ascii="Times New Roman" w:eastAsia="Arial Unicode MS" w:hAnsi="Times New Roman" w:cs="Times New Roman"/>
          <w:snapToGrid w:val="0"/>
          <w:color w:val="000000"/>
          <w:sz w:val="24"/>
          <w:szCs w:val="24"/>
          <w:lang w:eastAsia="ru-RU"/>
        </w:rPr>
        <w:t>. При необходимости требовать от Подрядчика вскрытия законченных работ, удаления и замены ненадлежащих материалов и конструкций, переделки выполненных работ.</w:t>
      </w:r>
    </w:p>
    <w:p w14:paraId="17F00CEA"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5.3.</w:t>
      </w:r>
      <w:r w:rsidR="00AC3A6D" w:rsidRPr="00651AE5">
        <w:rPr>
          <w:rFonts w:ascii="Times New Roman" w:eastAsia="Arial Unicode MS" w:hAnsi="Times New Roman" w:cs="Times New Roman"/>
          <w:snapToGrid w:val="0"/>
          <w:color w:val="000000"/>
          <w:sz w:val="24"/>
          <w:szCs w:val="24"/>
          <w:lang w:eastAsia="ru-RU"/>
        </w:rPr>
        <w:t>8</w:t>
      </w:r>
      <w:r w:rsidRPr="00651AE5">
        <w:rPr>
          <w:rFonts w:ascii="Times New Roman" w:eastAsia="Arial Unicode MS" w:hAnsi="Times New Roman" w:cs="Times New Roman"/>
          <w:snapToGrid w:val="0"/>
          <w:color w:val="000000"/>
          <w:sz w:val="24"/>
          <w:szCs w:val="24"/>
          <w:lang w:eastAsia="ru-RU"/>
        </w:rPr>
        <w:t>. Рекомендовать Подрядчику отстранить от работы специалистов и рабочих, нарушающих технологическую дисциплину или не имеющих достаточной квалификации, и заменить их работниками более высокой квалификации.</w:t>
      </w:r>
    </w:p>
    <w:p w14:paraId="6F2C359C" w14:textId="77777777" w:rsidR="00AC3A6D" w:rsidRPr="00651AE5" w:rsidRDefault="00AC3A6D"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5.3.9. Выдавать предписания об устранении выявленных недостатков (дефектов)</w:t>
      </w:r>
      <w:r w:rsidR="00D44501" w:rsidRPr="00651AE5">
        <w:rPr>
          <w:rFonts w:ascii="Times New Roman" w:eastAsia="Arial Unicode MS" w:hAnsi="Times New Roman" w:cs="Times New Roman"/>
          <w:snapToGrid w:val="0"/>
          <w:color w:val="000000"/>
          <w:sz w:val="24"/>
          <w:szCs w:val="24"/>
          <w:lang w:eastAsia="ru-RU"/>
        </w:rPr>
        <w:t xml:space="preserve"> </w:t>
      </w:r>
      <w:r w:rsidR="00D44501" w:rsidRPr="00222A16">
        <w:rPr>
          <w:rFonts w:ascii="Times New Roman" w:eastAsia="Arial Unicode MS" w:hAnsi="Times New Roman" w:cs="Times New Roman"/>
          <w:snapToGrid w:val="0"/>
          <w:color w:val="000000"/>
          <w:sz w:val="24"/>
          <w:szCs w:val="24"/>
          <w:lang w:eastAsia="ru-RU"/>
        </w:rPr>
        <w:t>по форме Приложения №4 к настоящему Договору</w:t>
      </w:r>
      <w:r w:rsidR="000D5080" w:rsidRPr="00222A16">
        <w:rPr>
          <w:rFonts w:ascii="Times New Roman" w:eastAsia="Arial Unicode MS" w:hAnsi="Times New Roman" w:cs="Times New Roman"/>
          <w:snapToGrid w:val="0"/>
          <w:color w:val="000000"/>
          <w:sz w:val="24"/>
          <w:szCs w:val="24"/>
          <w:lang w:eastAsia="ru-RU"/>
        </w:rPr>
        <w:t>, а в случае возникновения необходимости</w:t>
      </w:r>
      <w:r w:rsidR="000D5080" w:rsidRPr="00651AE5">
        <w:rPr>
          <w:rFonts w:ascii="Times New Roman" w:eastAsia="Arial Unicode MS" w:hAnsi="Times New Roman" w:cs="Times New Roman"/>
          <w:snapToGrid w:val="0"/>
          <w:color w:val="000000"/>
          <w:sz w:val="24"/>
          <w:szCs w:val="24"/>
          <w:lang w:eastAsia="ru-RU"/>
        </w:rPr>
        <w:t xml:space="preserve"> выдавать предписания о приостановке дорожных работ</w:t>
      </w:r>
      <w:r w:rsidR="00987677" w:rsidRPr="00651AE5">
        <w:rPr>
          <w:rFonts w:ascii="Times New Roman" w:eastAsia="Arial Unicode MS" w:hAnsi="Times New Roman" w:cs="Times New Roman"/>
          <w:snapToGrid w:val="0"/>
          <w:color w:val="000000"/>
          <w:sz w:val="24"/>
          <w:szCs w:val="24"/>
          <w:lang w:eastAsia="ru-RU"/>
        </w:rPr>
        <w:t>.</w:t>
      </w:r>
    </w:p>
    <w:p w14:paraId="0E11A241" w14:textId="77777777" w:rsidR="00987677" w:rsidRPr="00651AE5" w:rsidRDefault="0098767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5.3.10. Проводить выборочную проверку полноты и правильности проведения всех видов лабораторных испытаний и измерений, проводимых Подрядчиком в соответствии с видами и объемами выполняемых дорожных работ, прошедшей метрологическое обследование лабораторией и объемах, установленных нормативно-правовой документацией.</w:t>
      </w:r>
    </w:p>
    <w:p w14:paraId="558A3F66" w14:textId="77777777" w:rsidR="00987677" w:rsidRPr="00651AE5" w:rsidRDefault="0098767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5.3.11. Проводить выборочное проведение испытаний в лаборатории образцов (проб) применяемых Подрядчиком</w:t>
      </w:r>
      <w:r w:rsidR="008C5204" w:rsidRPr="00651AE5">
        <w:rPr>
          <w:rFonts w:ascii="Times New Roman" w:eastAsia="Arial Unicode MS" w:hAnsi="Times New Roman" w:cs="Times New Roman"/>
          <w:snapToGrid w:val="0"/>
          <w:color w:val="000000"/>
          <w:sz w:val="24"/>
          <w:szCs w:val="24"/>
          <w:lang w:eastAsia="ru-RU"/>
        </w:rPr>
        <w:t xml:space="preserve"> материалов, конструкций </w:t>
      </w:r>
      <w:r w:rsidRPr="00651AE5">
        <w:rPr>
          <w:rFonts w:ascii="Times New Roman" w:eastAsia="Arial Unicode MS" w:hAnsi="Times New Roman" w:cs="Times New Roman"/>
          <w:snapToGrid w:val="0"/>
          <w:color w:val="000000"/>
          <w:sz w:val="24"/>
          <w:szCs w:val="24"/>
          <w:lang w:eastAsia="ru-RU"/>
        </w:rPr>
        <w:t xml:space="preserve">в соответствии с видами и объемами работ, установленными </w:t>
      </w:r>
      <w:r w:rsidR="008C5204" w:rsidRPr="00651AE5">
        <w:rPr>
          <w:rFonts w:ascii="Times New Roman" w:eastAsia="Arial Unicode MS" w:hAnsi="Times New Roman" w:cs="Times New Roman"/>
          <w:snapToGrid w:val="0"/>
          <w:color w:val="000000"/>
          <w:sz w:val="24"/>
          <w:szCs w:val="24"/>
          <w:lang w:eastAsia="ru-RU"/>
        </w:rPr>
        <w:t>Техническим заданием, являющимся неотъемлемой частью Договора подряда №34/21 от 9 августа 2021 года</w:t>
      </w:r>
      <w:r w:rsidRPr="00651AE5">
        <w:rPr>
          <w:rFonts w:ascii="Times New Roman" w:eastAsia="Arial Unicode MS" w:hAnsi="Times New Roman" w:cs="Times New Roman"/>
          <w:snapToGrid w:val="0"/>
          <w:color w:val="000000"/>
          <w:sz w:val="24"/>
          <w:szCs w:val="24"/>
          <w:lang w:eastAsia="ru-RU"/>
        </w:rPr>
        <w:t xml:space="preserve"> в объеме не менее 20% от объема образцов (проб), установленном </w:t>
      </w:r>
      <w:r w:rsidR="008C5204" w:rsidRPr="00651AE5">
        <w:rPr>
          <w:rFonts w:ascii="Times New Roman" w:eastAsia="Arial Unicode MS" w:hAnsi="Times New Roman" w:cs="Times New Roman"/>
          <w:snapToGrid w:val="0"/>
          <w:color w:val="000000"/>
          <w:sz w:val="24"/>
          <w:szCs w:val="24"/>
          <w:lang w:eastAsia="ru-RU"/>
        </w:rPr>
        <w:t>нормативно-правовой документацией.</w:t>
      </w:r>
    </w:p>
    <w:p w14:paraId="33AF1734" w14:textId="77777777" w:rsidR="00234E92" w:rsidRPr="00651AE5" w:rsidRDefault="00234E92"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5.3.12. Предъявить Заказчику заключение об оценке состояния измерений в лаборатории (-</w:t>
      </w:r>
      <w:proofErr w:type="spellStart"/>
      <w:r w:rsidRPr="00651AE5">
        <w:rPr>
          <w:rFonts w:ascii="Times New Roman" w:eastAsia="Arial Unicode MS" w:hAnsi="Times New Roman" w:cs="Times New Roman"/>
          <w:snapToGrid w:val="0"/>
          <w:color w:val="000000"/>
          <w:sz w:val="24"/>
          <w:szCs w:val="24"/>
          <w:lang w:eastAsia="ru-RU"/>
        </w:rPr>
        <w:t>ях</w:t>
      </w:r>
      <w:proofErr w:type="spellEnd"/>
      <w:r w:rsidRPr="00651AE5">
        <w:rPr>
          <w:rFonts w:ascii="Times New Roman" w:eastAsia="Arial Unicode MS" w:hAnsi="Times New Roman" w:cs="Times New Roman"/>
          <w:snapToGrid w:val="0"/>
          <w:color w:val="000000"/>
          <w:sz w:val="24"/>
          <w:szCs w:val="24"/>
          <w:lang w:eastAsia="ru-RU"/>
        </w:rPr>
        <w:t>) или аттестат (-ы) аккредитации или выписку из реестра аккредитованных лиц (аттестат аккредитации) испытательной (-ых) лаборатории (-</w:t>
      </w:r>
      <w:proofErr w:type="spellStart"/>
      <w:r w:rsidRPr="00651AE5">
        <w:rPr>
          <w:rFonts w:ascii="Times New Roman" w:eastAsia="Arial Unicode MS" w:hAnsi="Times New Roman" w:cs="Times New Roman"/>
          <w:snapToGrid w:val="0"/>
          <w:color w:val="000000"/>
          <w:sz w:val="24"/>
          <w:szCs w:val="24"/>
          <w:lang w:eastAsia="ru-RU"/>
        </w:rPr>
        <w:t>ий</w:t>
      </w:r>
      <w:proofErr w:type="spellEnd"/>
      <w:r w:rsidRPr="00651AE5">
        <w:rPr>
          <w:rFonts w:ascii="Times New Roman" w:eastAsia="Arial Unicode MS" w:hAnsi="Times New Roman" w:cs="Times New Roman"/>
          <w:snapToGrid w:val="0"/>
          <w:color w:val="000000"/>
          <w:sz w:val="24"/>
          <w:szCs w:val="24"/>
          <w:lang w:eastAsia="ru-RU"/>
        </w:rPr>
        <w:t>) с областью деятельности, соответствующей оцениваемым характеристикам применяемых строительных материалов и выполняемым работам, предусмотренными условиями Договора подряда № 34/21 от 9 августа 2021 года, с текущим (не истекшим) сроком действия. В случае окончания срока действия вышеуказанных документов в ходе оказания услуги предоставить заказчику новые действующие документы.</w:t>
      </w:r>
    </w:p>
    <w:p w14:paraId="5F19F5FD" w14:textId="77777777" w:rsidR="00AC3A6D" w:rsidRPr="00651AE5" w:rsidRDefault="00444DE7" w:rsidP="00651AE5">
      <w:pPr>
        <w:shd w:val="clear" w:color="auto" w:fill="FFFFFF" w:themeFill="background1"/>
        <w:spacing w:after="0"/>
        <w:ind w:firstLine="709"/>
        <w:jc w:val="both"/>
        <w:rPr>
          <w:rFonts w:ascii="Times New Roman" w:eastAsia="Arial Unicode MS" w:hAnsi="Times New Roman" w:cs="Times New Roman"/>
          <w:b/>
          <w:bCs/>
          <w:snapToGrid w:val="0"/>
          <w:color w:val="000000"/>
          <w:sz w:val="24"/>
          <w:szCs w:val="24"/>
          <w:lang w:eastAsia="ru-RU"/>
        </w:rPr>
      </w:pPr>
      <w:r w:rsidRPr="00651AE5">
        <w:rPr>
          <w:rFonts w:ascii="Times New Roman" w:eastAsia="Arial Unicode MS" w:hAnsi="Times New Roman" w:cs="Times New Roman"/>
          <w:b/>
          <w:bCs/>
          <w:snapToGrid w:val="0"/>
          <w:color w:val="000000"/>
          <w:sz w:val="24"/>
          <w:szCs w:val="24"/>
          <w:lang w:eastAsia="ru-RU"/>
        </w:rPr>
        <w:lastRenderedPageBreak/>
        <w:t>5.4.</w:t>
      </w:r>
      <w:r w:rsidRPr="00651AE5">
        <w:rPr>
          <w:rFonts w:ascii="Times New Roman" w:eastAsia="Arial Unicode MS" w:hAnsi="Times New Roman" w:cs="Times New Roman"/>
          <w:b/>
          <w:snapToGrid w:val="0"/>
          <w:color w:val="000000"/>
          <w:sz w:val="24"/>
          <w:szCs w:val="24"/>
          <w:lang w:eastAsia="ru-RU"/>
        </w:rPr>
        <w:tab/>
      </w:r>
      <w:r w:rsidRPr="00651AE5">
        <w:rPr>
          <w:rFonts w:ascii="Times New Roman" w:eastAsia="Arial Unicode MS" w:hAnsi="Times New Roman" w:cs="Times New Roman"/>
          <w:b/>
          <w:bCs/>
          <w:snapToGrid w:val="0"/>
          <w:color w:val="000000"/>
          <w:sz w:val="24"/>
          <w:szCs w:val="24"/>
          <w:lang w:eastAsia="ru-RU"/>
        </w:rPr>
        <w:t xml:space="preserve"> Исполнитель обязан:</w:t>
      </w:r>
    </w:p>
    <w:p w14:paraId="01FECB6C" w14:textId="77777777" w:rsidR="00987677" w:rsidRPr="00651AE5" w:rsidRDefault="00987677" w:rsidP="00651AE5">
      <w:pPr>
        <w:shd w:val="clear" w:color="auto" w:fill="FFFFFF" w:themeFill="background1"/>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5.4.1. Оказать услуги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w:t>
      </w:r>
    </w:p>
    <w:p w14:paraId="26CE9FEA" w14:textId="77777777" w:rsidR="00AC3A6D" w:rsidRPr="00651AE5" w:rsidRDefault="00987677" w:rsidP="00651AE5">
      <w:pPr>
        <w:shd w:val="clear" w:color="auto" w:fill="FFFFFF" w:themeFill="background1"/>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 xml:space="preserve">5.4.2. </w:t>
      </w:r>
      <w:r w:rsidR="00AC3A6D" w:rsidRPr="00651AE5">
        <w:rPr>
          <w:rFonts w:ascii="Times New Roman" w:eastAsia="Arial Unicode MS" w:hAnsi="Times New Roman" w:cs="Times New Roman"/>
          <w:snapToGrid w:val="0"/>
          <w:color w:val="000000"/>
          <w:sz w:val="24"/>
          <w:szCs w:val="24"/>
          <w:lang w:eastAsia="ru-RU"/>
        </w:rPr>
        <w:t xml:space="preserve">Ежедневно </w:t>
      </w:r>
      <w:r w:rsidRPr="00651AE5">
        <w:rPr>
          <w:rFonts w:ascii="Times New Roman" w:eastAsia="Arial Unicode MS" w:hAnsi="Times New Roman" w:cs="Times New Roman"/>
          <w:snapToGrid w:val="0"/>
          <w:color w:val="000000"/>
          <w:sz w:val="24"/>
          <w:szCs w:val="24"/>
          <w:lang w:eastAsia="ru-RU"/>
        </w:rPr>
        <w:t xml:space="preserve">и круглосуточно </w:t>
      </w:r>
      <w:r w:rsidR="00AC3A6D" w:rsidRPr="00651AE5">
        <w:rPr>
          <w:rFonts w:ascii="Times New Roman" w:eastAsia="Arial Unicode MS" w:hAnsi="Times New Roman" w:cs="Times New Roman"/>
          <w:snapToGrid w:val="0"/>
          <w:color w:val="000000"/>
          <w:sz w:val="24"/>
          <w:szCs w:val="24"/>
          <w:lang w:eastAsia="ru-RU"/>
        </w:rPr>
        <w:t>осуществлять контроль качества в полном объеме выполняемых/выполненных Подрядчиком работ на соответствие условиям Договора подряда №34/21 от 9 августа 2021 года, включая контроль соответствия выполняемых/выполненных работ требованиям технических регламентов, контроль сроков производства работ, контроль за соблюдением технологии производства работ, геодезический контроль качества выполняемых дорожных работ, проведение промежуточной приемки работ, участие в приемке законченных ремонтом объектов.</w:t>
      </w:r>
    </w:p>
    <w:p w14:paraId="5FD997E5" w14:textId="77777777" w:rsidR="00AC3A6D" w:rsidRPr="00651AE5" w:rsidRDefault="0098767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5.3.3</w:t>
      </w:r>
      <w:r w:rsidR="00AC3A6D" w:rsidRPr="00651AE5">
        <w:rPr>
          <w:rFonts w:ascii="Times New Roman" w:eastAsia="Arial Unicode MS" w:hAnsi="Times New Roman" w:cs="Times New Roman"/>
          <w:snapToGrid w:val="0"/>
          <w:color w:val="000000"/>
          <w:sz w:val="24"/>
          <w:szCs w:val="24"/>
          <w:lang w:eastAsia="ru-RU"/>
        </w:rPr>
        <w:t>. Осуществлять оценку состава и эффективности функционирования службы производственного контроля качества у Подрядчика.</w:t>
      </w:r>
    </w:p>
    <w:p w14:paraId="39A50C66" w14:textId="77777777" w:rsidR="00AC3A6D" w:rsidRPr="00651AE5" w:rsidRDefault="00987677" w:rsidP="00651AE5">
      <w:pPr>
        <w:shd w:val="clear" w:color="auto" w:fill="FFFFFF" w:themeFill="background1"/>
        <w:spacing w:after="0"/>
        <w:ind w:firstLine="709"/>
        <w:jc w:val="both"/>
        <w:rPr>
          <w:rFonts w:ascii="Times New Roman" w:eastAsia="Times New Roman" w:hAnsi="Times New Roman" w:cs="Times New Roman"/>
          <w:sz w:val="24"/>
          <w:szCs w:val="24"/>
          <w:lang w:eastAsia="ru-RU"/>
        </w:rPr>
      </w:pPr>
      <w:r w:rsidRPr="00651AE5">
        <w:rPr>
          <w:rFonts w:ascii="Times New Roman" w:eastAsia="Arial Unicode MS" w:hAnsi="Times New Roman" w:cs="Times New Roman"/>
          <w:snapToGrid w:val="0"/>
          <w:color w:val="000000"/>
          <w:sz w:val="24"/>
          <w:szCs w:val="24"/>
          <w:lang w:eastAsia="ru-RU"/>
        </w:rPr>
        <w:t>5.3.4</w:t>
      </w:r>
      <w:r w:rsidR="00AC3A6D" w:rsidRPr="00651AE5">
        <w:rPr>
          <w:rFonts w:ascii="Times New Roman" w:eastAsia="Arial Unicode MS" w:hAnsi="Times New Roman" w:cs="Times New Roman"/>
          <w:snapToGrid w:val="0"/>
          <w:color w:val="000000"/>
          <w:sz w:val="24"/>
          <w:szCs w:val="24"/>
          <w:lang w:eastAsia="ru-RU"/>
        </w:rPr>
        <w:t xml:space="preserve">. Осуществлять </w:t>
      </w:r>
      <w:r w:rsidR="00AC3A6D" w:rsidRPr="00651AE5">
        <w:rPr>
          <w:rFonts w:ascii="Times New Roman" w:eastAsia="Times New Roman" w:hAnsi="Times New Roman" w:cs="Times New Roman"/>
          <w:sz w:val="24"/>
          <w:szCs w:val="24"/>
          <w:lang w:eastAsia="ru-RU"/>
        </w:rPr>
        <w:t>проверку правильности проведения Подрядчиком входного контроля качества строительных материалов, конструкций и изделий, включая проверку наличия и содержания паспортов, сертификатов, деклараций и других сопроводительных документов; проведение выборочных испытаний поставляемых на Объект материалов, конструкций и изделий</w:t>
      </w:r>
    </w:p>
    <w:p w14:paraId="0BD98797" w14:textId="77777777" w:rsidR="00AC3A6D" w:rsidRPr="00651AE5" w:rsidRDefault="00987677" w:rsidP="00651AE5">
      <w:pPr>
        <w:shd w:val="clear" w:color="auto" w:fill="FFFFFF" w:themeFill="background1"/>
        <w:spacing w:after="0"/>
        <w:ind w:firstLine="709"/>
        <w:jc w:val="both"/>
        <w:rPr>
          <w:rFonts w:ascii="Times New Roman" w:eastAsia="Times New Roman" w:hAnsi="Times New Roman" w:cs="Times New Roman"/>
          <w:sz w:val="24"/>
          <w:szCs w:val="24"/>
          <w:lang w:eastAsia="ru-RU"/>
        </w:rPr>
      </w:pPr>
      <w:r w:rsidRPr="00651AE5">
        <w:rPr>
          <w:rFonts w:ascii="Times New Roman" w:eastAsia="Times New Roman" w:hAnsi="Times New Roman" w:cs="Times New Roman"/>
          <w:sz w:val="24"/>
          <w:szCs w:val="24"/>
          <w:lang w:eastAsia="ru-RU"/>
        </w:rPr>
        <w:t>5.3.5</w:t>
      </w:r>
      <w:r w:rsidR="00AC3A6D" w:rsidRPr="00651AE5">
        <w:rPr>
          <w:rFonts w:ascii="Times New Roman" w:eastAsia="Times New Roman" w:hAnsi="Times New Roman" w:cs="Times New Roman"/>
          <w:sz w:val="24"/>
          <w:szCs w:val="24"/>
          <w:lang w:eastAsia="ru-RU"/>
        </w:rPr>
        <w:t>. Осуществлять контроль качества выполняемых/выполненных Подрядчиком дорожных работ, в том числе выборочный операционный контроль и оценку соответствия выполняемых работ требованиям Технического задания, являющегося неотъемлемой частью Договора подряда № 34/21 от 9 августа 2021 года.</w:t>
      </w:r>
    </w:p>
    <w:p w14:paraId="333359DD" w14:textId="77777777" w:rsidR="00E20F06" w:rsidRPr="00651AE5" w:rsidRDefault="00987677" w:rsidP="00651AE5">
      <w:pPr>
        <w:shd w:val="clear" w:color="auto" w:fill="FFFFFF" w:themeFill="background1"/>
        <w:spacing w:after="0"/>
        <w:ind w:firstLine="709"/>
        <w:jc w:val="both"/>
        <w:rPr>
          <w:rFonts w:ascii="Times New Roman" w:eastAsia="Times New Roman" w:hAnsi="Times New Roman" w:cs="Times New Roman"/>
          <w:sz w:val="24"/>
          <w:szCs w:val="24"/>
          <w:lang w:eastAsia="ru-RU"/>
        </w:rPr>
      </w:pPr>
      <w:r w:rsidRPr="00651AE5">
        <w:rPr>
          <w:rFonts w:ascii="Times New Roman" w:eastAsia="Times New Roman" w:hAnsi="Times New Roman" w:cs="Times New Roman"/>
          <w:sz w:val="24"/>
          <w:szCs w:val="24"/>
          <w:lang w:eastAsia="ru-RU"/>
        </w:rPr>
        <w:t xml:space="preserve">5.3.6. </w:t>
      </w:r>
      <w:r w:rsidR="00E20F06" w:rsidRPr="00651AE5">
        <w:rPr>
          <w:rFonts w:ascii="Times New Roman" w:eastAsia="Times New Roman" w:hAnsi="Times New Roman" w:cs="Times New Roman"/>
          <w:sz w:val="24"/>
          <w:szCs w:val="24"/>
          <w:lang w:eastAsia="ru-RU"/>
        </w:rPr>
        <w:t>Осуществлять приемочный контроль, проверку качества и объема выполненных работ, освидетельствование и приемку отдельных ответственных конструкций и скрытых работ с подписанием актов освидетельствования скрытых работ и актов освидетельствования ответственных конструкций, проверку и оценку правильности приемочного контроля, выполняемого Подрядчиком.</w:t>
      </w:r>
    </w:p>
    <w:p w14:paraId="540B3AFE" w14:textId="77777777" w:rsidR="00A71AA4" w:rsidRPr="00651AE5" w:rsidRDefault="00A71AA4" w:rsidP="00651AE5">
      <w:pPr>
        <w:shd w:val="clear" w:color="auto" w:fill="FFFFFF" w:themeFill="background1"/>
        <w:spacing w:after="0"/>
        <w:ind w:firstLine="709"/>
        <w:jc w:val="both"/>
        <w:rPr>
          <w:rFonts w:ascii="Times New Roman" w:eastAsia="Times New Roman" w:hAnsi="Times New Roman" w:cs="Times New Roman"/>
          <w:sz w:val="24"/>
          <w:szCs w:val="24"/>
          <w:lang w:eastAsia="ru-RU"/>
        </w:rPr>
      </w:pPr>
      <w:r w:rsidRPr="00651AE5">
        <w:rPr>
          <w:rFonts w:ascii="Times New Roman" w:eastAsia="Times New Roman" w:hAnsi="Times New Roman" w:cs="Times New Roman"/>
          <w:sz w:val="24"/>
          <w:szCs w:val="24"/>
          <w:lang w:eastAsia="ru-RU"/>
        </w:rPr>
        <w:t>5.3.7. Осуществлять геодезический контроль качества выполняемого ремонта, в том числе контроля планового и высотного положения и фактических размеров элементов отдельных конструкций, а также осуществление контроля за результатами геодезического контроля, выполняемого Подрядчиком.</w:t>
      </w:r>
    </w:p>
    <w:p w14:paraId="4DE2F598" w14:textId="77777777" w:rsidR="00A71AA4" w:rsidRPr="00651AE5" w:rsidRDefault="00A71AA4" w:rsidP="00651AE5">
      <w:pPr>
        <w:shd w:val="clear" w:color="auto" w:fill="FFFFFF" w:themeFill="background1"/>
        <w:spacing w:after="0"/>
        <w:ind w:firstLine="709"/>
        <w:jc w:val="both"/>
        <w:rPr>
          <w:rFonts w:ascii="Times New Roman" w:eastAsia="Times New Roman" w:hAnsi="Times New Roman" w:cs="Times New Roman"/>
          <w:sz w:val="24"/>
          <w:szCs w:val="24"/>
          <w:lang w:eastAsia="ru-RU"/>
        </w:rPr>
      </w:pPr>
      <w:r w:rsidRPr="00651AE5">
        <w:rPr>
          <w:rFonts w:ascii="Times New Roman" w:eastAsia="Times New Roman" w:hAnsi="Times New Roman" w:cs="Times New Roman"/>
          <w:sz w:val="24"/>
          <w:szCs w:val="24"/>
          <w:lang w:eastAsia="ru-RU"/>
        </w:rPr>
        <w:t>5.3.8. Осуществлять на объектах контроль за полнотой и правильностью оформления Подрядчиком исполнительной технической документации и исполнительных схем, съемок и чертежей, в том числе осуществлять ежедневный контроль своевременного и правильного ведения на каждом объекте журнала выполнения работ с занесением письменных замечаний при необходимости.</w:t>
      </w:r>
    </w:p>
    <w:p w14:paraId="16F4A176" w14:textId="77777777" w:rsidR="00A71AA4" w:rsidRPr="00651AE5" w:rsidRDefault="00A71AA4" w:rsidP="00651AE5">
      <w:pPr>
        <w:shd w:val="clear" w:color="auto" w:fill="FFFFFF" w:themeFill="background1"/>
        <w:spacing w:after="0"/>
        <w:ind w:firstLine="709"/>
        <w:jc w:val="both"/>
        <w:rPr>
          <w:rFonts w:ascii="Times New Roman" w:eastAsia="Times New Roman" w:hAnsi="Times New Roman" w:cs="Times New Roman"/>
          <w:sz w:val="24"/>
          <w:szCs w:val="24"/>
          <w:lang w:eastAsia="ru-RU"/>
        </w:rPr>
      </w:pPr>
      <w:r w:rsidRPr="00651AE5">
        <w:rPr>
          <w:rFonts w:ascii="Times New Roman" w:eastAsia="Times New Roman" w:hAnsi="Times New Roman" w:cs="Times New Roman"/>
          <w:sz w:val="24"/>
          <w:szCs w:val="24"/>
          <w:lang w:eastAsia="ru-RU"/>
        </w:rPr>
        <w:t xml:space="preserve">5.3.9. Осуществлять контроль за </w:t>
      </w:r>
      <w:r w:rsidRPr="00651AE5">
        <w:rPr>
          <w:rFonts w:ascii="Times New Roman" w:eastAsia="Times New Roman" w:hAnsi="Times New Roman" w:cs="Times New Roman"/>
          <w:bCs/>
          <w:sz w:val="24"/>
          <w:szCs w:val="24"/>
          <w:lang w:eastAsia="ru-RU"/>
        </w:rPr>
        <w:t xml:space="preserve">исполнением Подрядчиком сроков выполнения дорожных работ в соответствии с утвержденным Заказчиком графиком выполнения работ на объектах, контроль и </w:t>
      </w:r>
      <w:r w:rsidRPr="00651AE5">
        <w:rPr>
          <w:rFonts w:ascii="Times New Roman" w:eastAsia="Times New Roman" w:hAnsi="Times New Roman" w:cs="Times New Roman"/>
          <w:sz w:val="24"/>
          <w:szCs w:val="24"/>
          <w:lang w:eastAsia="ru-RU"/>
        </w:rPr>
        <w:t>определение причин простоев, и информирование Заказчика об их возникновении.</w:t>
      </w:r>
    </w:p>
    <w:p w14:paraId="41E2EC28" w14:textId="77777777" w:rsidR="00A71AA4" w:rsidRPr="00651AE5" w:rsidRDefault="00A71AA4" w:rsidP="00651AE5">
      <w:pPr>
        <w:shd w:val="clear" w:color="auto" w:fill="FFFFFF" w:themeFill="background1"/>
        <w:spacing w:after="0"/>
        <w:ind w:firstLine="709"/>
        <w:jc w:val="both"/>
        <w:rPr>
          <w:rFonts w:ascii="Times New Roman" w:eastAsia="Times New Roman" w:hAnsi="Times New Roman" w:cs="Times New Roman"/>
          <w:sz w:val="24"/>
          <w:szCs w:val="24"/>
          <w:lang w:eastAsia="ru-RU"/>
        </w:rPr>
      </w:pPr>
      <w:r w:rsidRPr="00651AE5">
        <w:rPr>
          <w:rFonts w:ascii="Times New Roman" w:eastAsia="Times New Roman" w:hAnsi="Times New Roman" w:cs="Times New Roman"/>
          <w:sz w:val="24"/>
          <w:szCs w:val="24"/>
          <w:lang w:eastAsia="ru-RU"/>
        </w:rPr>
        <w:t>5.3.10. Информировать Заказчика обо всех нарушениях, допущенных Подрядчиком при выполнении работ.</w:t>
      </w:r>
    </w:p>
    <w:p w14:paraId="398A8E87" w14:textId="77777777" w:rsidR="00A71AA4" w:rsidRPr="00651AE5" w:rsidRDefault="00A71AA4" w:rsidP="00651AE5">
      <w:pPr>
        <w:shd w:val="clear" w:color="auto" w:fill="FFFFFF" w:themeFill="background1"/>
        <w:spacing w:after="0"/>
        <w:ind w:firstLine="709"/>
        <w:jc w:val="both"/>
        <w:rPr>
          <w:rFonts w:ascii="Times New Roman" w:eastAsia="Times New Roman" w:hAnsi="Times New Roman" w:cs="Times New Roman"/>
          <w:sz w:val="24"/>
          <w:szCs w:val="24"/>
          <w:lang w:eastAsia="ru-RU"/>
        </w:rPr>
      </w:pPr>
      <w:r w:rsidRPr="00651AE5">
        <w:rPr>
          <w:rFonts w:ascii="Times New Roman" w:eastAsia="Times New Roman" w:hAnsi="Times New Roman" w:cs="Times New Roman"/>
          <w:sz w:val="24"/>
          <w:szCs w:val="24"/>
          <w:lang w:eastAsia="ru-RU"/>
        </w:rPr>
        <w:t xml:space="preserve">5.3.11. </w:t>
      </w:r>
      <w:r w:rsidR="007B3B8B" w:rsidRPr="00651AE5">
        <w:rPr>
          <w:rFonts w:ascii="Times New Roman" w:eastAsia="Times New Roman" w:hAnsi="Times New Roman" w:cs="Times New Roman"/>
          <w:sz w:val="24"/>
          <w:szCs w:val="24"/>
          <w:lang w:eastAsia="ru-RU"/>
        </w:rPr>
        <w:t>Незамедлительно информировать Заказчика о каждом факте приостановки работ и принимаемых Подрядчиком мерах по устранению недостатков (дефектов) и обеспеч</w:t>
      </w:r>
      <w:r w:rsidR="00F679AB" w:rsidRPr="00651AE5">
        <w:rPr>
          <w:rFonts w:ascii="Times New Roman" w:eastAsia="Times New Roman" w:hAnsi="Times New Roman" w:cs="Times New Roman"/>
          <w:sz w:val="24"/>
          <w:szCs w:val="24"/>
          <w:lang w:eastAsia="ru-RU"/>
        </w:rPr>
        <w:t>ению качества выполняемых работ («незамедлительно» в настоящем случае означает в течение 24 (двадцати четырех) часов со дня выявления факта остановки работ.</w:t>
      </w:r>
    </w:p>
    <w:p w14:paraId="138A9C46" w14:textId="77777777" w:rsidR="00176DB1" w:rsidRPr="00651AE5" w:rsidRDefault="007B3B8B" w:rsidP="00651AE5">
      <w:pPr>
        <w:shd w:val="clear" w:color="auto" w:fill="FFFFFF" w:themeFill="background1"/>
        <w:spacing w:after="0"/>
        <w:ind w:firstLine="709"/>
        <w:jc w:val="both"/>
        <w:rPr>
          <w:rFonts w:ascii="Times New Roman" w:eastAsia="Times New Roman" w:hAnsi="Times New Roman" w:cs="Times New Roman"/>
          <w:sz w:val="24"/>
          <w:szCs w:val="24"/>
          <w:lang w:eastAsia="ru-RU"/>
        </w:rPr>
      </w:pPr>
      <w:r w:rsidRPr="00651AE5">
        <w:rPr>
          <w:rFonts w:ascii="Times New Roman" w:eastAsia="Times New Roman" w:hAnsi="Times New Roman" w:cs="Times New Roman"/>
          <w:sz w:val="24"/>
          <w:szCs w:val="24"/>
          <w:lang w:eastAsia="ru-RU"/>
        </w:rPr>
        <w:t>5.3.12. Осуществлять контроль за работ</w:t>
      </w:r>
      <w:r w:rsidR="00176DB1" w:rsidRPr="00651AE5">
        <w:rPr>
          <w:rFonts w:ascii="Times New Roman" w:eastAsia="Times New Roman" w:hAnsi="Times New Roman" w:cs="Times New Roman"/>
          <w:sz w:val="24"/>
          <w:szCs w:val="24"/>
          <w:lang w:eastAsia="ru-RU"/>
        </w:rPr>
        <w:t>ой</w:t>
      </w:r>
      <w:r w:rsidRPr="00651AE5">
        <w:rPr>
          <w:rFonts w:ascii="Times New Roman" w:eastAsia="Times New Roman" w:hAnsi="Times New Roman" w:cs="Times New Roman"/>
          <w:sz w:val="24"/>
          <w:szCs w:val="24"/>
          <w:lang w:eastAsia="ru-RU"/>
        </w:rPr>
        <w:t xml:space="preserve"> </w:t>
      </w:r>
      <w:r w:rsidR="00176DB1" w:rsidRPr="00651AE5">
        <w:rPr>
          <w:rFonts w:ascii="Times New Roman" w:eastAsia="Times New Roman" w:hAnsi="Times New Roman" w:cs="Times New Roman"/>
          <w:sz w:val="24"/>
          <w:szCs w:val="24"/>
          <w:lang w:eastAsia="ru-RU"/>
        </w:rPr>
        <w:t>П</w:t>
      </w:r>
      <w:r w:rsidRPr="00651AE5">
        <w:rPr>
          <w:rFonts w:ascii="Times New Roman" w:eastAsia="Times New Roman" w:hAnsi="Times New Roman" w:cs="Times New Roman"/>
          <w:sz w:val="24"/>
          <w:szCs w:val="24"/>
          <w:lang w:eastAsia="ru-RU"/>
        </w:rPr>
        <w:t>одрядчик</w:t>
      </w:r>
      <w:r w:rsidR="00176DB1" w:rsidRPr="00651AE5">
        <w:rPr>
          <w:rFonts w:ascii="Times New Roman" w:eastAsia="Times New Roman" w:hAnsi="Times New Roman" w:cs="Times New Roman"/>
          <w:sz w:val="24"/>
          <w:szCs w:val="24"/>
          <w:lang w:eastAsia="ru-RU"/>
        </w:rPr>
        <w:t>а</w:t>
      </w:r>
      <w:r w:rsidRPr="00651AE5">
        <w:rPr>
          <w:rFonts w:ascii="Times New Roman" w:eastAsia="Times New Roman" w:hAnsi="Times New Roman" w:cs="Times New Roman"/>
          <w:sz w:val="24"/>
          <w:szCs w:val="24"/>
          <w:lang w:eastAsia="ru-RU"/>
        </w:rPr>
        <w:t xml:space="preserve"> по устранению недостатков (дефектов) в период производства работ и в течение гарантийного срока, предусмотренного условиями </w:t>
      </w:r>
      <w:r w:rsidR="00176DB1" w:rsidRPr="00651AE5">
        <w:rPr>
          <w:rFonts w:ascii="Times New Roman" w:eastAsia="Times New Roman" w:hAnsi="Times New Roman" w:cs="Times New Roman"/>
          <w:sz w:val="24"/>
          <w:szCs w:val="24"/>
          <w:lang w:eastAsia="ru-RU"/>
        </w:rPr>
        <w:t>Договора подряда №34/21 от 9 августа 2021 года</w:t>
      </w:r>
      <w:r w:rsidRPr="00651AE5">
        <w:rPr>
          <w:rFonts w:ascii="Times New Roman" w:eastAsia="Times New Roman" w:hAnsi="Times New Roman" w:cs="Times New Roman"/>
          <w:sz w:val="24"/>
          <w:szCs w:val="24"/>
          <w:lang w:eastAsia="ru-RU"/>
        </w:rPr>
        <w:t xml:space="preserve">. </w:t>
      </w:r>
    </w:p>
    <w:p w14:paraId="4799EAFE" w14:textId="77777777" w:rsidR="007B3B8B" w:rsidRPr="00651AE5" w:rsidRDefault="00176DB1" w:rsidP="00651AE5">
      <w:pPr>
        <w:shd w:val="clear" w:color="auto" w:fill="FFFFFF" w:themeFill="background1"/>
        <w:spacing w:after="0"/>
        <w:ind w:firstLine="709"/>
        <w:jc w:val="both"/>
        <w:rPr>
          <w:rFonts w:ascii="Times New Roman" w:eastAsia="Times New Roman" w:hAnsi="Times New Roman" w:cs="Times New Roman"/>
          <w:b/>
          <w:bCs/>
          <w:sz w:val="24"/>
          <w:szCs w:val="24"/>
          <w:lang w:eastAsia="ru-RU"/>
        </w:rPr>
      </w:pPr>
      <w:r w:rsidRPr="00651AE5">
        <w:rPr>
          <w:rFonts w:ascii="Times New Roman" w:eastAsia="Times New Roman" w:hAnsi="Times New Roman" w:cs="Times New Roman"/>
          <w:sz w:val="24"/>
          <w:szCs w:val="24"/>
          <w:lang w:eastAsia="ru-RU"/>
        </w:rPr>
        <w:lastRenderedPageBreak/>
        <w:t xml:space="preserve">5.3.13. </w:t>
      </w:r>
      <w:r w:rsidR="007B3B8B" w:rsidRPr="00651AE5">
        <w:rPr>
          <w:rFonts w:ascii="Times New Roman" w:eastAsia="Times New Roman" w:hAnsi="Times New Roman" w:cs="Times New Roman"/>
          <w:bCs/>
          <w:sz w:val="24"/>
          <w:szCs w:val="24"/>
          <w:lang w:eastAsia="ru-RU"/>
        </w:rPr>
        <w:t>Подпис</w:t>
      </w:r>
      <w:r w:rsidRPr="00651AE5">
        <w:rPr>
          <w:rFonts w:ascii="Times New Roman" w:eastAsia="Times New Roman" w:hAnsi="Times New Roman" w:cs="Times New Roman"/>
          <w:bCs/>
          <w:sz w:val="24"/>
          <w:szCs w:val="24"/>
          <w:lang w:eastAsia="ru-RU"/>
        </w:rPr>
        <w:t>ывать</w:t>
      </w:r>
      <w:r w:rsidR="007B3B8B" w:rsidRPr="00651AE5">
        <w:rPr>
          <w:rFonts w:ascii="Times New Roman" w:eastAsia="Times New Roman" w:hAnsi="Times New Roman" w:cs="Times New Roman"/>
          <w:bCs/>
          <w:sz w:val="24"/>
          <w:szCs w:val="24"/>
          <w:lang w:eastAsia="ru-RU"/>
        </w:rPr>
        <w:t xml:space="preserve"> совместно с </w:t>
      </w:r>
      <w:r w:rsidRPr="00651AE5">
        <w:rPr>
          <w:rFonts w:ascii="Times New Roman" w:eastAsia="Times New Roman" w:hAnsi="Times New Roman" w:cs="Times New Roman"/>
          <w:bCs/>
          <w:sz w:val="24"/>
          <w:szCs w:val="24"/>
          <w:lang w:eastAsia="ru-RU"/>
        </w:rPr>
        <w:t>З</w:t>
      </w:r>
      <w:r w:rsidR="007B3B8B" w:rsidRPr="00651AE5">
        <w:rPr>
          <w:rFonts w:ascii="Times New Roman" w:eastAsia="Times New Roman" w:hAnsi="Times New Roman" w:cs="Times New Roman"/>
          <w:bCs/>
          <w:sz w:val="24"/>
          <w:szCs w:val="24"/>
          <w:lang w:eastAsia="ru-RU"/>
        </w:rPr>
        <w:t xml:space="preserve">аказчиком и </w:t>
      </w:r>
      <w:r w:rsidRPr="00651AE5">
        <w:rPr>
          <w:rFonts w:ascii="Times New Roman" w:eastAsia="Times New Roman" w:hAnsi="Times New Roman" w:cs="Times New Roman"/>
          <w:bCs/>
          <w:sz w:val="24"/>
          <w:szCs w:val="24"/>
          <w:lang w:eastAsia="ru-RU"/>
        </w:rPr>
        <w:t>П</w:t>
      </w:r>
      <w:r w:rsidR="007B3B8B" w:rsidRPr="00651AE5">
        <w:rPr>
          <w:rFonts w:ascii="Times New Roman" w:eastAsia="Times New Roman" w:hAnsi="Times New Roman" w:cs="Times New Roman"/>
          <w:bCs/>
          <w:sz w:val="24"/>
          <w:szCs w:val="24"/>
          <w:lang w:eastAsia="ru-RU"/>
        </w:rPr>
        <w:t>одрядчик</w:t>
      </w:r>
      <w:r w:rsidRPr="00651AE5">
        <w:rPr>
          <w:rFonts w:ascii="Times New Roman" w:eastAsia="Times New Roman" w:hAnsi="Times New Roman" w:cs="Times New Roman"/>
          <w:bCs/>
          <w:sz w:val="24"/>
          <w:szCs w:val="24"/>
          <w:lang w:eastAsia="ru-RU"/>
        </w:rPr>
        <w:t>ом</w:t>
      </w:r>
      <w:r w:rsidR="007B3B8B" w:rsidRPr="00651AE5">
        <w:rPr>
          <w:rFonts w:ascii="Times New Roman" w:eastAsia="Times New Roman" w:hAnsi="Times New Roman" w:cs="Times New Roman"/>
          <w:bCs/>
          <w:sz w:val="24"/>
          <w:szCs w:val="24"/>
          <w:lang w:eastAsia="ru-RU"/>
        </w:rPr>
        <w:t xml:space="preserve"> акт</w:t>
      </w:r>
      <w:r w:rsidRPr="00651AE5">
        <w:rPr>
          <w:rFonts w:ascii="Times New Roman" w:eastAsia="Times New Roman" w:hAnsi="Times New Roman" w:cs="Times New Roman"/>
          <w:bCs/>
          <w:sz w:val="24"/>
          <w:szCs w:val="24"/>
          <w:lang w:eastAsia="ru-RU"/>
        </w:rPr>
        <w:t>ы</w:t>
      </w:r>
      <w:r w:rsidR="007B3B8B" w:rsidRPr="00651AE5">
        <w:rPr>
          <w:rFonts w:ascii="Times New Roman" w:eastAsia="Times New Roman" w:hAnsi="Times New Roman" w:cs="Times New Roman"/>
          <w:bCs/>
          <w:sz w:val="24"/>
          <w:szCs w:val="24"/>
          <w:lang w:eastAsia="ru-RU"/>
        </w:rPr>
        <w:t xml:space="preserve"> по ус</w:t>
      </w:r>
      <w:r w:rsidRPr="00651AE5">
        <w:rPr>
          <w:rFonts w:ascii="Times New Roman" w:eastAsia="Times New Roman" w:hAnsi="Times New Roman" w:cs="Times New Roman"/>
          <w:bCs/>
          <w:sz w:val="24"/>
          <w:szCs w:val="24"/>
          <w:lang w:eastAsia="ru-RU"/>
        </w:rPr>
        <w:t>транению недостатков (дефектов).</w:t>
      </w:r>
    </w:p>
    <w:p w14:paraId="76D8E9A3" w14:textId="77777777" w:rsidR="007B3B8B" w:rsidRPr="00651AE5" w:rsidRDefault="000E672F" w:rsidP="00651AE5">
      <w:pPr>
        <w:shd w:val="clear" w:color="auto" w:fill="FFFFFF" w:themeFill="background1"/>
        <w:spacing w:after="0"/>
        <w:ind w:firstLine="709"/>
        <w:jc w:val="both"/>
        <w:rPr>
          <w:rFonts w:ascii="Times New Roman" w:eastAsia="Times New Roman" w:hAnsi="Times New Roman" w:cs="Times New Roman"/>
          <w:sz w:val="24"/>
          <w:szCs w:val="24"/>
          <w:lang w:eastAsia="ru-RU"/>
        </w:rPr>
      </w:pPr>
      <w:r w:rsidRPr="00651AE5">
        <w:rPr>
          <w:rFonts w:ascii="Times New Roman" w:eastAsia="Times New Roman" w:hAnsi="Times New Roman" w:cs="Times New Roman"/>
          <w:sz w:val="24"/>
          <w:szCs w:val="24"/>
          <w:lang w:eastAsia="ru-RU"/>
        </w:rPr>
        <w:t>5.3.14. Представлять Заказчику оперативную и подробную информацию о любых факторах, которые могут повлиять на ход выполнения работ, их качество или стоимость, а также о мерах, которые принимаются или которые могут быть приняты для устранения таких факторов.</w:t>
      </w:r>
    </w:p>
    <w:p w14:paraId="7A880A79" w14:textId="77777777" w:rsidR="000E672F" w:rsidRPr="00651AE5" w:rsidRDefault="000E672F" w:rsidP="00651AE5">
      <w:pPr>
        <w:shd w:val="clear" w:color="auto" w:fill="FFFFFF" w:themeFill="background1"/>
        <w:spacing w:after="0"/>
        <w:ind w:firstLine="709"/>
        <w:jc w:val="both"/>
        <w:rPr>
          <w:rFonts w:ascii="Times New Roman" w:eastAsia="Times New Roman" w:hAnsi="Times New Roman" w:cs="Times New Roman"/>
          <w:sz w:val="24"/>
          <w:szCs w:val="24"/>
          <w:lang w:eastAsia="ru-RU"/>
        </w:rPr>
      </w:pPr>
      <w:r w:rsidRPr="00651AE5">
        <w:rPr>
          <w:rFonts w:ascii="Times New Roman" w:eastAsia="Times New Roman" w:hAnsi="Times New Roman" w:cs="Times New Roman"/>
          <w:sz w:val="24"/>
          <w:szCs w:val="24"/>
          <w:lang w:eastAsia="ru-RU"/>
        </w:rPr>
        <w:t xml:space="preserve">5.3.15. </w:t>
      </w:r>
      <w:r w:rsidR="00F06BEC" w:rsidRPr="00651AE5">
        <w:rPr>
          <w:rFonts w:ascii="Times New Roman" w:eastAsia="Times New Roman" w:hAnsi="Times New Roman" w:cs="Times New Roman"/>
          <w:sz w:val="24"/>
          <w:szCs w:val="24"/>
          <w:lang w:eastAsia="ru-RU"/>
        </w:rPr>
        <w:t>Осуществлять контроль выполнения Подрядчиком мероприятий по охране труда, противопожарной защите, технике безопасности.</w:t>
      </w:r>
    </w:p>
    <w:p w14:paraId="5006B253" w14:textId="77777777" w:rsidR="00F06BEC" w:rsidRPr="00651AE5" w:rsidRDefault="00F06BEC" w:rsidP="00651AE5">
      <w:pPr>
        <w:shd w:val="clear" w:color="auto" w:fill="FFFFFF" w:themeFill="background1"/>
        <w:spacing w:after="0"/>
        <w:ind w:firstLine="709"/>
        <w:jc w:val="both"/>
        <w:rPr>
          <w:rFonts w:ascii="Times New Roman" w:eastAsia="Times New Roman" w:hAnsi="Times New Roman" w:cs="Times New Roman"/>
          <w:sz w:val="24"/>
          <w:szCs w:val="24"/>
          <w:lang w:eastAsia="ru-RU"/>
        </w:rPr>
      </w:pPr>
      <w:r w:rsidRPr="00651AE5">
        <w:rPr>
          <w:rFonts w:ascii="Times New Roman" w:eastAsia="Times New Roman" w:hAnsi="Times New Roman" w:cs="Times New Roman"/>
          <w:sz w:val="24"/>
          <w:szCs w:val="24"/>
          <w:lang w:eastAsia="ru-RU"/>
        </w:rPr>
        <w:t xml:space="preserve">5.3.16. Осуществлять контроль за выполнением Подрядчиком мероприятий по обеспечению безопасности дорожного движения и ограждения мест производства работ в соответствии с требованиями </w:t>
      </w:r>
      <w:proofErr w:type="spellStart"/>
      <w:r w:rsidRPr="00651AE5">
        <w:rPr>
          <w:rFonts w:ascii="Times New Roman" w:eastAsia="Times New Roman" w:hAnsi="Times New Roman" w:cs="Times New Roman"/>
          <w:sz w:val="24"/>
          <w:szCs w:val="24"/>
          <w:lang w:eastAsia="ru-RU"/>
        </w:rPr>
        <w:t>ОДМ</w:t>
      </w:r>
      <w:proofErr w:type="spellEnd"/>
      <w:r w:rsidRPr="00651AE5">
        <w:rPr>
          <w:rFonts w:ascii="Times New Roman" w:eastAsia="Times New Roman" w:hAnsi="Times New Roman" w:cs="Times New Roman"/>
          <w:sz w:val="24"/>
          <w:szCs w:val="24"/>
          <w:lang w:eastAsia="ru-RU"/>
        </w:rPr>
        <w:t xml:space="preserve"> 218.6.019-2016 «Отраслевой дорожный методический документ. Рекомендации по организации движения и ограждению мест производства дорожных работ».</w:t>
      </w:r>
    </w:p>
    <w:p w14:paraId="2BF4096C" w14:textId="77777777" w:rsidR="00F06BEC" w:rsidRPr="00651AE5" w:rsidRDefault="00F06BEC" w:rsidP="00651AE5">
      <w:pPr>
        <w:shd w:val="clear" w:color="auto" w:fill="FFFFFF" w:themeFill="background1"/>
        <w:spacing w:after="0"/>
        <w:ind w:firstLine="709"/>
        <w:jc w:val="both"/>
        <w:rPr>
          <w:rFonts w:ascii="Times New Roman" w:eastAsia="Times New Roman" w:hAnsi="Times New Roman" w:cs="Times New Roman"/>
          <w:sz w:val="24"/>
          <w:szCs w:val="24"/>
          <w:lang w:eastAsia="ru-RU"/>
        </w:rPr>
      </w:pPr>
      <w:r w:rsidRPr="00651AE5">
        <w:rPr>
          <w:rFonts w:ascii="Times New Roman" w:eastAsia="Times New Roman" w:hAnsi="Times New Roman" w:cs="Times New Roman"/>
          <w:sz w:val="24"/>
          <w:szCs w:val="24"/>
          <w:lang w:eastAsia="ru-RU"/>
        </w:rPr>
        <w:t>5.3.17. Осуществлять контроль выполнения подрядчиками мероприятий по охране окружающей среды, мероприятий по сбору, транспортированию и размещению (обработке, утилизации, обезвреживанию, захоронению)  отходов ремонта, мусора в соответствии с требованиями Федерального закона от 24.06.1998 № 89-ФЗ «Об отходах производства и потребления», Правил благоустройства территории муниципального образования город Мурманск, утвержденных Решением Совета депутатов города Мурманска от 27.10.2017 № 40-712, а также иными требованиями действующего законодательства Российской Федерации.</w:t>
      </w:r>
    </w:p>
    <w:p w14:paraId="4C1A43F5" w14:textId="77777777" w:rsidR="00497042" w:rsidRPr="00651AE5" w:rsidRDefault="00497042" w:rsidP="00651AE5">
      <w:pPr>
        <w:shd w:val="clear" w:color="auto" w:fill="FFFFFF" w:themeFill="background1"/>
        <w:spacing w:after="0"/>
        <w:ind w:firstLine="709"/>
        <w:jc w:val="both"/>
        <w:rPr>
          <w:rFonts w:ascii="Times New Roman" w:eastAsia="Times New Roman" w:hAnsi="Times New Roman" w:cs="Times New Roman"/>
          <w:sz w:val="24"/>
          <w:szCs w:val="24"/>
          <w:lang w:eastAsia="ru-RU"/>
        </w:rPr>
      </w:pPr>
      <w:r w:rsidRPr="00651AE5">
        <w:rPr>
          <w:rFonts w:ascii="Times New Roman" w:eastAsia="Times New Roman" w:hAnsi="Times New Roman" w:cs="Times New Roman"/>
          <w:sz w:val="24"/>
          <w:szCs w:val="24"/>
          <w:lang w:eastAsia="ru-RU"/>
        </w:rPr>
        <w:t xml:space="preserve">5.3.18. Принимать участие в промежуточной приемке выполненных на объектах работ; осуществлять проверку и проводить </w:t>
      </w:r>
      <w:r w:rsidR="000F6228" w:rsidRPr="00651AE5">
        <w:rPr>
          <w:rFonts w:ascii="Times New Roman" w:eastAsia="Times New Roman" w:hAnsi="Times New Roman" w:cs="Times New Roman"/>
          <w:sz w:val="24"/>
          <w:szCs w:val="24"/>
          <w:lang w:eastAsia="ru-RU"/>
        </w:rPr>
        <w:t>подтверждение фактически выполненных Подрядчиком на каждом объекте объемов работ путем визирования актов о приёмке выполненных работ формы КС-2, справок о стоимости выполненных работ и затрат формы КС-3, исполнительной документации, представленных Подрядчиком</w:t>
      </w:r>
      <w:r w:rsidR="009747DA" w:rsidRPr="00651AE5">
        <w:rPr>
          <w:rFonts w:ascii="Times New Roman" w:eastAsia="Times New Roman" w:hAnsi="Times New Roman" w:cs="Times New Roman"/>
          <w:sz w:val="24"/>
          <w:szCs w:val="24"/>
          <w:lang w:eastAsia="ru-RU"/>
        </w:rPr>
        <w:t>.</w:t>
      </w:r>
    </w:p>
    <w:p w14:paraId="26ADF209" w14:textId="77777777" w:rsidR="009747DA" w:rsidRPr="00651AE5" w:rsidRDefault="009747DA" w:rsidP="00651AE5">
      <w:pPr>
        <w:shd w:val="clear" w:color="auto" w:fill="FFFFFF" w:themeFill="background1"/>
        <w:spacing w:after="0"/>
        <w:ind w:firstLine="709"/>
        <w:jc w:val="both"/>
        <w:rPr>
          <w:rFonts w:ascii="Times New Roman" w:eastAsia="Times New Roman" w:hAnsi="Times New Roman" w:cs="Times New Roman"/>
          <w:sz w:val="24"/>
          <w:szCs w:val="24"/>
          <w:lang w:eastAsia="ru-RU"/>
        </w:rPr>
      </w:pPr>
      <w:r w:rsidRPr="00651AE5">
        <w:rPr>
          <w:rFonts w:ascii="Times New Roman" w:eastAsia="Times New Roman" w:hAnsi="Times New Roman" w:cs="Times New Roman"/>
          <w:sz w:val="24"/>
          <w:szCs w:val="24"/>
          <w:lang w:eastAsia="ru-RU"/>
        </w:rPr>
        <w:t>5.3.19. Принимать участие в проверках выполняемых/выполненных при ремонте объектов работ, проводимых Заказчиком, проверках Заказчика с участием третьих лиц, в том числе представителей общественности в рамках проведения общественного контроля с подписанием акта (-</w:t>
      </w:r>
      <w:proofErr w:type="spellStart"/>
      <w:r w:rsidRPr="00651AE5">
        <w:rPr>
          <w:rFonts w:ascii="Times New Roman" w:eastAsia="Times New Roman" w:hAnsi="Times New Roman" w:cs="Times New Roman"/>
          <w:sz w:val="24"/>
          <w:szCs w:val="24"/>
          <w:lang w:eastAsia="ru-RU"/>
        </w:rPr>
        <w:t>ов</w:t>
      </w:r>
      <w:proofErr w:type="spellEnd"/>
      <w:r w:rsidRPr="00651AE5">
        <w:rPr>
          <w:rFonts w:ascii="Times New Roman" w:eastAsia="Times New Roman" w:hAnsi="Times New Roman" w:cs="Times New Roman"/>
          <w:sz w:val="24"/>
          <w:szCs w:val="24"/>
          <w:lang w:eastAsia="ru-RU"/>
        </w:rPr>
        <w:t>) проверок.</w:t>
      </w:r>
    </w:p>
    <w:p w14:paraId="7A2B098D" w14:textId="77777777" w:rsidR="000D1160" w:rsidRPr="00651AE5" w:rsidRDefault="000D1160" w:rsidP="00651AE5">
      <w:pPr>
        <w:shd w:val="clear" w:color="auto" w:fill="FFFFFF" w:themeFill="background1"/>
        <w:spacing w:after="0"/>
        <w:ind w:firstLine="709"/>
        <w:jc w:val="both"/>
        <w:rPr>
          <w:rFonts w:ascii="Times New Roman" w:eastAsia="Times New Roman" w:hAnsi="Times New Roman" w:cs="Times New Roman"/>
          <w:bCs/>
          <w:sz w:val="24"/>
          <w:szCs w:val="24"/>
          <w:lang w:eastAsia="ru-RU" w:bidi="ru-RU"/>
        </w:rPr>
      </w:pPr>
      <w:r w:rsidRPr="00651AE5">
        <w:rPr>
          <w:rFonts w:ascii="Times New Roman" w:eastAsia="Times New Roman" w:hAnsi="Times New Roman" w:cs="Times New Roman"/>
          <w:sz w:val="24"/>
          <w:szCs w:val="24"/>
          <w:lang w:eastAsia="ru-RU"/>
        </w:rPr>
        <w:t xml:space="preserve">5.3.20. </w:t>
      </w:r>
      <w:r w:rsidR="005D6D52" w:rsidRPr="00651AE5">
        <w:rPr>
          <w:rFonts w:ascii="Times New Roman" w:eastAsia="Times New Roman" w:hAnsi="Times New Roman" w:cs="Times New Roman"/>
          <w:sz w:val="24"/>
          <w:szCs w:val="24"/>
          <w:lang w:eastAsia="ru-RU"/>
        </w:rPr>
        <w:t xml:space="preserve">Еженедельно предоставлять Заказчику отчеты </w:t>
      </w:r>
      <w:r w:rsidR="005D6D52" w:rsidRPr="00651AE5">
        <w:rPr>
          <w:rFonts w:ascii="Times New Roman" w:eastAsia="Times New Roman" w:hAnsi="Times New Roman" w:cs="Times New Roman"/>
          <w:bCs/>
          <w:sz w:val="24"/>
          <w:szCs w:val="24"/>
          <w:lang w:eastAsia="ru-RU" w:bidi="ru-RU"/>
        </w:rPr>
        <w:t xml:space="preserve">об осуществлении контроля качества на объектах по форме </w:t>
      </w:r>
      <w:r w:rsidR="00B63E4B">
        <w:rPr>
          <w:rFonts w:ascii="Times New Roman" w:eastAsia="Times New Roman" w:hAnsi="Times New Roman" w:cs="Times New Roman"/>
          <w:bCs/>
          <w:sz w:val="24"/>
          <w:szCs w:val="24"/>
          <w:lang w:eastAsia="ru-RU" w:bidi="ru-RU"/>
        </w:rPr>
        <w:t>Приложения №</w:t>
      </w:r>
      <w:r w:rsidR="00434595" w:rsidRPr="00434595">
        <w:rPr>
          <w:rFonts w:ascii="Times New Roman" w:eastAsia="Times New Roman" w:hAnsi="Times New Roman" w:cs="Times New Roman"/>
          <w:bCs/>
          <w:sz w:val="24"/>
          <w:szCs w:val="24"/>
          <w:lang w:eastAsia="ru-RU" w:bidi="ru-RU"/>
        </w:rPr>
        <w:t>4</w:t>
      </w:r>
      <w:r w:rsidR="005D6D52" w:rsidRPr="00434595">
        <w:rPr>
          <w:rFonts w:ascii="Times New Roman" w:eastAsia="Times New Roman" w:hAnsi="Times New Roman" w:cs="Times New Roman"/>
          <w:bCs/>
          <w:sz w:val="24"/>
          <w:szCs w:val="24"/>
          <w:lang w:eastAsia="ru-RU" w:bidi="ru-RU"/>
        </w:rPr>
        <w:t xml:space="preserve"> к настоящему Договору.</w:t>
      </w:r>
    </w:p>
    <w:p w14:paraId="601A4E99" w14:textId="77777777" w:rsidR="005B2005" w:rsidRPr="00651AE5" w:rsidRDefault="005B2005" w:rsidP="00651AE5">
      <w:pPr>
        <w:shd w:val="clear" w:color="auto" w:fill="FFFFFF" w:themeFill="background1"/>
        <w:spacing w:after="0"/>
        <w:ind w:firstLine="709"/>
        <w:jc w:val="both"/>
        <w:rPr>
          <w:rFonts w:ascii="Times New Roman" w:eastAsia="Times New Roman" w:hAnsi="Times New Roman" w:cs="Times New Roman"/>
          <w:bCs/>
          <w:sz w:val="24"/>
          <w:szCs w:val="24"/>
          <w:lang w:eastAsia="ru-RU" w:bidi="ru-RU"/>
        </w:rPr>
      </w:pPr>
      <w:r w:rsidRPr="00651AE5">
        <w:rPr>
          <w:rFonts w:ascii="Times New Roman" w:eastAsia="Times New Roman" w:hAnsi="Times New Roman" w:cs="Times New Roman"/>
          <w:bCs/>
          <w:sz w:val="24"/>
          <w:szCs w:val="24"/>
          <w:lang w:eastAsia="ru-RU" w:bidi="ru-RU"/>
        </w:rPr>
        <w:t>5.3.21. Принимать участие в рабочих и приемочных комиссиях с подписанием акта приемки результата выполненных работ, предусмотренного Договором подряда №34/21 от 9 августа 2021 года.</w:t>
      </w:r>
    </w:p>
    <w:p w14:paraId="6C461E78" w14:textId="77777777" w:rsidR="002516DD" w:rsidRPr="00651AE5" w:rsidRDefault="002516DD" w:rsidP="00651AE5">
      <w:pPr>
        <w:shd w:val="clear" w:color="auto" w:fill="FFFFFF" w:themeFill="background1"/>
        <w:spacing w:after="0"/>
        <w:ind w:firstLine="709"/>
        <w:jc w:val="both"/>
        <w:rPr>
          <w:rFonts w:ascii="Times New Roman" w:eastAsia="Times New Roman" w:hAnsi="Times New Roman" w:cs="Times New Roman"/>
          <w:bCs/>
          <w:sz w:val="24"/>
          <w:szCs w:val="24"/>
          <w:lang w:eastAsia="ru-RU" w:bidi="ru-RU"/>
        </w:rPr>
      </w:pPr>
      <w:r w:rsidRPr="00651AE5">
        <w:rPr>
          <w:rFonts w:ascii="Times New Roman" w:eastAsia="Times New Roman" w:hAnsi="Times New Roman" w:cs="Times New Roman"/>
          <w:bCs/>
          <w:sz w:val="24"/>
          <w:szCs w:val="24"/>
          <w:lang w:eastAsia="ru-RU" w:bidi="ru-RU"/>
        </w:rPr>
        <w:t>5.3.22. Нести полную ответственность за соответствие объемов и качества выполненных и предъявленных Подрядчиком к сдаче работ в соответствии с Договором подряда №34/21 от 9 августа 2021 года.</w:t>
      </w:r>
    </w:p>
    <w:p w14:paraId="590BC818" w14:textId="77777777" w:rsidR="002516DD" w:rsidRPr="00651AE5" w:rsidRDefault="002516DD"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Times New Roman" w:hAnsi="Times New Roman" w:cs="Times New Roman"/>
          <w:bCs/>
          <w:sz w:val="24"/>
          <w:szCs w:val="24"/>
          <w:lang w:eastAsia="ru-RU" w:bidi="ru-RU"/>
        </w:rPr>
        <w:t xml:space="preserve">5.3.23. </w:t>
      </w:r>
      <w:r w:rsidR="00781974" w:rsidRPr="00651AE5">
        <w:rPr>
          <w:rFonts w:ascii="Times New Roman" w:eastAsia="Arial Unicode MS" w:hAnsi="Times New Roman" w:cs="Times New Roman"/>
          <w:snapToGrid w:val="0"/>
          <w:color w:val="000000"/>
          <w:sz w:val="24"/>
          <w:szCs w:val="24"/>
          <w:lang w:eastAsia="ru-RU"/>
        </w:rPr>
        <w:t>Утверждать графики выполнения работ.</w:t>
      </w:r>
    </w:p>
    <w:p w14:paraId="34082D24" w14:textId="77777777" w:rsidR="00781974" w:rsidRPr="00651AE5" w:rsidRDefault="00781974" w:rsidP="00651AE5">
      <w:pPr>
        <w:shd w:val="clear" w:color="auto" w:fill="FFFFFF" w:themeFill="background1"/>
        <w:spacing w:after="0"/>
        <w:ind w:firstLine="709"/>
        <w:jc w:val="both"/>
        <w:rPr>
          <w:rFonts w:ascii="Times New Roman" w:eastAsia="Times New Roman" w:hAnsi="Times New Roman" w:cs="Times New Roman"/>
          <w:bCs/>
          <w:sz w:val="24"/>
          <w:szCs w:val="24"/>
          <w:lang w:eastAsia="ru-RU" w:bidi="ru-RU"/>
        </w:rPr>
      </w:pPr>
      <w:r w:rsidRPr="00651AE5">
        <w:rPr>
          <w:rFonts w:ascii="Times New Roman" w:eastAsia="Arial Unicode MS" w:hAnsi="Times New Roman" w:cs="Times New Roman"/>
          <w:snapToGrid w:val="0"/>
          <w:color w:val="000000"/>
          <w:sz w:val="24"/>
          <w:szCs w:val="24"/>
          <w:lang w:eastAsia="ru-RU"/>
        </w:rPr>
        <w:t xml:space="preserve">5.3.24. </w:t>
      </w:r>
      <w:r w:rsidR="0098017B" w:rsidRPr="00651AE5">
        <w:rPr>
          <w:rFonts w:ascii="Times New Roman" w:eastAsia="Arial Unicode MS" w:hAnsi="Times New Roman" w:cs="Times New Roman"/>
          <w:snapToGrid w:val="0"/>
          <w:color w:val="000000"/>
          <w:sz w:val="24"/>
          <w:szCs w:val="24"/>
          <w:lang w:eastAsia="ru-RU"/>
        </w:rPr>
        <w:t>Представлять интересы Заказчика в контролирующих органах.</w:t>
      </w:r>
    </w:p>
    <w:p w14:paraId="38B8918D" w14:textId="77777777" w:rsidR="00444DE7" w:rsidRPr="00651AE5" w:rsidRDefault="00444DE7" w:rsidP="00651AE5">
      <w:pPr>
        <w:shd w:val="clear" w:color="auto" w:fill="FFFFFF" w:themeFill="background1"/>
        <w:tabs>
          <w:tab w:val="left" w:pos="1560"/>
        </w:tabs>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5.4.2</w:t>
      </w:r>
      <w:r w:rsidR="0098017B" w:rsidRPr="00651AE5">
        <w:rPr>
          <w:rFonts w:ascii="Times New Roman" w:eastAsia="Arial Unicode MS" w:hAnsi="Times New Roman" w:cs="Times New Roman"/>
          <w:snapToGrid w:val="0"/>
          <w:color w:val="000000"/>
          <w:sz w:val="24"/>
          <w:szCs w:val="24"/>
          <w:lang w:eastAsia="ru-RU"/>
        </w:rPr>
        <w:t>5</w:t>
      </w:r>
      <w:r w:rsidRPr="00651AE5">
        <w:rPr>
          <w:rFonts w:ascii="Times New Roman" w:eastAsia="Arial Unicode MS" w:hAnsi="Times New Roman" w:cs="Times New Roman"/>
          <w:snapToGrid w:val="0"/>
          <w:color w:val="000000"/>
          <w:sz w:val="24"/>
          <w:szCs w:val="24"/>
          <w:lang w:eastAsia="ru-RU"/>
        </w:rPr>
        <w:t xml:space="preserve">. Вести контроль за исполнением Подрядчиком предписаний государственных надзорных органов (при наличии) и авторского надзора, требований </w:t>
      </w:r>
      <w:proofErr w:type="spellStart"/>
      <w:r w:rsidRPr="00651AE5">
        <w:rPr>
          <w:rFonts w:ascii="Times New Roman" w:eastAsia="Arial Unicode MS" w:hAnsi="Times New Roman" w:cs="Times New Roman"/>
          <w:snapToGrid w:val="0"/>
          <w:color w:val="000000"/>
          <w:sz w:val="24"/>
          <w:szCs w:val="24"/>
          <w:lang w:eastAsia="ru-RU"/>
        </w:rPr>
        <w:t>шефмонтажных</w:t>
      </w:r>
      <w:proofErr w:type="spellEnd"/>
      <w:r w:rsidRPr="00651AE5">
        <w:rPr>
          <w:rFonts w:ascii="Times New Roman" w:eastAsia="Arial Unicode MS" w:hAnsi="Times New Roman" w:cs="Times New Roman"/>
          <w:snapToGrid w:val="0"/>
          <w:color w:val="000000"/>
          <w:sz w:val="24"/>
          <w:szCs w:val="24"/>
          <w:lang w:eastAsia="ru-RU"/>
        </w:rPr>
        <w:t xml:space="preserve"> организаций в части безопасных методов ведения строительства, качества работ, используемых материалов и строительных конструкций.</w:t>
      </w:r>
    </w:p>
    <w:p w14:paraId="1BB48F0A" w14:textId="77777777" w:rsidR="0098017B" w:rsidRPr="00651AE5" w:rsidRDefault="00C12A09" w:rsidP="00651AE5">
      <w:pPr>
        <w:shd w:val="clear" w:color="auto" w:fill="FFFFFF" w:themeFill="background1"/>
        <w:tabs>
          <w:tab w:val="left" w:pos="1560"/>
        </w:tabs>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5.4.26. По окончании оказания услуг в рамках соответствующего этапа предоставить Заказчику акт оказанных услуг, а также счет на оплату.</w:t>
      </w:r>
    </w:p>
    <w:p w14:paraId="78E02AAD" w14:textId="77777777" w:rsidR="009A3D52"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5.4.</w:t>
      </w:r>
      <w:r w:rsidR="009A3D52" w:rsidRPr="00651AE5">
        <w:rPr>
          <w:rFonts w:ascii="Times New Roman" w:eastAsia="Arial Unicode MS" w:hAnsi="Times New Roman" w:cs="Times New Roman"/>
          <w:snapToGrid w:val="0"/>
          <w:color w:val="000000"/>
          <w:sz w:val="24"/>
          <w:szCs w:val="24"/>
          <w:lang w:eastAsia="ru-RU"/>
        </w:rPr>
        <w:t>27.</w:t>
      </w:r>
      <w:r w:rsidRPr="00651AE5">
        <w:rPr>
          <w:rFonts w:ascii="Times New Roman" w:eastAsia="Arial Unicode MS" w:hAnsi="Times New Roman" w:cs="Times New Roman"/>
          <w:snapToGrid w:val="0"/>
          <w:color w:val="000000"/>
          <w:sz w:val="24"/>
          <w:szCs w:val="24"/>
          <w:lang w:eastAsia="ru-RU"/>
        </w:rPr>
        <w:t xml:space="preserve"> Соблюдать конфиденциальность информации, ставшей известной Исполнителю в процессе выполнения обязательств в рамках настоящего Договора.</w:t>
      </w:r>
    </w:p>
    <w:p w14:paraId="4AD229F4" w14:textId="77777777" w:rsidR="00444DE7" w:rsidRDefault="009A3D52" w:rsidP="00651AE5">
      <w:pPr>
        <w:shd w:val="clear" w:color="auto" w:fill="FFFFFF" w:themeFill="background1"/>
        <w:spacing w:after="0"/>
        <w:ind w:firstLine="709"/>
        <w:jc w:val="both"/>
        <w:rPr>
          <w:rFonts w:ascii="Times New Roman" w:eastAsia="Times New Roman" w:hAnsi="Times New Roman" w:cs="Times New Roman"/>
          <w:sz w:val="24"/>
          <w:szCs w:val="24"/>
        </w:rPr>
      </w:pPr>
      <w:r w:rsidRPr="00651AE5">
        <w:rPr>
          <w:rFonts w:ascii="Times New Roman" w:eastAsia="Times New Roman" w:hAnsi="Times New Roman" w:cs="Times New Roman"/>
          <w:sz w:val="24"/>
          <w:szCs w:val="24"/>
        </w:rPr>
        <w:lastRenderedPageBreak/>
        <w:t>5.4.28</w:t>
      </w:r>
      <w:r w:rsidR="00444DE7" w:rsidRPr="00651AE5">
        <w:rPr>
          <w:rFonts w:ascii="Times New Roman" w:eastAsia="Times New Roman" w:hAnsi="Times New Roman" w:cs="Times New Roman"/>
          <w:sz w:val="24"/>
          <w:szCs w:val="24"/>
        </w:rPr>
        <w:t xml:space="preserve">. В течение </w:t>
      </w:r>
      <w:r w:rsidRPr="00651AE5">
        <w:rPr>
          <w:rFonts w:ascii="Times New Roman" w:eastAsia="Times New Roman" w:hAnsi="Times New Roman" w:cs="Times New Roman"/>
          <w:sz w:val="24"/>
          <w:szCs w:val="24"/>
        </w:rPr>
        <w:t>2 (двух</w:t>
      </w:r>
      <w:r w:rsidR="00444DE7" w:rsidRPr="00651AE5">
        <w:rPr>
          <w:rFonts w:ascii="Times New Roman" w:eastAsia="Times New Roman" w:hAnsi="Times New Roman" w:cs="Times New Roman"/>
          <w:sz w:val="24"/>
          <w:szCs w:val="24"/>
        </w:rPr>
        <w:t xml:space="preserve">) календарных дней с </w:t>
      </w:r>
      <w:r w:rsidRPr="00651AE5">
        <w:rPr>
          <w:rFonts w:ascii="Times New Roman" w:eastAsia="Times New Roman" w:hAnsi="Times New Roman" w:cs="Times New Roman"/>
          <w:sz w:val="24"/>
          <w:szCs w:val="24"/>
        </w:rPr>
        <w:t>даты заключения</w:t>
      </w:r>
      <w:r w:rsidR="00444DE7" w:rsidRPr="00651AE5">
        <w:rPr>
          <w:rFonts w:ascii="Times New Roman" w:eastAsia="Times New Roman" w:hAnsi="Times New Roman" w:cs="Times New Roman"/>
          <w:sz w:val="24"/>
          <w:szCs w:val="24"/>
        </w:rPr>
        <w:t xml:space="preserve"> настоящего Договора предоставить Заказчику </w:t>
      </w:r>
      <w:r w:rsidRPr="00651AE5">
        <w:rPr>
          <w:rFonts w:ascii="Times New Roman" w:eastAsia="Times New Roman" w:hAnsi="Times New Roman" w:cs="Times New Roman"/>
          <w:sz w:val="24"/>
          <w:szCs w:val="24"/>
        </w:rPr>
        <w:t>г</w:t>
      </w:r>
      <w:r w:rsidR="00444DE7" w:rsidRPr="00651AE5">
        <w:rPr>
          <w:rFonts w:ascii="Times New Roman" w:eastAsia="Times New Roman" w:hAnsi="Times New Roman" w:cs="Times New Roman"/>
          <w:sz w:val="24"/>
          <w:szCs w:val="24"/>
        </w:rPr>
        <w:t>рафик оказания услуг по осуществлению строительного контроля.</w:t>
      </w:r>
    </w:p>
    <w:p w14:paraId="7BA06043" w14:textId="77777777" w:rsidR="00B63E4B" w:rsidRDefault="00B63E4B" w:rsidP="00651AE5">
      <w:pPr>
        <w:shd w:val="clear" w:color="auto" w:fill="FFFFFF" w:themeFill="background1"/>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5.4.29. По окончании оказания услуг в рамках этапа направлять в адрес Заказчика отчет </w:t>
      </w:r>
      <w:r w:rsidR="00305465" w:rsidRPr="00305465">
        <w:rPr>
          <w:rFonts w:ascii="Times New Roman" w:eastAsia="Times New Roman" w:hAnsi="Times New Roman" w:cs="Times New Roman"/>
          <w:sz w:val="24"/>
          <w:szCs w:val="24"/>
        </w:rPr>
        <w:t>об осуществлении контроля качества</w:t>
      </w:r>
      <w:r w:rsidR="00305465">
        <w:rPr>
          <w:rFonts w:ascii="Times New Roman" w:eastAsia="Times New Roman" w:hAnsi="Times New Roman" w:cs="Times New Roman"/>
          <w:sz w:val="24"/>
          <w:szCs w:val="24"/>
        </w:rPr>
        <w:t xml:space="preserve"> по форме согласно Приложению №5 к настоящему Д</w:t>
      </w:r>
      <w:r w:rsidR="00015E7F">
        <w:rPr>
          <w:rFonts w:ascii="Times New Roman" w:eastAsia="Times New Roman" w:hAnsi="Times New Roman" w:cs="Times New Roman"/>
          <w:sz w:val="24"/>
          <w:szCs w:val="24"/>
        </w:rPr>
        <w:t>оговору.</w:t>
      </w:r>
    </w:p>
    <w:p w14:paraId="5299D663" w14:textId="77777777" w:rsidR="00BF7EA4" w:rsidRDefault="00BF7EA4" w:rsidP="00651AE5">
      <w:pPr>
        <w:shd w:val="clear" w:color="auto" w:fill="FFFFFF" w:themeFill="background1"/>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5.4.30. Нести ответственность за </w:t>
      </w:r>
      <w:r w:rsidR="00015E7F">
        <w:rPr>
          <w:rFonts w:ascii="Times New Roman" w:eastAsia="Times New Roman" w:hAnsi="Times New Roman" w:cs="Times New Roman"/>
          <w:sz w:val="24"/>
          <w:szCs w:val="24"/>
        </w:rPr>
        <w:t xml:space="preserve">качество </w:t>
      </w:r>
      <w:r>
        <w:rPr>
          <w:rFonts w:ascii="Times New Roman" w:eastAsia="Times New Roman" w:hAnsi="Times New Roman" w:cs="Times New Roman"/>
          <w:sz w:val="24"/>
          <w:szCs w:val="24"/>
        </w:rPr>
        <w:t>оказанны</w:t>
      </w:r>
      <w:r w:rsidR="00015E7F">
        <w:rPr>
          <w:rFonts w:ascii="Times New Roman" w:eastAsia="Times New Roman" w:hAnsi="Times New Roman" w:cs="Times New Roman"/>
          <w:sz w:val="24"/>
          <w:szCs w:val="24"/>
        </w:rPr>
        <w:t>х</w:t>
      </w:r>
      <w:r>
        <w:rPr>
          <w:rFonts w:ascii="Times New Roman" w:eastAsia="Times New Roman" w:hAnsi="Times New Roman" w:cs="Times New Roman"/>
          <w:sz w:val="24"/>
          <w:szCs w:val="24"/>
        </w:rPr>
        <w:t xml:space="preserve"> услуг</w:t>
      </w:r>
      <w:r w:rsidR="00015E7F">
        <w:rPr>
          <w:rFonts w:ascii="Times New Roman" w:eastAsia="Times New Roman" w:hAnsi="Times New Roman" w:cs="Times New Roman"/>
          <w:sz w:val="24"/>
          <w:szCs w:val="24"/>
        </w:rPr>
        <w:t xml:space="preserve"> в течение 12 (двенадцати) месяцев с даты подписания акта оказанных услуг в рамках 2 этапа по настоящему Договору</w:t>
      </w:r>
      <w:r>
        <w:rPr>
          <w:rFonts w:ascii="Times New Roman" w:eastAsia="Times New Roman" w:hAnsi="Times New Roman" w:cs="Times New Roman"/>
          <w:sz w:val="24"/>
          <w:szCs w:val="24"/>
        </w:rPr>
        <w:t xml:space="preserve">, </w:t>
      </w:r>
      <w:r w:rsidR="00E71641">
        <w:rPr>
          <w:rFonts w:ascii="Times New Roman" w:eastAsia="Times New Roman" w:hAnsi="Times New Roman" w:cs="Times New Roman"/>
          <w:sz w:val="24"/>
          <w:szCs w:val="24"/>
        </w:rPr>
        <w:t>в том числе</w:t>
      </w:r>
      <w:r w:rsidR="00DD4B95">
        <w:rPr>
          <w:rFonts w:ascii="Times New Roman" w:eastAsia="Times New Roman" w:hAnsi="Times New Roman" w:cs="Times New Roman"/>
          <w:sz w:val="24"/>
          <w:szCs w:val="24"/>
        </w:rPr>
        <w:t>,</w:t>
      </w:r>
      <w:r w:rsidR="00E7164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в случае, если </w:t>
      </w:r>
      <w:r w:rsidR="004C46C4">
        <w:rPr>
          <w:rFonts w:ascii="Times New Roman" w:eastAsia="Times New Roman" w:hAnsi="Times New Roman" w:cs="Times New Roman"/>
          <w:sz w:val="24"/>
          <w:szCs w:val="24"/>
        </w:rPr>
        <w:t xml:space="preserve">Подрядчиком допущены </w:t>
      </w:r>
      <w:r w:rsidR="00015E7F">
        <w:rPr>
          <w:rFonts w:ascii="Times New Roman" w:eastAsia="Times New Roman" w:hAnsi="Times New Roman" w:cs="Times New Roman"/>
          <w:sz w:val="24"/>
          <w:szCs w:val="24"/>
        </w:rPr>
        <w:t xml:space="preserve">недостатки </w:t>
      </w:r>
      <w:r w:rsidR="004C46C4">
        <w:rPr>
          <w:rFonts w:ascii="Times New Roman" w:eastAsia="Times New Roman" w:hAnsi="Times New Roman" w:cs="Times New Roman"/>
          <w:sz w:val="24"/>
          <w:szCs w:val="24"/>
        </w:rPr>
        <w:t>при выполнении работ в рамках Договора подряда №34/21 от 9 августа 2021 года</w:t>
      </w:r>
      <w:r w:rsidR="00015E7F">
        <w:rPr>
          <w:rFonts w:ascii="Times New Roman" w:eastAsia="Times New Roman" w:hAnsi="Times New Roman" w:cs="Times New Roman"/>
          <w:sz w:val="24"/>
          <w:szCs w:val="24"/>
        </w:rPr>
        <w:t xml:space="preserve">, влекущие за собой </w:t>
      </w:r>
      <w:r w:rsidR="00B5663A">
        <w:rPr>
          <w:rFonts w:ascii="Times New Roman" w:eastAsia="Times New Roman" w:hAnsi="Times New Roman" w:cs="Times New Roman"/>
          <w:sz w:val="24"/>
          <w:szCs w:val="24"/>
        </w:rPr>
        <w:t>правовые последствия:</w:t>
      </w:r>
    </w:p>
    <w:p w14:paraId="72C26B1B" w14:textId="77777777" w:rsidR="00B5663A" w:rsidRDefault="00B5663A" w:rsidP="00651AE5">
      <w:pPr>
        <w:shd w:val="clear" w:color="auto" w:fill="FFFFFF" w:themeFill="background1"/>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выступать в качестве третьего лица в судебных разбирательствах;</w:t>
      </w:r>
    </w:p>
    <w:p w14:paraId="2793CE2A" w14:textId="77777777" w:rsidR="00B5663A" w:rsidRPr="00E30EF4" w:rsidRDefault="00B5663A" w:rsidP="00E30EF4">
      <w:pPr>
        <w:shd w:val="clear" w:color="auto" w:fill="FFFFFF" w:themeFill="background1"/>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компенсировать понесенные Заказчиком убытки</w:t>
      </w:r>
      <w:r w:rsidR="00E30EF4">
        <w:rPr>
          <w:rFonts w:ascii="Times New Roman" w:eastAsia="Times New Roman" w:hAnsi="Times New Roman" w:cs="Times New Roman"/>
          <w:sz w:val="24"/>
          <w:szCs w:val="24"/>
        </w:rPr>
        <w:t xml:space="preserve">, </w:t>
      </w:r>
      <w:r w:rsidR="00E30EF4" w:rsidRPr="00E30EF4">
        <w:rPr>
          <w:rFonts w:ascii="Times New Roman" w:eastAsia="Times New Roman" w:hAnsi="Times New Roman" w:cs="Times New Roman"/>
          <w:sz w:val="24"/>
          <w:szCs w:val="24"/>
        </w:rPr>
        <w:t>причиненны</w:t>
      </w:r>
      <w:r w:rsidR="00E30EF4">
        <w:rPr>
          <w:rFonts w:ascii="Times New Roman" w:eastAsia="Times New Roman" w:hAnsi="Times New Roman" w:cs="Times New Roman"/>
          <w:sz w:val="24"/>
          <w:szCs w:val="24"/>
        </w:rPr>
        <w:t>е</w:t>
      </w:r>
      <w:r w:rsidR="00E30EF4" w:rsidRPr="00E30EF4">
        <w:rPr>
          <w:rFonts w:ascii="Times New Roman" w:eastAsia="Times New Roman" w:hAnsi="Times New Roman" w:cs="Times New Roman"/>
          <w:sz w:val="24"/>
          <w:szCs w:val="24"/>
        </w:rPr>
        <w:t xml:space="preserve"> в связи с неисполнением/ненадлежащим исполнением Исполнителем своих обязательств</w:t>
      </w:r>
      <w:r w:rsidR="00E30EF4">
        <w:rPr>
          <w:rFonts w:ascii="Times New Roman" w:eastAsia="Times New Roman" w:hAnsi="Times New Roman" w:cs="Times New Roman"/>
          <w:sz w:val="24"/>
          <w:szCs w:val="24"/>
        </w:rPr>
        <w:t xml:space="preserve"> в рамках настоящего Договора.</w:t>
      </w:r>
    </w:p>
    <w:p w14:paraId="6C58F5B3" w14:textId="77777777" w:rsidR="00645012" w:rsidRDefault="009A3D52" w:rsidP="00645012">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5.4.</w:t>
      </w:r>
      <w:r w:rsidR="00E01DF8">
        <w:rPr>
          <w:rFonts w:ascii="Times New Roman" w:eastAsia="Arial Unicode MS" w:hAnsi="Times New Roman" w:cs="Times New Roman"/>
          <w:snapToGrid w:val="0"/>
          <w:color w:val="000000"/>
          <w:sz w:val="24"/>
          <w:szCs w:val="24"/>
          <w:lang w:eastAsia="ru-RU"/>
        </w:rPr>
        <w:t>31</w:t>
      </w:r>
      <w:r w:rsidR="00444DE7" w:rsidRPr="00651AE5">
        <w:rPr>
          <w:rFonts w:ascii="Times New Roman" w:eastAsia="Arial Unicode MS" w:hAnsi="Times New Roman" w:cs="Times New Roman"/>
          <w:snapToGrid w:val="0"/>
          <w:color w:val="000000"/>
          <w:sz w:val="24"/>
          <w:szCs w:val="24"/>
          <w:lang w:eastAsia="ru-RU"/>
        </w:rPr>
        <w:t>. Осуществлять иные обязанности, предусмотренные Техническим заданием (Приложение №1 к настоящему Договору).</w:t>
      </w:r>
    </w:p>
    <w:p w14:paraId="2BD6C911" w14:textId="77777777" w:rsidR="00444DE7" w:rsidRPr="00651AE5" w:rsidRDefault="00444DE7" w:rsidP="00533253">
      <w:pPr>
        <w:suppressAutoHyphens/>
        <w:spacing w:after="0"/>
        <w:jc w:val="both"/>
        <w:rPr>
          <w:rFonts w:ascii="Times New Roman" w:eastAsia="Times New Roman" w:hAnsi="Times New Roman" w:cs="Times New Roman"/>
          <w:sz w:val="24"/>
          <w:szCs w:val="24"/>
          <w:lang w:eastAsia="ar-SA"/>
        </w:rPr>
      </w:pPr>
    </w:p>
    <w:p w14:paraId="69EC6086" w14:textId="77777777" w:rsidR="00444DE7" w:rsidRPr="00651AE5" w:rsidRDefault="00533253" w:rsidP="00651AE5">
      <w:pPr>
        <w:shd w:val="clear" w:color="auto" w:fill="FFFFFF" w:themeFill="background1"/>
        <w:spacing w:after="0"/>
        <w:ind w:firstLine="709"/>
        <w:jc w:val="center"/>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6</w:t>
      </w:r>
      <w:r w:rsidR="00444DE7" w:rsidRPr="00651AE5">
        <w:rPr>
          <w:rFonts w:ascii="Times New Roman" w:eastAsia="Arial Unicode MS" w:hAnsi="Times New Roman" w:cs="Times New Roman"/>
          <w:b/>
          <w:bCs/>
          <w:snapToGrid w:val="0"/>
          <w:color w:val="000000"/>
          <w:sz w:val="24"/>
          <w:szCs w:val="24"/>
          <w:lang w:eastAsia="ru-RU"/>
        </w:rPr>
        <w:t>. Ответственность Сторон</w:t>
      </w:r>
    </w:p>
    <w:p w14:paraId="2C3FDC3B" w14:textId="77777777" w:rsidR="00444DE7" w:rsidRPr="00651AE5" w:rsidRDefault="00444DE7" w:rsidP="00651AE5">
      <w:pPr>
        <w:shd w:val="clear" w:color="auto" w:fill="FFFFFF"/>
        <w:spacing w:after="0"/>
        <w:ind w:firstLine="709"/>
        <w:jc w:val="center"/>
        <w:rPr>
          <w:rFonts w:ascii="Times New Roman" w:eastAsia="Arial Unicode MS" w:hAnsi="Times New Roman" w:cs="Times New Roman"/>
          <w:b/>
          <w:snapToGrid w:val="0"/>
          <w:color w:val="000000"/>
          <w:sz w:val="24"/>
          <w:szCs w:val="24"/>
          <w:lang w:eastAsia="ru-RU"/>
        </w:rPr>
      </w:pPr>
    </w:p>
    <w:p w14:paraId="28F09E53" w14:textId="77777777" w:rsidR="00444DE7" w:rsidRPr="00651AE5" w:rsidRDefault="00533253"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sz w:val="24"/>
          <w:szCs w:val="24"/>
          <w:lang w:eastAsia="ru-RU"/>
        </w:rPr>
        <w:t>6</w:t>
      </w:r>
      <w:r w:rsidR="00444DE7" w:rsidRPr="00651AE5">
        <w:rPr>
          <w:rFonts w:ascii="Times New Roman" w:eastAsia="Arial Unicode MS" w:hAnsi="Times New Roman" w:cs="Times New Roman"/>
          <w:snapToGrid w:val="0"/>
          <w:sz w:val="24"/>
          <w:szCs w:val="24"/>
          <w:lang w:eastAsia="ru-RU"/>
        </w:rPr>
        <w:t xml:space="preserve">.1. </w:t>
      </w:r>
      <w:r w:rsidR="00444DE7" w:rsidRPr="00651AE5">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31F6964B" w14:textId="77777777" w:rsidR="00444DE7" w:rsidRPr="00651AE5" w:rsidRDefault="00644725" w:rsidP="00651AE5">
      <w:pPr>
        <w:shd w:val="clear" w:color="auto" w:fill="FFFFFF" w:themeFill="background1"/>
        <w:spacing w:after="0"/>
        <w:ind w:firstLine="709"/>
        <w:jc w:val="both"/>
        <w:rPr>
          <w:rFonts w:ascii="Times New Roman" w:eastAsia="Arial Unicode MS" w:hAnsi="Times New Roman" w:cs="Times New Roman"/>
          <w:b/>
          <w:bCs/>
          <w:snapToGrid w:val="0"/>
          <w:color w:val="000000"/>
          <w:sz w:val="24"/>
          <w:szCs w:val="24"/>
          <w:lang w:eastAsia="ru-RU"/>
        </w:rPr>
      </w:pPr>
      <w:bookmarkStart w:id="1" w:name="_Hlk35863593"/>
      <w:r>
        <w:rPr>
          <w:rFonts w:ascii="Times New Roman" w:eastAsia="Arial Unicode MS" w:hAnsi="Times New Roman" w:cs="Times New Roman"/>
          <w:b/>
          <w:bCs/>
          <w:snapToGrid w:val="0"/>
          <w:color w:val="000000"/>
          <w:sz w:val="24"/>
          <w:szCs w:val="24"/>
          <w:lang w:eastAsia="ru-RU"/>
        </w:rPr>
        <w:t>6</w:t>
      </w:r>
      <w:r w:rsidR="00444DE7" w:rsidRPr="00651AE5">
        <w:rPr>
          <w:rFonts w:ascii="Times New Roman" w:eastAsia="Arial Unicode MS" w:hAnsi="Times New Roman" w:cs="Times New Roman"/>
          <w:b/>
          <w:bCs/>
          <w:snapToGrid w:val="0"/>
          <w:color w:val="000000"/>
          <w:sz w:val="24"/>
          <w:szCs w:val="24"/>
          <w:lang w:eastAsia="ru-RU"/>
        </w:rPr>
        <w:t>.2. Ответственность Исполнителя:</w:t>
      </w:r>
    </w:p>
    <w:bookmarkEnd w:id="1"/>
    <w:p w14:paraId="5BF0814D" w14:textId="77777777" w:rsidR="00DD2CB1" w:rsidRPr="00651AE5" w:rsidRDefault="00533253" w:rsidP="00651AE5">
      <w:pPr>
        <w:shd w:val="clear" w:color="auto" w:fill="FFFFFF" w:themeFill="background1"/>
        <w:spacing w:after="0"/>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444DE7" w:rsidRPr="00651AE5">
        <w:rPr>
          <w:rFonts w:ascii="Times New Roman" w:eastAsia="Arial Unicode MS" w:hAnsi="Times New Roman" w:cs="Times New Roman"/>
          <w:snapToGrid w:val="0"/>
          <w:color w:val="000000"/>
          <w:sz w:val="24"/>
          <w:szCs w:val="24"/>
          <w:lang w:eastAsia="ru-RU"/>
        </w:rPr>
        <w:t xml:space="preserve">.2.1. За нарушение сроков оказания услуг, предусмотренных пунктом 3.2 раздела 3 настоящего Договора, </w:t>
      </w:r>
      <w:r w:rsidR="009071B4" w:rsidRPr="00651AE5">
        <w:rPr>
          <w:rFonts w:ascii="Times New Roman" w:eastAsia="Arial Unicode MS" w:hAnsi="Times New Roman" w:cs="Times New Roman"/>
          <w:bCs/>
          <w:snapToGrid w:val="0"/>
          <w:color w:val="000000"/>
          <w:sz w:val="24"/>
          <w:szCs w:val="24"/>
          <w:lang w:eastAsia="ru-RU"/>
        </w:rPr>
        <w:t>Исполнитель</w:t>
      </w:r>
      <w:r w:rsidR="00DD2CB1" w:rsidRPr="00651AE5">
        <w:rPr>
          <w:rFonts w:ascii="Times New Roman" w:eastAsia="Arial Unicode MS" w:hAnsi="Times New Roman" w:cs="Times New Roman"/>
          <w:bCs/>
          <w:snapToGrid w:val="0"/>
          <w:color w:val="000000"/>
          <w:sz w:val="24"/>
          <w:szCs w:val="24"/>
          <w:lang w:eastAsia="ru-RU"/>
        </w:rPr>
        <w:t xml:space="preserve">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349D60CF" w14:textId="77777777" w:rsidR="00DD2CB1" w:rsidRPr="00651AE5" w:rsidRDefault="00DD2CB1" w:rsidP="00651AE5">
      <w:pPr>
        <w:shd w:val="clear" w:color="auto" w:fill="FFFFFF" w:themeFill="background1"/>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r w:rsidR="00AF1071" w:rsidRPr="00651AE5">
        <w:rPr>
          <w:rFonts w:ascii="Times New Roman" w:eastAsia="Arial Unicode MS" w:hAnsi="Times New Roman" w:cs="Times New Roman"/>
          <w:bCs/>
          <w:snapToGrid w:val="0"/>
          <w:color w:val="000000"/>
          <w:sz w:val="24"/>
          <w:szCs w:val="24"/>
          <w:lang w:eastAsia="ru-RU"/>
        </w:rPr>
        <w:t xml:space="preserve"> </w:t>
      </w:r>
    </w:p>
    <w:p w14:paraId="1497A604" w14:textId="77777777" w:rsidR="00444DE7" w:rsidRPr="00651AE5" w:rsidRDefault="00533253"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444DE7" w:rsidRPr="00651AE5">
        <w:rPr>
          <w:rFonts w:ascii="Times New Roman" w:eastAsia="Arial Unicode MS" w:hAnsi="Times New Roman" w:cs="Times New Roman"/>
          <w:snapToGrid w:val="0"/>
          <w:color w:val="000000"/>
          <w:sz w:val="24"/>
          <w:szCs w:val="24"/>
          <w:lang w:eastAsia="ru-RU"/>
        </w:rPr>
        <w:t>.2.</w:t>
      </w:r>
      <w:r w:rsidR="003E77D7">
        <w:rPr>
          <w:rFonts w:ascii="Times New Roman" w:eastAsia="Arial Unicode MS" w:hAnsi="Times New Roman" w:cs="Times New Roman"/>
          <w:snapToGrid w:val="0"/>
          <w:color w:val="000000"/>
          <w:sz w:val="24"/>
          <w:szCs w:val="24"/>
          <w:lang w:eastAsia="ru-RU"/>
        </w:rPr>
        <w:t>2</w:t>
      </w:r>
      <w:r w:rsidR="00444DE7" w:rsidRPr="00651AE5">
        <w:rPr>
          <w:rFonts w:ascii="Times New Roman" w:eastAsia="Arial Unicode MS" w:hAnsi="Times New Roman" w:cs="Times New Roman"/>
          <w:snapToGrid w:val="0"/>
          <w:color w:val="000000"/>
          <w:sz w:val="24"/>
          <w:szCs w:val="24"/>
          <w:lang w:eastAsia="ru-RU"/>
        </w:rPr>
        <w:t xml:space="preserve">. В случае если Исполнитель не проверил необходимые лицензии и сертификаты у исполнителей работ и поставщиков материалов, а также иные необходимые допуски и разрешения, и в последующем будет выявлено, что у Подрядчика по Договору </w:t>
      </w:r>
      <w:r w:rsidR="009C082C" w:rsidRPr="00651AE5">
        <w:rPr>
          <w:rFonts w:ascii="Times New Roman" w:eastAsia="Arial Unicode MS" w:hAnsi="Times New Roman" w:cs="Times New Roman"/>
          <w:snapToGrid w:val="0"/>
          <w:color w:val="000000"/>
          <w:sz w:val="24"/>
          <w:szCs w:val="24"/>
          <w:lang w:eastAsia="ru-RU"/>
        </w:rPr>
        <w:t>подряда №34/21 от 9 августа 2021 года</w:t>
      </w:r>
      <w:r w:rsidR="00444DE7" w:rsidRPr="00651AE5">
        <w:rPr>
          <w:rFonts w:ascii="Times New Roman" w:eastAsia="Arial Unicode MS" w:hAnsi="Times New Roman" w:cs="Times New Roman"/>
          <w:snapToGrid w:val="0"/>
          <w:color w:val="000000"/>
          <w:sz w:val="24"/>
          <w:szCs w:val="24"/>
          <w:lang w:eastAsia="ru-RU"/>
        </w:rPr>
        <w:t xml:space="preserve"> отсутствуют необходимые документы для выполнения отдельных видов работ или поставки материалов – штраф в размере 20 000 (двадцати тысяч) рублей 00 копеек за каждый отсутствующий документ. В случае, если при наличии обстоятельств, указанных в настоящем пункте, у Заказчика возникли неблагоприятные последствия -</w:t>
      </w:r>
      <w:r w:rsidR="00B97BF7" w:rsidRPr="00651AE5">
        <w:rPr>
          <w:rFonts w:ascii="Times New Roman" w:eastAsia="Arial Unicode MS" w:hAnsi="Times New Roman" w:cs="Times New Roman"/>
          <w:snapToGrid w:val="0"/>
          <w:color w:val="000000"/>
          <w:sz w:val="24"/>
          <w:szCs w:val="24"/>
          <w:lang w:eastAsia="ru-RU"/>
        </w:rPr>
        <w:t xml:space="preserve"> </w:t>
      </w:r>
      <w:r w:rsidR="00444DE7" w:rsidRPr="00651AE5">
        <w:rPr>
          <w:rFonts w:ascii="Times New Roman" w:eastAsia="Arial Unicode MS" w:hAnsi="Times New Roman" w:cs="Times New Roman"/>
          <w:snapToGrid w:val="0"/>
          <w:color w:val="000000"/>
          <w:sz w:val="24"/>
          <w:szCs w:val="24"/>
          <w:lang w:eastAsia="ru-RU"/>
        </w:rPr>
        <w:t xml:space="preserve">размер штрафа удваивается за каждый отсутствующий документ.  </w:t>
      </w:r>
    </w:p>
    <w:p w14:paraId="18C89F81" w14:textId="77777777" w:rsidR="00444DE7" w:rsidRPr="00651AE5" w:rsidRDefault="00533253"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444DE7" w:rsidRPr="00651AE5">
        <w:rPr>
          <w:rFonts w:ascii="Times New Roman" w:eastAsia="Arial Unicode MS" w:hAnsi="Times New Roman" w:cs="Times New Roman"/>
          <w:snapToGrid w:val="0"/>
          <w:color w:val="000000"/>
          <w:sz w:val="24"/>
          <w:szCs w:val="24"/>
          <w:lang w:eastAsia="ru-RU"/>
        </w:rPr>
        <w:t>.2.</w:t>
      </w:r>
      <w:r w:rsidR="003E77D7">
        <w:rPr>
          <w:rFonts w:ascii="Times New Roman" w:eastAsia="Arial Unicode MS" w:hAnsi="Times New Roman" w:cs="Times New Roman"/>
          <w:snapToGrid w:val="0"/>
          <w:color w:val="000000"/>
          <w:sz w:val="24"/>
          <w:szCs w:val="24"/>
          <w:lang w:eastAsia="ru-RU"/>
        </w:rPr>
        <w:t>3</w:t>
      </w:r>
      <w:r w:rsidR="00444DE7" w:rsidRPr="00651AE5">
        <w:rPr>
          <w:rFonts w:ascii="Times New Roman" w:eastAsia="Arial Unicode MS" w:hAnsi="Times New Roman" w:cs="Times New Roman"/>
          <w:snapToGrid w:val="0"/>
          <w:color w:val="000000"/>
          <w:sz w:val="24"/>
          <w:szCs w:val="24"/>
          <w:lang w:eastAsia="ru-RU"/>
        </w:rPr>
        <w:t xml:space="preserve">. В случае если Исполнитель не уведомил Заказчика о том, что работы на </w:t>
      </w:r>
      <w:r w:rsidR="003E77D7">
        <w:rPr>
          <w:rFonts w:ascii="Times New Roman" w:eastAsia="Arial Unicode MS" w:hAnsi="Times New Roman" w:cs="Times New Roman"/>
          <w:snapToGrid w:val="0"/>
          <w:color w:val="000000"/>
          <w:sz w:val="24"/>
          <w:szCs w:val="24"/>
          <w:lang w:eastAsia="ru-RU"/>
        </w:rPr>
        <w:t>объекте</w:t>
      </w:r>
      <w:r w:rsidR="00444DE7" w:rsidRPr="00651AE5">
        <w:rPr>
          <w:rFonts w:ascii="Times New Roman" w:eastAsia="Arial Unicode MS" w:hAnsi="Times New Roman" w:cs="Times New Roman"/>
          <w:snapToGrid w:val="0"/>
          <w:color w:val="000000"/>
          <w:sz w:val="24"/>
          <w:szCs w:val="24"/>
          <w:lang w:eastAsia="ru-RU"/>
        </w:rPr>
        <w:t xml:space="preserve"> приостановлены и не ведутся, в сроки, установленные настоящим Договором – штраф в размере 10 000 (десяти тысяч) рублей 00 копеек.</w:t>
      </w:r>
    </w:p>
    <w:p w14:paraId="639BC63E" w14:textId="77777777" w:rsidR="00B12E2A" w:rsidRPr="00651AE5" w:rsidRDefault="00533253" w:rsidP="00651AE5">
      <w:pPr>
        <w:shd w:val="clear" w:color="auto" w:fill="FFFFFF" w:themeFill="background1"/>
        <w:spacing w:after="0"/>
        <w:ind w:firstLine="709"/>
        <w:jc w:val="both"/>
        <w:rPr>
          <w:rFonts w:ascii="Times New Roman" w:eastAsia="Arial Unicode MS" w:hAnsi="Times New Roman" w:cs="Times New Roman"/>
          <w:bCs/>
          <w:snapToGrid w:val="0"/>
          <w:color w:val="000000"/>
          <w:sz w:val="24"/>
          <w:szCs w:val="24"/>
          <w:lang w:eastAsia="ru-RU" w:bidi="ru-RU"/>
        </w:rPr>
      </w:pPr>
      <w:r>
        <w:rPr>
          <w:rFonts w:ascii="Times New Roman" w:eastAsia="Arial Unicode MS" w:hAnsi="Times New Roman" w:cs="Times New Roman"/>
          <w:snapToGrid w:val="0"/>
          <w:color w:val="000000"/>
          <w:sz w:val="24"/>
          <w:szCs w:val="24"/>
          <w:lang w:eastAsia="ru-RU"/>
        </w:rPr>
        <w:t>6</w:t>
      </w:r>
      <w:r w:rsidR="00444DE7" w:rsidRPr="00651AE5">
        <w:rPr>
          <w:rFonts w:ascii="Times New Roman" w:eastAsia="Arial Unicode MS" w:hAnsi="Times New Roman" w:cs="Times New Roman"/>
          <w:snapToGrid w:val="0"/>
          <w:color w:val="000000"/>
          <w:sz w:val="24"/>
          <w:szCs w:val="24"/>
          <w:lang w:eastAsia="ru-RU"/>
        </w:rPr>
        <w:t>.2.</w:t>
      </w:r>
      <w:r w:rsidR="003E77D7">
        <w:rPr>
          <w:rFonts w:ascii="Times New Roman" w:eastAsia="Arial Unicode MS" w:hAnsi="Times New Roman" w:cs="Times New Roman"/>
          <w:snapToGrid w:val="0"/>
          <w:color w:val="000000"/>
          <w:sz w:val="24"/>
          <w:szCs w:val="24"/>
          <w:lang w:eastAsia="ru-RU"/>
        </w:rPr>
        <w:t>4</w:t>
      </w:r>
      <w:r w:rsidR="00444DE7" w:rsidRPr="00651AE5">
        <w:rPr>
          <w:rFonts w:ascii="Times New Roman" w:eastAsia="Arial Unicode MS" w:hAnsi="Times New Roman" w:cs="Times New Roman"/>
          <w:snapToGrid w:val="0"/>
          <w:color w:val="000000"/>
          <w:sz w:val="24"/>
          <w:szCs w:val="24"/>
          <w:lang w:eastAsia="ru-RU"/>
        </w:rPr>
        <w:t xml:space="preserve">. В случае если Исполнитель </w:t>
      </w:r>
      <w:r w:rsidR="00B12E2A" w:rsidRPr="00651AE5">
        <w:rPr>
          <w:rFonts w:ascii="Times New Roman" w:eastAsia="Arial Unicode MS" w:hAnsi="Times New Roman" w:cs="Times New Roman"/>
          <w:snapToGrid w:val="0"/>
          <w:color w:val="000000"/>
          <w:sz w:val="24"/>
          <w:szCs w:val="24"/>
          <w:lang w:eastAsia="ru-RU"/>
        </w:rPr>
        <w:t xml:space="preserve">не предоставляет Заказчику </w:t>
      </w:r>
      <w:r w:rsidR="00B12E2A" w:rsidRPr="00651AE5">
        <w:rPr>
          <w:rFonts w:ascii="Times New Roman" w:eastAsia="Arial Unicode MS" w:hAnsi="Times New Roman" w:cs="Times New Roman"/>
          <w:bCs/>
          <w:snapToGrid w:val="0"/>
          <w:color w:val="000000"/>
          <w:sz w:val="24"/>
          <w:szCs w:val="24"/>
          <w:lang w:eastAsia="ru-RU" w:bidi="ru-RU"/>
        </w:rPr>
        <w:t>отчеты об осуществлени</w:t>
      </w:r>
      <w:r w:rsidR="00427930">
        <w:rPr>
          <w:rFonts w:ascii="Times New Roman" w:eastAsia="Arial Unicode MS" w:hAnsi="Times New Roman" w:cs="Times New Roman"/>
          <w:bCs/>
          <w:snapToGrid w:val="0"/>
          <w:color w:val="000000"/>
          <w:sz w:val="24"/>
          <w:szCs w:val="24"/>
          <w:lang w:eastAsia="ru-RU" w:bidi="ru-RU"/>
        </w:rPr>
        <w:t xml:space="preserve">и контроля качества на объектах, согласно подпункту 5.4.29 пункта 5.4 настоящего Договора, </w:t>
      </w:r>
      <w:r w:rsidR="00B12E2A" w:rsidRPr="00651AE5">
        <w:rPr>
          <w:rFonts w:ascii="Times New Roman" w:eastAsia="Arial Unicode MS" w:hAnsi="Times New Roman" w:cs="Times New Roman"/>
          <w:bCs/>
          <w:snapToGrid w:val="0"/>
          <w:color w:val="000000"/>
          <w:sz w:val="24"/>
          <w:szCs w:val="24"/>
          <w:lang w:eastAsia="ru-RU" w:bidi="ru-RU"/>
        </w:rPr>
        <w:t>– штраф в размере 20 000 (двадцать тысяч) рублей 00 копеек за каждую неделю непредставления такого отчета.</w:t>
      </w:r>
    </w:p>
    <w:p w14:paraId="6A112312" w14:textId="77777777" w:rsidR="003A46CD" w:rsidRPr="00651AE5" w:rsidRDefault="00533253" w:rsidP="00651AE5">
      <w:pPr>
        <w:shd w:val="clear" w:color="auto" w:fill="FFFFFF" w:themeFill="background1"/>
        <w:spacing w:after="0"/>
        <w:ind w:firstLine="709"/>
        <w:jc w:val="both"/>
        <w:rPr>
          <w:rFonts w:ascii="Times New Roman" w:eastAsia="Arial Unicode MS" w:hAnsi="Times New Roman" w:cs="Times New Roman"/>
          <w:bCs/>
          <w:snapToGrid w:val="0"/>
          <w:color w:val="000000"/>
          <w:sz w:val="24"/>
          <w:szCs w:val="24"/>
          <w:lang w:eastAsia="ru-RU" w:bidi="ru-RU"/>
        </w:rPr>
      </w:pPr>
      <w:r>
        <w:rPr>
          <w:rFonts w:ascii="Times New Roman" w:eastAsia="Arial Unicode MS" w:hAnsi="Times New Roman" w:cs="Times New Roman"/>
          <w:bCs/>
          <w:snapToGrid w:val="0"/>
          <w:color w:val="000000"/>
          <w:sz w:val="24"/>
          <w:szCs w:val="24"/>
          <w:lang w:eastAsia="ru-RU" w:bidi="ru-RU"/>
        </w:rPr>
        <w:lastRenderedPageBreak/>
        <w:t>6</w:t>
      </w:r>
      <w:r w:rsidR="003A46CD" w:rsidRPr="00651AE5">
        <w:rPr>
          <w:rFonts w:ascii="Times New Roman" w:eastAsia="Arial Unicode MS" w:hAnsi="Times New Roman" w:cs="Times New Roman"/>
          <w:bCs/>
          <w:snapToGrid w:val="0"/>
          <w:color w:val="000000"/>
          <w:sz w:val="24"/>
          <w:szCs w:val="24"/>
          <w:lang w:eastAsia="ru-RU" w:bidi="ru-RU"/>
        </w:rPr>
        <w:t>.2.</w:t>
      </w:r>
      <w:r w:rsidR="003E77D7">
        <w:rPr>
          <w:rFonts w:ascii="Times New Roman" w:eastAsia="Arial Unicode MS" w:hAnsi="Times New Roman" w:cs="Times New Roman"/>
          <w:bCs/>
          <w:snapToGrid w:val="0"/>
          <w:color w:val="000000"/>
          <w:sz w:val="24"/>
          <w:szCs w:val="24"/>
          <w:lang w:eastAsia="ru-RU" w:bidi="ru-RU"/>
        </w:rPr>
        <w:t>5</w:t>
      </w:r>
      <w:r w:rsidR="003A46CD" w:rsidRPr="00651AE5">
        <w:rPr>
          <w:rFonts w:ascii="Times New Roman" w:eastAsia="Arial Unicode MS" w:hAnsi="Times New Roman" w:cs="Times New Roman"/>
          <w:bCs/>
          <w:snapToGrid w:val="0"/>
          <w:color w:val="000000"/>
          <w:sz w:val="24"/>
          <w:szCs w:val="24"/>
          <w:lang w:eastAsia="ru-RU" w:bidi="ru-RU"/>
        </w:rPr>
        <w:t xml:space="preserve">. В случае если </w:t>
      </w:r>
      <w:r w:rsidR="00C96CB1" w:rsidRPr="00651AE5">
        <w:rPr>
          <w:rFonts w:ascii="Times New Roman" w:eastAsia="Arial Unicode MS" w:hAnsi="Times New Roman" w:cs="Times New Roman"/>
          <w:bCs/>
          <w:snapToGrid w:val="0"/>
          <w:color w:val="000000"/>
          <w:sz w:val="24"/>
          <w:szCs w:val="24"/>
          <w:lang w:eastAsia="ru-RU" w:bidi="ru-RU"/>
        </w:rPr>
        <w:t>Исполнитель не выдал Подрядчику предписание о приостановке дорожных работ, если возникла необходимость приостановки работ, - штраф в размере 50 000 (пятьдесят тысяч) рублей 00 копеек за каждый объект.</w:t>
      </w:r>
    </w:p>
    <w:p w14:paraId="2E7B4E9E" w14:textId="77777777" w:rsidR="009071B4" w:rsidRPr="00651AE5" w:rsidRDefault="00533253" w:rsidP="00651AE5">
      <w:pPr>
        <w:shd w:val="clear" w:color="auto" w:fill="FFFFFF" w:themeFill="background1"/>
        <w:spacing w:after="0"/>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bidi="ru-RU"/>
        </w:rPr>
        <w:t>6</w:t>
      </w:r>
      <w:r w:rsidR="009071B4" w:rsidRPr="00651AE5">
        <w:rPr>
          <w:rFonts w:ascii="Times New Roman" w:eastAsia="Arial Unicode MS" w:hAnsi="Times New Roman" w:cs="Times New Roman"/>
          <w:bCs/>
          <w:snapToGrid w:val="0"/>
          <w:color w:val="000000"/>
          <w:sz w:val="24"/>
          <w:szCs w:val="24"/>
          <w:lang w:eastAsia="ru-RU" w:bidi="ru-RU"/>
        </w:rPr>
        <w:t>.2.</w:t>
      </w:r>
      <w:r w:rsidR="003E77D7">
        <w:rPr>
          <w:rFonts w:ascii="Times New Roman" w:eastAsia="Arial Unicode MS" w:hAnsi="Times New Roman" w:cs="Times New Roman"/>
          <w:bCs/>
          <w:snapToGrid w:val="0"/>
          <w:color w:val="000000"/>
          <w:sz w:val="24"/>
          <w:szCs w:val="24"/>
          <w:lang w:eastAsia="ru-RU" w:bidi="ru-RU"/>
        </w:rPr>
        <w:t>6</w:t>
      </w:r>
      <w:r w:rsidR="009071B4" w:rsidRPr="00651AE5">
        <w:rPr>
          <w:rFonts w:ascii="Times New Roman" w:eastAsia="Arial Unicode MS" w:hAnsi="Times New Roman" w:cs="Times New Roman"/>
          <w:bCs/>
          <w:snapToGrid w:val="0"/>
          <w:color w:val="000000"/>
          <w:sz w:val="24"/>
          <w:szCs w:val="24"/>
          <w:lang w:eastAsia="ru-RU" w:bidi="ru-RU"/>
        </w:rPr>
        <w:t xml:space="preserve">. В случае если Исполнитель не направил проверенную документацию в адрес Заказчика согласно пункту 4.1 настоящего Договора в срок, установленный пунктом 4.1 настоящего Договора, - </w:t>
      </w:r>
      <w:r w:rsidR="009071B4" w:rsidRPr="00651AE5">
        <w:rPr>
          <w:rFonts w:ascii="Times New Roman" w:eastAsia="Arial Unicode MS" w:hAnsi="Times New Roman" w:cs="Times New Roman"/>
          <w:bCs/>
          <w:snapToGrid w:val="0"/>
          <w:color w:val="000000"/>
          <w:sz w:val="24"/>
          <w:szCs w:val="24"/>
          <w:lang w:eastAsia="ru-RU"/>
        </w:rPr>
        <w:t>Исполнитель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4B83DE83" w14:textId="77777777" w:rsidR="009071B4" w:rsidRPr="00651AE5" w:rsidRDefault="009071B4" w:rsidP="00651AE5">
      <w:pPr>
        <w:shd w:val="clear" w:color="auto" w:fill="FFFFFF" w:themeFill="background1"/>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 xml:space="preserve">При этом день фактического исполнения нарушенного обязательства, включается в период расчета неустойки. </w:t>
      </w:r>
    </w:p>
    <w:p w14:paraId="1CFC1CA3" w14:textId="77777777" w:rsidR="00444DE7" w:rsidRDefault="00533253"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444DE7" w:rsidRPr="00651AE5">
        <w:rPr>
          <w:rFonts w:ascii="Times New Roman" w:eastAsia="Arial Unicode MS" w:hAnsi="Times New Roman" w:cs="Times New Roman"/>
          <w:snapToGrid w:val="0"/>
          <w:color w:val="000000"/>
          <w:sz w:val="24"/>
          <w:szCs w:val="24"/>
          <w:lang w:eastAsia="ru-RU"/>
        </w:rPr>
        <w:t>.2.</w:t>
      </w:r>
      <w:r w:rsidR="003E77D7">
        <w:rPr>
          <w:rFonts w:ascii="Times New Roman" w:eastAsia="Arial Unicode MS" w:hAnsi="Times New Roman" w:cs="Times New Roman"/>
          <w:snapToGrid w:val="0"/>
          <w:color w:val="000000"/>
          <w:sz w:val="24"/>
          <w:szCs w:val="24"/>
          <w:lang w:eastAsia="ru-RU"/>
        </w:rPr>
        <w:t>7</w:t>
      </w:r>
      <w:r w:rsidR="00444DE7" w:rsidRPr="00651AE5">
        <w:rPr>
          <w:rFonts w:ascii="Times New Roman" w:eastAsia="Arial Unicode MS" w:hAnsi="Times New Roman" w:cs="Times New Roman"/>
          <w:snapToGrid w:val="0"/>
          <w:color w:val="000000"/>
          <w:sz w:val="24"/>
          <w:szCs w:val="24"/>
          <w:lang w:eastAsia="ru-RU"/>
        </w:rPr>
        <w:t>. В случае неисполнения или ненадлежащего исполнения обязательств в рамках гарантийных обязательств – штраф в размере 15 000 (пятнадцати тысяч) рублей за каждое такое неисполненное или не надлежаще исполненное гарантийное обязательство.</w:t>
      </w:r>
    </w:p>
    <w:p w14:paraId="0EE352EA" w14:textId="77777777" w:rsidR="00444DE7" w:rsidRPr="00651AE5" w:rsidRDefault="00533253" w:rsidP="00651AE5">
      <w:pPr>
        <w:shd w:val="clear" w:color="auto" w:fill="FFFFFF" w:themeFill="background1"/>
        <w:spacing w:after="0"/>
        <w:ind w:firstLine="709"/>
        <w:jc w:val="both"/>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6</w:t>
      </w:r>
      <w:r w:rsidR="00444DE7" w:rsidRPr="00651AE5">
        <w:rPr>
          <w:rFonts w:ascii="Times New Roman" w:eastAsia="Arial Unicode MS" w:hAnsi="Times New Roman" w:cs="Times New Roman"/>
          <w:b/>
          <w:bCs/>
          <w:snapToGrid w:val="0"/>
          <w:color w:val="000000"/>
          <w:sz w:val="24"/>
          <w:szCs w:val="24"/>
          <w:lang w:eastAsia="ru-RU"/>
        </w:rPr>
        <w:t>.3. Ответственность Заказчика:</w:t>
      </w:r>
    </w:p>
    <w:p w14:paraId="41F0893D" w14:textId="77777777" w:rsidR="00444DE7" w:rsidRPr="00651AE5" w:rsidRDefault="00444DE7"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 xml:space="preserve">В случае просрочки исполнения Заказчиком обязательств по своевременной оплате оказанных услуг Исполнитель вправе потребовать уплаты неустоек (пени). </w:t>
      </w:r>
    </w:p>
    <w:p w14:paraId="43CDC5C6" w14:textId="77777777" w:rsidR="00444DE7" w:rsidRPr="00651AE5" w:rsidRDefault="00444DE7"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 xml:space="preserve">Пеня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Заказчиком. </w:t>
      </w:r>
    </w:p>
    <w:p w14:paraId="482903E3" w14:textId="77777777" w:rsidR="00444DE7" w:rsidRPr="00651AE5" w:rsidRDefault="00444DE7"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6886F5D4" w14:textId="77777777" w:rsidR="00444DE7" w:rsidRPr="00651AE5" w:rsidRDefault="00533253"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444DE7" w:rsidRPr="00651AE5">
        <w:rPr>
          <w:rFonts w:ascii="Times New Roman" w:eastAsia="Arial Unicode MS" w:hAnsi="Times New Roman" w:cs="Times New Roman"/>
          <w:snapToGrid w:val="0"/>
          <w:color w:val="000000"/>
          <w:sz w:val="24"/>
          <w:szCs w:val="24"/>
          <w:lang w:eastAsia="ru-RU"/>
        </w:rPr>
        <w:t xml:space="preserve">.4. Расчет неустойки (штрафов, пени), указанных в подпунктах </w:t>
      </w:r>
      <w:r>
        <w:rPr>
          <w:rFonts w:ascii="Times New Roman" w:eastAsia="Arial Unicode MS" w:hAnsi="Times New Roman" w:cs="Times New Roman"/>
          <w:snapToGrid w:val="0"/>
          <w:color w:val="000000"/>
          <w:sz w:val="24"/>
          <w:szCs w:val="24"/>
          <w:lang w:eastAsia="ru-RU"/>
        </w:rPr>
        <w:t>6</w:t>
      </w:r>
      <w:r w:rsidR="00444DE7" w:rsidRPr="00651AE5">
        <w:rPr>
          <w:rFonts w:ascii="Times New Roman" w:eastAsia="Arial Unicode MS" w:hAnsi="Times New Roman" w:cs="Times New Roman"/>
          <w:snapToGrid w:val="0"/>
          <w:color w:val="000000"/>
          <w:sz w:val="24"/>
          <w:szCs w:val="24"/>
          <w:lang w:eastAsia="ru-RU"/>
        </w:rPr>
        <w:t>.2.1-</w:t>
      </w:r>
      <w:r>
        <w:rPr>
          <w:rFonts w:ascii="Times New Roman" w:eastAsia="Arial Unicode MS" w:hAnsi="Times New Roman" w:cs="Times New Roman"/>
          <w:snapToGrid w:val="0"/>
          <w:color w:val="000000"/>
          <w:sz w:val="24"/>
          <w:szCs w:val="24"/>
          <w:lang w:eastAsia="ru-RU"/>
        </w:rPr>
        <w:t>6</w:t>
      </w:r>
      <w:r w:rsidR="00444DE7" w:rsidRPr="00651AE5">
        <w:rPr>
          <w:rFonts w:ascii="Times New Roman" w:eastAsia="Arial Unicode MS" w:hAnsi="Times New Roman" w:cs="Times New Roman"/>
          <w:snapToGrid w:val="0"/>
          <w:color w:val="000000"/>
          <w:sz w:val="24"/>
          <w:szCs w:val="24"/>
          <w:lang w:eastAsia="ru-RU"/>
        </w:rPr>
        <w:t>.2.</w:t>
      </w:r>
      <w:r w:rsidR="003E77D7">
        <w:rPr>
          <w:rFonts w:ascii="Times New Roman" w:eastAsia="Arial Unicode MS" w:hAnsi="Times New Roman" w:cs="Times New Roman"/>
          <w:snapToGrid w:val="0"/>
          <w:color w:val="000000"/>
          <w:sz w:val="24"/>
          <w:szCs w:val="24"/>
          <w:lang w:eastAsia="ru-RU"/>
        </w:rPr>
        <w:t>7</w:t>
      </w:r>
      <w:r w:rsidR="00444DE7" w:rsidRPr="00651AE5">
        <w:rPr>
          <w:rFonts w:ascii="Times New Roman" w:eastAsia="Arial Unicode MS" w:hAnsi="Times New Roman" w:cs="Times New Roman"/>
          <w:snapToGrid w:val="0"/>
          <w:color w:val="000000"/>
          <w:sz w:val="24"/>
          <w:szCs w:val="24"/>
          <w:lang w:eastAsia="ru-RU"/>
        </w:rPr>
        <w:t xml:space="preserve"> пункта </w:t>
      </w:r>
      <w:r>
        <w:rPr>
          <w:rFonts w:ascii="Times New Roman" w:eastAsia="Arial Unicode MS" w:hAnsi="Times New Roman" w:cs="Times New Roman"/>
          <w:snapToGrid w:val="0"/>
          <w:color w:val="000000"/>
          <w:sz w:val="24"/>
          <w:szCs w:val="24"/>
          <w:lang w:eastAsia="ru-RU"/>
        </w:rPr>
        <w:t>6</w:t>
      </w:r>
      <w:r w:rsidR="00444DE7" w:rsidRPr="00651AE5">
        <w:rPr>
          <w:rFonts w:ascii="Times New Roman" w:eastAsia="Arial Unicode MS" w:hAnsi="Times New Roman" w:cs="Times New Roman"/>
          <w:snapToGrid w:val="0"/>
          <w:color w:val="000000"/>
          <w:sz w:val="24"/>
          <w:szCs w:val="24"/>
          <w:lang w:eastAsia="ru-RU"/>
        </w:rPr>
        <w:t xml:space="preserve">.2 настоящего Договора, оформляется Заказчиком уведомлением и направляется Исполнителю для ознакомления.   </w:t>
      </w:r>
    </w:p>
    <w:p w14:paraId="1C91A21B" w14:textId="77777777" w:rsidR="009536C6" w:rsidRPr="00651AE5" w:rsidRDefault="00533253"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444DE7" w:rsidRPr="00651AE5">
        <w:rPr>
          <w:rFonts w:ascii="Times New Roman" w:eastAsia="Arial Unicode MS" w:hAnsi="Times New Roman" w:cs="Times New Roman"/>
          <w:snapToGrid w:val="0"/>
          <w:color w:val="000000"/>
          <w:sz w:val="24"/>
          <w:szCs w:val="24"/>
          <w:lang w:eastAsia="ru-RU"/>
        </w:rPr>
        <w:t>.5. Общая сумма начисленной неустойки (штрафов, пени) за неисполнение или ненадлежащее исполнение Исполнителем или Заказчиком обязательств, предусмотренных настоящим Договором, не может превышать стоимость услуг по настоящему Договору.</w:t>
      </w:r>
    </w:p>
    <w:p w14:paraId="1A04A25A" w14:textId="77777777" w:rsidR="009536C6" w:rsidRPr="00651AE5" w:rsidRDefault="00533253"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9536C6" w:rsidRPr="00651AE5">
        <w:rPr>
          <w:rFonts w:ascii="Times New Roman" w:eastAsia="Arial Unicode MS" w:hAnsi="Times New Roman" w:cs="Times New Roman"/>
          <w:snapToGrid w:val="0"/>
          <w:color w:val="000000"/>
          <w:sz w:val="24"/>
          <w:szCs w:val="24"/>
          <w:lang w:eastAsia="ru-RU"/>
        </w:rPr>
        <w:t>.6.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3ED5278B" w14:textId="77777777" w:rsidR="00533253" w:rsidRDefault="00533253" w:rsidP="00533253">
      <w:pPr>
        <w:shd w:val="clear" w:color="auto" w:fill="FFFFFF" w:themeFill="background1"/>
        <w:spacing w:after="0"/>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snapToGrid w:val="0"/>
          <w:color w:val="000000"/>
          <w:sz w:val="24"/>
          <w:szCs w:val="24"/>
          <w:lang w:eastAsia="ru-RU"/>
        </w:rPr>
        <w:t>6</w:t>
      </w:r>
      <w:r w:rsidR="009536C6" w:rsidRPr="00651AE5">
        <w:rPr>
          <w:rFonts w:ascii="Times New Roman" w:eastAsia="Arial Unicode MS" w:hAnsi="Times New Roman" w:cs="Times New Roman"/>
          <w:snapToGrid w:val="0"/>
          <w:color w:val="000000"/>
          <w:sz w:val="24"/>
          <w:szCs w:val="24"/>
          <w:lang w:eastAsia="ru-RU"/>
        </w:rPr>
        <w:t xml:space="preserve">.7. </w:t>
      </w:r>
      <w:r w:rsidR="009536C6" w:rsidRPr="00651AE5">
        <w:rPr>
          <w:rFonts w:ascii="Times New Roman" w:eastAsia="Arial Unicode MS" w:hAnsi="Times New Roman" w:cs="Times New Roman"/>
          <w:bCs/>
          <w:color w:val="000000"/>
          <w:sz w:val="24"/>
          <w:szCs w:val="24"/>
          <w:lang w:eastAsia="ru-RU"/>
        </w:rPr>
        <w:t xml:space="preserve">Ответственность за достоверность и соответствие законодательству Российской Федерации сведений, указанных в представленных </w:t>
      </w:r>
      <w:r w:rsidR="00AD416E" w:rsidRPr="00651AE5">
        <w:rPr>
          <w:rFonts w:ascii="Times New Roman" w:eastAsia="Arial Unicode MS" w:hAnsi="Times New Roman" w:cs="Times New Roman"/>
          <w:bCs/>
          <w:color w:val="000000"/>
          <w:sz w:val="24"/>
          <w:szCs w:val="24"/>
          <w:lang w:eastAsia="ru-RU"/>
        </w:rPr>
        <w:t>Исполнителем</w:t>
      </w:r>
      <w:r w:rsidR="009536C6" w:rsidRPr="00651AE5">
        <w:rPr>
          <w:rFonts w:ascii="Times New Roman" w:eastAsia="Arial Unicode MS" w:hAnsi="Times New Roman" w:cs="Times New Roman"/>
          <w:bCs/>
          <w:color w:val="000000"/>
          <w:sz w:val="24"/>
          <w:szCs w:val="24"/>
          <w:lang w:eastAsia="ru-RU"/>
        </w:rPr>
        <w:t xml:space="preserve"> Заказчику документах, несет </w:t>
      </w:r>
      <w:r w:rsidR="00AD416E" w:rsidRPr="00651AE5">
        <w:rPr>
          <w:rFonts w:ascii="Times New Roman" w:eastAsia="Arial Unicode MS" w:hAnsi="Times New Roman" w:cs="Times New Roman"/>
          <w:bCs/>
          <w:color w:val="000000"/>
          <w:sz w:val="24"/>
          <w:szCs w:val="24"/>
          <w:lang w:eastAsia="ru-RU"/>
        </w:rPr>
        <w:t>Исполнитель</w:t>
      </w:r>
      <w:r w:rsidR="009536C6" w:rsidRPr="00651AE5">
        <w:rPr>
          <w:rFonts w:ascii="Times New Roman" w:eastAsia="Arial Unicode MS" w:hAnsi="Times New Roman" w:cs="Times New Roman"/>
          <w:bCs/>
          <w:color w:val="000000"/>
          <w:sz w:val="24"/>
          <w:szCs w:val="24"/>
          <w:lang w:eastAsia="ru-RU"/>
        </w:rPr>
        <w:t>.</w:t>
      </w:r>
    </w:p>
    <w:p w14:paraId="125AD8F7" w14:textId="77777777" w:rsidR="00AD416E" w:rsidRPr="00651AE5" w:rsidRDefault="00533253" w:rsidP="00533253">
      <w:pPr>
        <w:shd w:val="clear" w:color="auto" w:fill="FFFFFF" w:themeFill="background1"/>
        <w:spacing w:after="0"/>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6</w:t>
      </w:r>
      <w:r w:rsidR="00AD416E" w:rsidRPr="00651AE5">
        <w:rPr>
          <w:rFonts w:ascii="Times New Roman" w:eastAsia="Arial Unicode MS" w:hAnsi="Times New Roman" w:cs="Times New Roman"/>
          <w:bCs/>
          <w:color w:val="000000"/>
          <w:sz w:val="24"/>
          <w:szCs w:val="24"/>
          <w:lang w:eastAsia="ru-RU"/>
        </w:rPr>
        <w:t>.8</w:t>
      </w:r>
      <w:r w:rsidR="009536C6" w:rsidRPr="00651AE5">
        <w:rPr>
          <w:rFonts w:ascii="Times New Roman" w:eastAsia="Arial Unicode MS" w:hAnsi="Times New Roman" w:cs="Times New Roman"/>
          <w:bCs/>
          <w:color w:val="000000"/>
          <w:sz w:val="24"/>
          <w:szCs w:val="24"/>
          <w:lang w:eastAsia="ru-RU"/>
        </w:rPr>
        <w:t xml:space="preserve">. В случае расторжения настоящего Договора по основаниям предусмотренным разделом 8 настоящего Договора, неустойки (штраф, пени), предусмотренные настоящим разделом (в том числе пунктом </w:t>
      </w:r>
      <w:r>
        <w:rPr>
          <w:rFonts w:ascii="Times New Roman" w:eastAsia="Arial Unicode MS" w:hAnsi="Times New Roman" w:cs="Times New Roman"/>
          <w:bCs/>
          <w:color w:val="000000"/>
          <w:sz w:val="24"/>
          <w:szCs w:val="24"/>
          <w:lang w:eastAsia="ru-RU"/>
        </w:rPr>
        <w:t>6</w:t>
      </w:r>
      <w:r w:rsidR="009536C6" w:rsidRPr="00651AE5">
        <w:rPr>
          <w:rFonts w:ascii="Times New Roman" w:eastAsia="Arial Unicode MS" w:hAnsi="Times New Roman" w:cs="Times New Roman"/>
          <w:bCs/>
          <w:color w:val="000000"/>
          <w:sz w:val="24"/>
          <w:szCs w:val="24"/>
          <w:lang w:eastAsia="ru-RU"/>
        </w:rPr>
        <w:t xml:space="preserve">.3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14:paraId="42422A90" w14:textId="77777777" w:rsidR="009536C6" w:rsidRPr="00651AE5" w:rsidRDefault="00533253" w:rsidP="00651AE5">
      <w:pPr>
        <w:spacing w:after="0"/>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6</w:t>
      </w:r>
      <w:r w:rsidR="009536C6" w:rsidRPr="00651AE5">
        <w:rPr>
          <w:rFonts w:ascii="Times New Roman" w:eastAsia="Arial Unicode MS" w:hAnsi="Times New Roman" w:cs="Times New Roman"/>
          <w:bCs/>
          <w:color w:val="000000"/>
          <w:sz w:val="24"/>
          <w:szCs w:val="24"/>
          <w:lang w:eastAsia="ru-RU"/>
        </w:rPr>
        <w:t>.</w:t>
      </w:r>
      <w:r w:rsidR="005479F6" w:rsidRPr="00651AE5">
        <w:rPr>
          <w:rFonts w:ascii="Times New Roman" w:eastAsia="Arial Unicode MS" w:hAnsi="Times New Roman" w:cs="Times New Roman"/>
          <w:bCs/>
          <w:color w:val="000000"/>
          <w:sz w:val="24"/>
          <w:szCs w:val="24"/>
          <w:lang w:eastAsia="ru-RU"/>
        </w:rPr>
        <w:t>9</w:t>
      </w:r>
      <w:r w:rsidR="009536C6" w:rsidRPr="00651AE5">
        <w:rPr>
          <w:rFonts w:ascii="Times New Roman" w:eastAsia="Arial Unicode MS" w:hAnsi="Times New Roman" w:cs="Times New Roman"/>
          <w:bCs/>
          <w:color w:val="000000"/>
          <w:sz w:val="24"/>
          <w:szCs w:val="24"/>
          <w:lang w:eastAsia="ru-RU"/>
        </w:rPr>
        <w:t xml:space="preserve">. Под исполнением </w:t>
      </w:r>
      <w:r w:rsidR="005479F6" w:rsidRPr="00651AE5">
        <w:rPr>
          <w:rFonts w:ascii="Times New Roman" w:eastAsia="Arial Unicode MS" w:hAnsi="Times New Roman" w:cs="Times New Roman"/>
          <w:bCs/>
          <w:color w:val="000000"/>
          <w:sz w:val="24"/>
          <w:szCs w:val="24"/>
          <w:lang w:eastAsia="ru-RU"/>
        </w:rPr>
        <w:t>Исполнителем</w:t>
      </w:r>
      <w:r w:rsidR="009536C6" w:rsidRPr="00651AE5">
        <w:rPr>
          <w:rFonts w:ascii="Times New Roman" w:eastAsia="Arial Unicode MS" w:hAnsi="Times New Roman" w:cs="Times New Roman"/>
          <w:bCs/>
          <w:color w:val="000000"/>
          <w:sz w:val="24"/>
          <w:szCs w:val="24"/>
          <w:lang w:eastAsia="ru-RU"/>
        </w:rPr>
        <w:t xml:space="preserve"> обязательств ненадлежащим образом в рамках настоящего Договора понимается, но не ограничивается: нарушение сроков </w:t>
      </w:r>
      <w:r w:rsidR="005479F6" w:rsidRPr="00651AE5">
        <w:rPr>
          <w:rFonts w:ascii="Times New Roman" w:eastAsia="Arial Unicode MS" w:hAnsi="Times New Roman" w:cs="Times New Roman"/>
          <w:bCs/>
          <w:color w:val="000000"/>
          <w:sz w:val="24"/>
          <w:szCs w:val="24"/>
          <w:lang w:eastAsia="ru-RU"/>
        </w:rPr>
        <w:t>оказания услуг</w:t>
      </w:r>
      <w:r w:rsidR="009536C6" w:rsidRPr="00651AE5">
        <w:rPr>
          <w:rFonts w:ascii="Times New Roman" w:eastAsia="Arial Unicode MS" w:hAnsi="Times New Roman" w:cs="Times New Roman"/>
          <w:bCs/>
          <w:color w:val="000000"/>
          <w:sz w:val="24"/>
          <w:szCs w:val="24"/>
          <w:lang w:eastAsia="ru-RU"/>
        </w:rPr>
        <w:t>; нарушение сроков устранения недостатков; нарушение сроков исполнения гарантийных обязательств</w:t>
      </w:r>
      <w:r w:rsidR="005C156C" w:rsidRPr="00651AE5">
        <w:rPr>
          <w:rFonts w:ascii="Times New Roman" w:eastAsia="Arial Unicode MS" w:hAnsi="Times New Roman" w:cs="Times New Roman"/>
          <w:bCs/>
          <w:color w:val="000000"/>
          <w:sz w:val="24"/>
          <w:szCs w:val="24"/>
          <w:lang w:eastAsia="ru-RU"/>
        </w:rPr>
        <w:t>; несвоевременное уведомление Заказчика о приостановке работ Подрядчиком.</w:t>
      </w:r>
    </w:p>
    <w:p w14:paraId="7F679DF1" w14:textId="77777777" w:rsidR="009536C6" w:rsidRDefault="009536C6" w:rsidP="00651AE5">
      <w:pPr>
        <w:spacing w:after="0"/>
        <w:ind w:firstLine="851"/>
        <w:jc w:val="both"/>
        <w:rPr>
          <w:rFonts w:ascii="Times New Roman" w:eastAsia="Arial Unicode MS" w:hAnsi="Times New Roman" w:cs="Times New Roman"/>
          <w:bCs/>
          <w:color w:val="000000"/>
          <w:sz w:val="24"/>
          <w:szCs w:val="24"/>
          <w:lang w:eastAsia="ru-RU"/>
        </w:rPr>
      </w:pPr>
      <w:r w:rsidRPr="00651AE5">
        <w:rPr>
          <w:rFonts w:ascii="Times New Roman" w:eastAsia="Arial Unicode MS" w:hAnsi="Times New Roman" w:cs="Times New Roman"/>
          <w:bCs/>
          <w:color w:val="000000"/>
          <w:sz w:val="24"/>
          <w:szCs w:val="24"/>
          <w:lang w:eastAsia="ru-RU"/>
        </w:rPr>
        <w:lastRenderedPageBreak/>
        <w:t xml:space="preserve">Под неисполнением </w:t>
      </w:r>
      <w:r w:rsidR="005C156C" w:rsidRPr="00651AE5">
        <w:rPr>
          <w:rFonts w:ascii="Times New Roman" w:hAnsi="Times New Roman" w:cs="Times New Roman"/>
          <w:snapToGrid w:val="0"/>
          <w:sz w:val="24"/>
          <w:szCs w:val="24"/>
        </w:rPr>
        <w:t>Исполнителем</w:t>
      </w:r>
      <w:r w:rsidRPr="00651AE5">
        <w:rPr>
          <w:rFonts w:ascii="Times New Roman" w:hAnsi="Times New Roman" w:cs="Times New Roman"/>
          <w:snapToGrid w:val="0"/>
          <w:sz w:val="24"/>
          <w:szCs w:val="24"/>
        </w:rPr>
        <w:t xml:space="preserve"> обязательств в рамках настоящего Договора понимается, но не ограничивается: неисполнение гарантийных обязательств; не</w:t>
      </w:r>
      <w:r w:rsidR="005C156C" w:rsidRPr="00651AE5">
        <w:rPr>
          <w:rFonts w:ascii="Times New Roman" w:hAnsi="Times New Roman" w:cs="Times New Roman"/>
          <w:snapToGrid w:val="0"/>
          <w:sz w:val="24"/>
          <w:szCs w:val="24"/>
        </w:rPr>
        <w:t xml:space="preserve"> </w:t>
      </w:r>
      <w:r w:rsidRPr="00651AE5">
        <w:rPr>
          <w:rFonts w:ascii="Times New Roman" w:hAnsi="Times New Roman" w:cs="Times New Roman"/>
          <w:snapToGrid w:val="0"/>
          <w:sz w:val="24"/>
          <w:szCs w:val="24"/>
        </w:rPr>
        <w:t>уведомлен</w:t>
      </w:r>
      <w:r w:rsidR="005C156C" w:rsidRPr="00651AE5">
        <w:rPr>
          <w:rFonts w:ascii="Times New Roman" w:hAnsi="Times New Roman" w:cs="Times New Roman"/>
          <w:snapToGrid w:val="0"/>
          <w:sz w:val="24"/>
          <w:szCs w:val="24"/>
        </w:rPr>
        <w:t xml:space="preserve">ие </w:t>
      </w:r>
      <w:r w:rsidRPr="00651AE5">
        <w:rPr>
          <w:rFonts w:ascii="Times New Roman" w:hAnsi="Times New Roman" w:cs="Times New Roman"/>
          <w:snapToGrid w:val="0"/>
          <w:sz w:val="24"/>
          <w:szCs w:val="24"/>
        </w:rPr>
        <w:t xml:space="preserve">Заказчика об изменении своего места нахождения, телефона, факса, адреса электронной почты, банковских реквизитов; невыполнение полного объема </w:t>
      </w:r>
      <w:r w:rsidR="005C156C" w:rsidRPr="00651AE5">
        <w:rPr>
          <w:rFonts w:ascii="Times New Roman" w:hAnsi="Times New Roman" w:cs="Times New Roman"/>
          <w:snapToGrid w:val="0"/>
          <w:sz w:val="24"/>
          <w:szCs w:val="24"/>
        </w:rPr>
        <w:t>услуг</w:t>
      </w:r>
      <w:r w:rsidRPr="00651AE5">
        <w:rPr>
          <w:rFonts w:ascii="Times New Roman" w:hAnsi="Times New Roman" w:cs="Times New Roman"/>
          <w:snapToGrid w:val="0"/>
          <w:sz w:val="24"/>
          <w:szCs w:val="24"/>
        </w:rPr>
        <w:t>; непредставление Заказчику</w:t>
      </w:r>
      <w:r w:rsidR="005C156C" w:rsidRPr="00651AE5">
        <w:rPr>
          <w:rFonts w:ascii="Times New Roman" w:hAnsi="Times New Roman" w:cs="Times New Roman"/>
          <w:snapToGrid w:val="0"/>
          <w:sz w:val="24"/>
          <w:szCs w:val="24"/>
        </w:rPr>
        <w:t xml:space="preserve"> полного комплекта документации; непредставление Заказчику еженедельных отчетов об </w:t>
      </w:r>
      <w:r w:rsidR="005C156C" w:rsidRPr="00651AE5">
        <w:rPr>
          <w:rFonts w:ascii="Times New Roman" w:eastAsia="Arial Unicode MS" w:hAnsi="Times New Roman" w:cs="Times New Roman"/>
          <w:bCs/>
          <w:snapToGrid w:val="0"/>
          <w:color w:val="000000"/>
          <w:sz w:val="24"/>
          <w:szCs w:val="24"/>
          <w:lang w:eastAsia="ru-RU" w:bidi="ru-RU"/>
        </w:rPr>
        <w:t>осуществлении контроля качества на объектах</w:t>
      </w:r>
      <w:r w:rsidR="00F55FB5" w:rsidRPr="00651AE5">
        <w:rPr>
          <w:rFonts w:ascii="Times New Roman" w:eastAsia="Arial Unicode MS" w:hAnsi="Times New Roman" w:cs="Times New Roman"/>
          <w:bCs/>
          <w:snapToGrid w:val="0"/>
          <w:color w:val="000000"/>
          <w:sz w:val="24"/>
          <w:szCs w:val="24"/>
          <w:lang w:eastAsia="ru-RU" w:bidi="ru-RU"/>
        </w:rPr>
        <w:t>; не уведомление Заказчика</w:t>
      </w:r>
      <w:r w:rsidR="00F55FB5" w:rsidRPr="00651AE5">
        <w:rPr>
          <w:rFonts w:ascii="Times New Roman" w:eastAsia="Arial Unicode MS" w:hAnsi="Times New Roman" w:cs="Times New Roman"/>
          <w:bCs/>
          <w:color w:val="000000"/>
          <w:sz w:val="24"/>
          <w:szCs w:val="24"/>
          <w:lang w:eastAsia="ru-RU"/>
        </w:rPr>
        <w:t xml:space="preserve"> о приостановке работ Подрядчиком.</w:t>
      </w:r>
    </w:p>
    <w:p w14:paraId="45231944" w14:textId="77777777" w:rsidR="00444DE7" w:rsidRPr="00651AE5" w:rsidRDefault="00444DE7" w:rsidP="00644725">
      <w:pPr>
        <w:shd w:val="clear" w:color="auto" w:fill="FFFFFF"/>
        <w:spacing w:after="0"/>
        <w:jc w:val="both"/>
        <w:rPr>
          <w:rFonts w:ascii="Times New Roman" w:eastAsia="Arial Unicode MS" w:hAnsi="Times New Roman" w:cs="Times New Roman"/>
          <w:snapToGrid w:val="0"/>
          <w:color w:val="000000"/>
          <w:sz w:val="24"/>
          <w:szCs w:val="24"/>
          <w:lang w:eastAsia="ru-RU"/>
        </w:rPr>
      </w:pPr>
    </w:p>
    <w:p w14:paraId="6E8D2323" w14:textId="77777777" w:rsidR="00444DE7" w:rsidRPr="00AB7720" w:rsidRDefault="00644725" w:rsidP="00651AE5">
      <w:pPr>
        <w:shd w:val="clear" w:color="auto" w:fill="FFFFFF" w:themeFill="background1"/>
        <w:spacing w:after="0"/>
        <w:ind w:firstLine="709"/>
        <w:jc w:val="center"/>
        <w:rPr>
          <w:rFonts w:ascii="Times New Roman" w:eastAsia="Arial Unicode MS" w:hAnsi="Times New Roman" w:cs="Times New Roman"/>
          <w:b/>
          <w:bCs/>
          <w:snapToGrid w:val="0"/>
          <w:color w:val="000000"/>
          <w:sz w:val="24"/>
          <w:szCs w:val="24"/>
          <w:lang w:eastAsia="ru-RU"/>
        </w:rPr>
      </w:pPr>
      <w:r w:rsidRPr="00AB7720">
        <w:rPr>
          <w:rFonts w:ascii="Times New Roman" w:eastAsia="Arial Unicode MS" w:hAnsi="Times New Roman" w:cs="Times New Roman"/>
          <w:b/>
          <w:bCs/>
          <w:snapToGrid w:val="0"/>
          <w:color w:val="000000"/>
          <w:sz w:val="24"/>
          <w:szCs w:val="24"/>
          <w:lang w:eastAsia="ru-RU"/>
        </w:rPr>
        <w:t>7</w:t>
      </w:r>
      <w:r w:rsidR="00444DE7" w:rsidRPr="00AB7720">
        <w:rPr>
          <w:rFonts w:ascii="Times New Roman" w:eastAsia="Arial Unicode MS" w:hAnsi="Times New Roman" w:cs="Times New Roman"/>
          <w:b/>
          <w:bCs/>
          <w:snapToGrid w:val="0"/>
          <w:color w:val="000000"/>
          <w:sz w:val="24"/>
          <w:szCs w:val="24"/>
          <w:lang w:eastAsia="ru-RU"/>
        </w:rPr>
        <w:t>. Порядок расторжения настоящего Договора</w:t>
      </w:r>
    </w:p>
    <w:p w14:paraId="3789E2F6" w14:textId="77777777" w:rsidR="00444DE7" w:rsidRPr="00AB7720" w:rsidRDefault="00444DE7" w:rsidP="00651AE5">
      <w:pPr>
        <w:shd w:val="clear" w:color="auto" w:fill="FFFFFF"/>
        <w:spacing w:after="0"/>
        <w:ind w:firstLine="709"/>
        <w:jc w:val="both"/>
        <w:rPr>
          <w:rFonts w:ascii="Times New Roman" w:eastAsia="Arial Unicode MS" w:hAnsi="Times New Roman" w:cs="Times New Roman"/>
          <w:b/>
          <w:snapToGrid w:val="0"/>
          <w:color w:val="000000"/>
          <w:sz w:val="24"/>
          <w:szCs w:val="24"/>
          <w:lang w:eastAsia="ru-RU"/>
        </w:rPr>
      </w:pPr>
    </w:p>
    <w:p w14:paraId="3FD4CAEA" w14:textId="77777777" w:rsidR="00444DE7" w:rsidRPr="00AB7720" w:rsidRDefault="00AB7720"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AB7720">
        <w:rPr>
          <w:rFonts w:ascii="Times New Roman" w:eastAsia="Arial Unicode MS" w:hAnsi="Times New Roman" w:cs="Times New Roman"/>
          <w:snapToGrid w:val="0"/>
          <w:color w:val="000000"/>
          <w:sz w:val="24"/>
          <w:szCs w:val="24"/>
          <w:lang w:eastAsia="ru-RU"/>
        </w:rPr>
        <w:t>7</w:t>
      </w:r>
      <w:r w:rsidR="00444DE7" w:rsidRPr="00AB7720">
        <w:rPr>
          <w:rFonts w:ascii="Times New Roman" w:eastAsia="Arial Unicode MS" w:hAnsi="Times New Roman" w:cs="Times New Roman"/>
          <w:snapToGrid w:val="0"/>
          <w:color w:val="000000"/>
          <w:sz w:val="24"/>
          <w:szCs w:val="24"/>
          <w:lang w:eastAsia="ru-RU"/>
        </w:rPr>
        <w:t>.1. Настоящий Д</w:t>
      </w:r>
      <w:r w:rsidR="00565111" w:rsidRPr="00AB7720">
        <w:rPr>
          <w:rFonts w:ascii="Times New Roman" w:eastAsia="Arial Unicode MS" w:hAnsi="Times New Roman" w:cs="Times New Roman"/>
          <w:snapToGrid w:val="0"/>
          <w:color w:val="000000"/>
          <w:sz w:val="24"/>
          <w:szCs w:val="24"/>
          <w:lang w:eastAsia="ru-RU"/>
        </w:rPr>
        <w:t xml:space="preserve">оговор может быть расторгнут по соглашению Сторон, по решению суда, </w:t>
      </w:r>
      <w:r w:rsidR="00444DE7" w:rsidRPr="00AB7720">
        <w:rPr>
          <w:rFonts w:ascii="Times New Roman" w:eastAsia="Arial Unicode MS" w:hAnsi="Times New Roman" w:cs="Times New Roman"/>
          <w:snapToGrid w:val="0"/>
          <w:color w:val="000000"/>
          <w:sz w:val="24"/>
          <w:szCs w:val="24"/>
          <w:lang w:eastAsia="ru-RU"/>
        </w:rPr>
        <w:t xml:space="preserve">в случае одностороннего отказа Стороны настоящего Договора от исполнения настоящего Договора в соответствии </w:t>
      </w:r>
      <w:r w:rsidR="00565111" w:rsidRPr="00AB7720">
        <w:rPr>
          <w:rFonts w:ascii="Times New Roman" w:eastAsia="Arial Unicode MS" w:hAnsi="Times New Roman" w:cs="Times New Roman"/>
          <w:snapToGrid w:val="0"/>
          <w:color w:val="000000"/>
          <w:sz w:val="24"/>
          <w:szCs w:val="24"/>
          <w:lang w:eastAsia="ru-RU"/>
        </w:rPr>
        <w:t>с гражданским законодательством Российской Федерации.</w:t>
      </w:r>
    </w:p>
    <w:p w14:paraId="61793ACA" w14:textId="77777777" w:rsidR="00444DE7" w:rsidRPr="00AB7720" w:rsidRDefault="00520114"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444DE7" w:rsidRPr="00AB7720">
        <w:rPr>
          <w:rFonts w:ascii="Times New Roman" w:eastAsia="Arial Unicode MS" w:hAnsi="Times New Roman" w:cs="Times New Roman"/>
          <w:snapToGrid w:val="0"/>
          <w:color w:val="000000"/>
          <w:sz w:val="24"/>
          <w:szCs w:val="24"/>
          <w:lang w:eastAsia="ru-RU"/>
        </w:rPr>
        <w:t xml:space="preserve">.2. </w:t>
      </w:r>
      <w:r w:rsidR="006C782D" w:rsidRPr="00AB7720">
        <w:rPr>
          <w:rFonts w:ascii="Times New Roman" w:eastAsia="Arial Unicode MS" w:hAnsi="Times New Roman" w:cs="Times New Roman"/>
          <w:snapToGrid w:val="0"/>
          <w:color w:val="000000"/>
          <w:sz w:val="24"/>
          <w:szCs w:val="24"/>
          <w:lang w:eastAsia="ru-RU"/>
        </w:rPr>
        <w:t>Заказчик вправе принять решение об одностороннем отказе от исполнения настоящего Договора при существенных нарушениях Исполнителем условий настоящего Договора, а именно</w:t>
      </w:r>
      <w:r w:rsidR="00444DE7" w:rsidRPr="00AB7720">
        <w:rPr>
          <w:rFonts w:ascii="Times New Roman" w:eastAsia="Arial Unicode MS" w:hAnsi="Times New Roman" w:cs="Times New Roman"/>
          <w:snapToGrid w:val="0"/>
          <w:color w:val="000000"/>
          <w:sz w:val="24"/>
          <w:szCs w:val="24"/>
          <w:lang w:eastAsia="ru-RU"/>
        </w:rPr>
        <w:t>:</w:t>
      </w:r>
    </w:p>
    <w:p w14:paraId="02D131AD" w14:textId="77777777" w:rsidR="00444DE7" w:rsidRPr="00651AE5" w:rsidRDefault="00520114"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444DE7" w:rsidRPr="00AB7720">
        <w:rPr>
          <w:rFonts w:ascii="Times New Roman" w:eastAsia="Arial Unicode MS" w:hAnsi="Times New Roman" w:cs="Times New Roman"/>
          <w:snapToGrid w:val="0"/>
          <w:color w:val="000000"/>
          <w:sz w:val="24"/>
          <w:szCs w:val="24"/>
          <w:lang w:eastAsia="ru-RU"/>
        </w:rPr>
        <w:t>.2.1. В любое время до сдачи Заказчику результата оказания услуг, уплатив Исполнителю часть установленной цены</w:t>
      </w:r>
      <w:r w:rsidR="00444DE7" w:rsidRPr="00651AE5">
        <w:rPr>
          <w:rFonts w:ascii="Times New Roman" w:eastAsia="Arial Unicode MS" w:hAnsi="Times New Roman" w:cs="Times New Roman"/>
          <w:snapToGrid w:val="0"/>
          <w:color w:val="000000"/>
          <w:sz w:val="24"/>
          <w:szCs w:val="24"/>
          <w:lang w:eastAsia="ru-RU"/>
        </w:rPr>
        <w:t xml:space="preserve"> пропорционально части услуг, выполненных до получения извещения об отказе Заказчика от исполнения настоящего Договора.</w:t>
      </w:r>
    </w:p>
    <w:p w14:paraId="2E6B689B" w14:textId="77777777" w:rsidR="00444DE7" w:rsidRPr="00651AE5" w:rsidRDefault="00520114"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444DE7" w:rsidRPr="00651AE5">
        <w:rPr>
          <w:rFonts w:ascii="Times New Roman" w:eastAsia="Arial Unicode MS" w:hAnsi="Times New Roman" w:cs="Times New Roman"/>
          <w:snapToGrid w:val="0"/>
          <w:color w:val="000000"/>
          <w:sz w:val="24"/>
          <w:szCs w:val="24"/>
          <w:lang w:eastAsia="ru-RU"/>
        </w:rPr>
        <w:t>.2.2. Если Исполнитель не приступает своевременно к исполнению настоящего Договора или оказывает услуги настолько медленно, что окончание оказания услуг к сроку становится явно невозможным.</w:t>
      </w:r>
    </w:p>
    <w:p w14:paraId="6998C2F9" w14:textId="77777777" w:rsidR="00444DE7" w:rsidRPr="00651AE5" w:rsidRDefault="00520114"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444DE7" w:rsidRPr="00651AE5">
        <w:rPr>
          <w:rFonts w:ascii="Times New Roman" w:eastAsia="Arial Unicode MS" w:hAnsi="Times New Roman" w:cs="Times New Roman"/>
          <w:snapToGrid w:val="0"/>
          <w:color w:val="000000"/>
          <w:sz w:val="24"/>
          <w:szCs w:val="24"/>
          <w:lang w:eastAsia="ru-RU"/>
        </w:rPr>
        <w:t>.2.3. Если во время оказания услуг станет очевидным, что услуги не будут выполнены надлежащим образом и при условии, что Исполнитель не устранил недостатки в назначенный Заказчиком для устранения таких недостатков разумный срок.</w:t>
      </w:r>
    </w:p>
    <w:p w14:paraId="247CB1EF" w14:textId="77777777" w:rsidR="00444DE7" w:rsidRPr="00651AE5" w:rsidRDefault="00520114"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444DE7" w:rsidRPr="00651AE5">
        <w:rPr>
          <w:rFonts w:ascii="Times New Roman" w:eastAsia="Arial Unicode MS" w:hAnsi="Times New Roman" w:cs="Times New Roman"/>
          <w:snapToGrid w:val="0"/>
          <w:color w:val="000000"/>
          <w:sz w:val="24"/>
          <w:szCs w:val="24"/>
          <w:lang w:eastAsia="ru-RU"/>
        </w:rPr>
        <w:t>.2.4. Если отступления в оказании услуг от условий настоящего Договора или иные недостатки результата оказания услуг в установленный Заказчиком разумный срок не были устранены либо являются существенными и неустранимыми.</w:t>
      </w:r>
    </w:p>
    <w:p w14:paraId="5EC2F1BE" w14:textId="77777777" w:rsidR="003A46CD" w:rsidRPr="00651AE5" w:rsidRDefault="00520114"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444DE7" w:rsidRPr="00651AE5">
        <w:rPr>
          <w:rFonts w:ascii="Times New Roman" w:eastAsia="Arial Unicode MS" w:hAnsi="Times New Roman" w:cs="Times New Roman"/>
          <w:snapToGrid w:val="0"/>
          <w:color w:val="000000"/>
          <w:sz w:val="24"/>
          <w:szCs w:val="24"/>
          <w:lang w:eastAsia="ru-RU"/>
        </w:rPr>
        <w:t>.2.5. В случае просрочки оказания услуг Исполнителем по настоящему Договору либо отклонения от сроков оказания услуг более чем на 10 (десять) рабочих дней.</w:t>
      </w:r>
    </w:p>
    <w:p w14:paraId="77C0F0A5" w14:textId="77777777" w:rsidR="00444DE7" w:rsidRPr="00651AE5" w:rsidRDefault="00520114"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444DE7" w:rsidRPr="00651AE5">
        <w:rPr>
          <w:rFonts w:ascii="Times New Roman" w:eastAsia="Arial Unicode MS" w:hAnsi="Times New Roman" w:cs="Times New Roman"/>
          <w:snapToGrid w:val="0"/>
          <w:color w:val="000000"/>
          <w:sz w:val="24"/>
          <w:szCs w:val="24"/>
          <w:lang w:eastAsia="ru-RU"/>
        </w:rPr>
        <w:t xml:space="preserve">.2.6. Объявления Исполнителем банкротом в установленном законом порядке, наложения ареста на его имущество и блокирование расчетных счетов, введения внешнего управления. </w:t>
      </w:r>
    </w:p>
    <w:p w14:paraId="3FDCD5FD" w14:textId="77777777" w:rsidR="003A46CD" w:rsidRDefault="00520114"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444DE7" w:rsidRPr="00651AE5">
        <w:rPr>
          <w:rFonts w:ascii="Times New Roman" w:eastAsia="Arial Unicode MS" w:hAnsi="Times New Roman" w:cs="Times New Roman"/>
          <w:snapToGrid w:val="0"/>
          <w:color w:val="000000"/>
          <w:sz w:val="24"/>
          <w:szCs w:val="24"/>
          <w:lang w:eastAsia="ru-RU"/>
        </w:rPr>
        <w:t xml:space="preserve">.2.7. </w:t>
      </w:r>
      <w:r w:rsidR="009068B1" w:rsidRPr="00651AE5">
        <w:rPr>
          <w:rFonts w:ascii="Times New Roman" w:eastAsia="Arial Unicode MS" w:hAnsi="Times New Roman" w:cs="Times New Roman"/>
          <w:snapToGrid w:val="0"/>
          <w:color w:val="000000"/>
          <w:sz w:val="24"/>
          <w:szCs w:val="24"/>
          <w:lang w:eastAsia="ru-RU"/>
        </w:rPr>
        <w:t xml:space="preserve">В случае, если Исполнителем не было выдано предписание о приостановке дорожных работ, при возникновении угрозы безопасности жизни и здоровья граждан, дорожной </w:t>
      </w:r>
      <w:r w:rsidR="00991172" w:rsidRPr="00651AE5">
        <w:rPr>
          <w:rFonts w:ascii="Times New Roman" w:eastAsia="Arial Unicode MS" w:hAnsi="Times New Roman" w:cs="Times New Roman"/>
          <w:snapToGrid w:val="0"/>
          <w:color w:val="000000"/>
          <w:sz w:val="24"/>
          <w:szCs w:val="24"/>
          <w:lang w:eastAsia="ru-RU"/>
        </w:rPr>
        <w:t>безопасности</w:t>
      </w:r>
      <w:r w:rsidR="009068B1" w:rsidRPr="00651AE5">
        <w:rPr>
          <w:rFonts w:ascii="Times New Roman" w:eastAsia="Arial Unicode MS" w:hAnsi="Times New Roman" w:cs="Times New Roman"/>
          <w:snapToGrid w:val="0"/>
          <w:color w:val="000000"/>
          <w:sz w:val="24"/>
          <w:szCs w:val="24"/>
          <w:lang w:eastAsia="ru-RU"/>
        </w:rPr>
        <w:t>.</w:t>
      </w:r>
    </w:p>
    <w:p w14:paraId="160A220E" w14:textId="77777777" w:rsidR="00991172" w:rsidRPr="00651AE5" w:rsidRDefault="00520114"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991172">
        <w:rPr>
          <w:rFonts w:ascii="Times New Roman" w:eastAsia="Arial Unicode MS" w:hAnsi="Times New Roman" w:cs="Times New Roman"/>
          <w:snapToGrid w:val="0"/>
          <w:color w:val="000000"/>
          <w:sz w:val="24"/>
          <w:szCs w:val="24"/>
          <w:lang w:eastAsia="ru-RU"/>
        </w:rPr>
        <w:t>.2.8. В случае расторжения Договора подряда №34/21 от 9 августа 2021 года.</w:t>
      </w:r>
    </w:p>
    <w:p w14:paraId="1DC93014" w14:textId="77777777" w:rsidR="009068B1" w:rsidRPr="00651AE5" w:rsidRDefault="00520114"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9068B1" w:rsidRPr="00651AE5">
        <w:rPr>
          <w:rFonts w:ascii="Times New Roman" w:eastAsia="Arial Unicode MS" w:hAnsi="Times New Roman" w:cs="Times New Roman"/>
          <w:snapToGrid w:val="0"/>
          <w:color w:val="000000"/>
          <w:sz w:val="24"/>
          <w:szCs w:val="24"/>
          <w:lang w:eastAsia="ru-RU"/>
        </w:rPr>
        <w:t>.3. Факты нарушения существенных условий исполнения настоящего Договора фиксируются Заказчиком посредством составления акта и направлением претензионного письма с уведомлением Исполнителя по почте заказным письмом с уведомлением о вручении по адресу Исполнителя, указанному в настоящем 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14:paraId="4A46438F" w14:textId="77777777" w:rsidR="009068B1" w:rsidRPr="00651AE5" w:rsidRDefault="009068B1"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В случае отправления акта и претензионного письма посредством факсимильной связи или электронной почты акт и претензионное письмо считаются полученным в день отправки.</w:t>
      </w:r>
    </w:p>
    <w:p w14:paraId="049AAC0E" w14:textId="77777777" w:rsidR="009068B1" w:rsidRPr="00651AE5" w:rsidRDefault="00520114"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9068B1" w:rsidRPr="00651AE5">
        <w:rPr>
          <w:rFonts w:ascii="Times New Roman" w:eastAsia="Arial Unicode MS" w:hAnsi="Times New Roman" w:cs="Times New Roman"/>
          <w:snapToGrid w:val="0"/>
          <w:color w:val="000000"/>
          <w:sz w:val="24"/>
          <w:szCs w:val="24"/>
          <w:lang w:eastAsia="ru-RU"/>
        </w:rPr>
        <w:t xml:space="preserve">.4. Решение Заказчика об одностороннем отказе от исполнения настоящего Договора не позднее чем в течение 3 (трех) рабочих дней со дня принятия указанного </w:t>
      </w:r>
      <w:r w:rsidR="009068B1" w:rsidRPr="00651AE5">
        <w:rPr>
          <w:rFonts w:ascii="Times New Roman" w:eastAsia="Arial Unicode MS" w:hAnsi="Times New Roman" w:cs="Times New Roman"/>
          <w:snapToGrid w:val="0"/>
          <w:color w:val="000000"/>
          <w:sz w:val="24"/>
          <w:szCs w:val="24"/>
          <w:lang w:eastAsia="ru-RU"/>
        </w:rPr>
        <w:lastRenderedPageBreak/>
        <w:t xml:space="preserve">решения направляется </w:t>
      </w:r>
      <w:r w:rsidR="005777FE" w:rsidRPr="00651AE5">
        <w:rPr>
          <w:rFonts w:ascii="Times New Roman" w:eastAsia="Arial Unicode MS" w:hAnsi="Times New Roman" w:cs="Times New Roman"/>
          <w:snapToGrid w:val="0"/>
          <w:color w:val="000000"/>
          <w:sz w:val="24"/>
          <w:szCs w:val="24"/>
          <w:lang w:eastAsia="ru-RU"/>
        </w:rPr>
        <w:t>Исполнителю</w:t>
      </w:r>
      <w:r w:rsidR="009068B1" w:rsidRPr="00651AE5">
        <w:rPr>
          <w:rFonts w:ascii="Times New Roman" w:eastAsia="Arial Unicode MS" w:hAnsi="Times New Roman" w:cs="Times New Roman"/>
          <w:snapToGrid w:val="0"/>
          <w:color w:val="000000"/>
          <w:sz w:val="24"/>
          <w:szCs w:val="24"/>
          <w:lang w:eastAsia="ru-RU"/>
        </w:rPr>
        <w:t xml:space="preserve"> по почте заказным письмом с уведомлением о вручении по адресу </w:t>
      </w:r>
      <w:r w:rsidR="005777FE" w:rsidRPr="00651AE5">
        <w:rPr>
          <w:rFonts w:ascii="Times New Roman" w:eastAsia="Arial Unicode MS" w:hAnsi="Times New Roman" w:cs="Times New Roman"/>
          <w:snapToGrid w:val="0"/>
          <w:color w:val="000000"/>
          <w:sz w:val="24"/>
          <w:szCs w:val="24"/>
          <w:lang w:eastAsia="ru-RU"/>
        </w:rPr>
        <w:t>Исполнителя</w:t>
      </w:r>
      <w:r w:rsidR="009068B1" w:rsidRPr="00651AE5">
        <w:rPr>
          <w:rFonts w:ascii="Times New Roman" w:eastAsia="Arial Unicode MS" w:hAnsi="Times New Roman" w:cs="Times New Roman"/>
          <w:snapToGrid w:val="0"/>
          <w:color w:val="000000"/>
          <w:sz w:val="24"/>
          <w:szCs w:val="24"/>
          <w:lang w:eastAsia="ru-RU"/>
        </w:rPr>
        <w:t xml:space="preserve">,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sidR="005777FE" w:rsidRPr="00651AE5">
        <w:rPr>
          <w:rFonts w:ascii="Times New Roman" w:eastAsia="Arial Unicode MS" w:hAnsi="Times New Roman" w:cs="Times New Roman"/>
          <w:snapToGrid w:val="0"/>
          <w:color w:val="000000"/>
          <w:sz w:val="24"/>
          <w:szCs w:val="24"/>
          <w:lang w:eastAsia="ru-RU"/>
        </w:rPr>
        <w:t>Исполнителю.</w:t>
      </w:r>
      <w:r w:rsidR="009068B1" w:rsidRPr="00651AE5">
        <w:rPr>
          <w:rFonts w:ascii="Times New Roman" w:eastAsia="Arial Unicode MS" w:hAnsi="Times New Roman" w:cs="Times New Roman"/>
          <w:snapToGrid w:val="0"/>
          <w:color w:val="000000"/>
          <w:sz w:val="24"/>
          <w:szCs w:val="24"/>
          <w:lang w:eastAsia="ru-RU"/>
        </w:rPr>
        <w:t xml:space="preserve"> </w:t>
      </w:r>
    </w:p>
    <w:p w14:paraId="3CC7462A" w14:textId="77777777" w:rsidR="009068B1" w:rsidRPr="00651AE5" w:rsidRDefault="009068B1"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w:t>
      </w:r>
      <w:r w:rsidR="005777FE" w:rsidRPr="00651AE5">
        <w:rPr>
          <w:rFonts w:ascii="Times New Roman" w:eastAsia="Arial Unicode MS" w:hAnsi="Times New Roman" w:cs="Times New Roman"/>
          <w:snapToGrid w:val="0"/>
          <w:color w:val="000000"/>
          <w:sz w:val="24"/>
          <w:szCs w:val="24"/>
          <w:lang w:eastAsia="ru-RU"/>
        </w:rPr>
        <w:t>Исполнителя</w:t>
      </w:r>
      <w:r w:rsidRPr="00651AE5">
        <w:rPr>
          <w:rFonts w:ascii="Times New Roman" w:eastAsia="Arial Unicode MS" w:hAnsi="Times New Roman" w:cs="Times New Roman"/>
          <w:snapToGrid w:val="0"/>
          <w:color w:val="000000"/>
          <w:sz w:val="24"/>
          <w:szCs w:val="24"/>
          <w:lang w:eastAsia="ru-RU"/>
        </w:rPr>
        <w:t xml:space="preserve">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43DB921F" w14:textId="77777777" w:rsidR="009068B1" w:rsidRPr="00651AE5" w:rsidRDefault="009068B1"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bookmarkStart w:id="2" w:name="_Hlk58412041"/>
      <w:r w:rsidRPr="00651AE5">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2"/>
      <w:r w:rsidRPr="00651AE5">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5981996F" w14:textId="77777777" w:rsidR="009068B1" w:rsidRPr="00651AE5" w:rsidRDefault="009068B1"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w:t>
      </w:r>
      <w:r w:rsidR="00C116DC" w:rsidRPr="00651AE5">
        <w:rPr>
          <w:rFonts w:ascii="Times New Roman" w:eastAsia="Arial Unicode MS" w:hAnsi="Times New Roman" w:cs="Times New Roman"/>
          <w:snapToGrid w:val="0"/>
          <w:color w:val="000000"/>
          <w:sz w:val="24"/>
          <w:szCs w:val="24"/>
          <w:lang w:eastAsia="ru-RU"/>
        </w:rPr>
        <w:t xml:space="preserve"> настоящего</w:t>
      </w:r>
      <w:r w:rsidRPr="00651AE5">
        <w:rPr>
          <w:rFonts w:ascii="Times New Roman" w:eastAsia="Arial Unicode MS" w:hAnsi="Times New Roman" w:cs="Times New Roman"/>
          <w:snapToGrid w:val="0"/>
          <w:color w:val="000000"/>
          <w:sz w:val="24"/>
          <w:szCs w:val="24"/>
          <w:lang w:eastAsia="ru-RU"/>
        </w:rPr>
        <w:t xml:space="preserve"> Договора вступает в силу и </w:t>
      </w:r>
      <w:r w:rsidR="00C116DC" w:rsidRPr="00651AE5">
        <w:rPr>
          <w:rFonts w:ascii="Times New Roman" w:eastAsia="Arial Unicode MS" w:hAnsi="Times New Roman" w:cs="Times New Roman"/>
          <w:snapToGrid w:val="0"/>
          <w:color w:val="000000"/>
          <w:sz w:val="24"/>
          <w:szCs w:val="24"/>
          <w:lang w:eastAsia="ru-RU"/>
        </w:rPr>
        <w:t xml:space="preserve">настоящий </w:t>
      </w:r>
      <w:r w:rsidRPr="00651AE5">
        <w:rPr>
          <w:rFonts w:ascii="Times New Roman" w:eastAsia="Arial Unicode MS" w:hAnsi="Times New Roman" w:cs="Times New Roman"/>
          <w:snapToGrid w:val="0"/>
          <w:color w:val="000000"/>
          <w:sz w:val="24"/>
          <w:szCs w:val="24"/>
          <w:lang w:eastAsia="ru-RU"/>
        </w:rPr>
        <w:t xml:space="preserve">Договор считается расторгнутым через 10 (десять) календарных дней с даты надлежащего уведомления Заказчиком </w:t>
      </w:r>
      <w:r w:rsidR="00C116DC" w:rsidRPr="00651AE5">
        <w:rPr>
          <w:rFonts w:ascii="Times New Roman" w:eastAsia="Arial Unicode MS" w:hAnsi="Times New Roman" w:cs="Times New Roman"/>
          <w:snapToGrid w:val="0"/>
          <w:color w:val="000000"/>
          <w:sz w:val="24"/>
          <w:szCs w:val="24"/>
          <w:lang w:eastAsia="ru-RU"/>
        </w:rPr>
        <w:t>Исполнителя</w:t>
      </w:r>
      <w:r w:rsidRPr="00651AE5">
        <w:rPr>
          <w:rFonts w:ascii="Times New Roman" w:eastAsia="Arial Unicode MS" w:hAnsi="Times New Roman" w:cs="Times New Roman"/>
          <w:snapToGrid w:val="0"/>
          <w:color w:val="000000"/>
          <w:sz w:val="24"/>
          <w:szCs w:val="24"/>
          <w:lang w:eastAsia="ru-RU"/>
        </w:rPr>
        <w:t xml:space="preserve"> об одностороннем отказе от исполнения </w:t>
      </w:r>
      <w:r w:rsidR="00C116DC" w:rsidRPr="00651AE5">
        <w:rPr>
          <w:rFonts w:ascii="Times New Roman" w:eastAsia="Arial Unicode MS" w:hAnsi="Times New Roman" w:cs="Times New Roman"/>
          <w:snapToGrid w:val="0"/>
          <w:color w:val="000000"/>
          <w:sz w:val="24"/>
          <w:szCs w:val="24"/>
          <w:lang w:eastAsia="ru-RU"/>
        </w:rPr>
        <w:t xml:space="preserve">настоящего </w:t>
      </w:r>
      <w:r w:rsidRPr="00651AE5">
        <w:rPr>
          <w:rFonts w:ascii="Times New Roman" w:eastAsia="Arial Unicode MS" w:hAnsi="Times New Roman" w:cs="Times New Roman"/>
          <w:snapToGrid w:val="0"/>
          <w:color w:val="000000"/>
          <w:sz w:val="24"/>
          <w:szCs w:val="24"/>
          <w:lang w:eastAsia="ru-RU"/>
        </w:rPr>
        <w:t>Договора.</w:t>
      </w:r>
    </w:p>
    <w:p w14:paraId="5BE81FEC" w14:textId="77777777" w:rsidR="009068B1" w:rsidRPr="00651AE5" w:rsidRDefault="00520114"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9068B1" w:rsidRPr="00651AE5">
        <w:rPr>
          <w:rFonts w:ascii="Times New Roman" w:eastAsia="Arial Unicode MS" w:hAnsi="Times New Roman" w:cs="Times New Roman"/>
          <w:snapToGrid w:val="0"/>
          <w:color w:val="000000"/>
          <w:sz w:val="24"/>
          <w:szCs w:val="24"/>
          <w:lang w:eastAsia="ru-RU"/>
        </w:rPr>
        <w:t xml:space="preserve">.5. </w:t>
      </w:r>
      <w:r w:rsidR="008A2D65" w:rsidRPr="00651AE5">
        <w:rPr>
          <w:rFonts w:ascii="Times New Roman" w:eastAsia="Arial Unicode MS" w:hAnsi="Times New Roman" w:cs="Times New Roman"/>
          <w:snapToGrid w:val="0"/>
          <w:color w:val="000000"/>
          <w:sz w:val="24"/>
          <w:szCs w:val="24"/>
          <w:lang w:eastAsia="ru-RU"/>
        </w:rPr>
        <w:t>Исполнитель</w:t>
      </w:r>
      <w:r w:rsidR="009068B1" w:rsidRPr="00651AE5">
        <w:rPr>
          <w:rFonts w:ascii="Times New Roman" w:eastAsia="Arial Unicode MS" w:hAnsi="Times New Roman" w:cs="Times New Roman"/>
          <w:snapToGrid w:val="0"/>
          <w:color w:val="000000"/>
          <w:sz w:val="24"/>
          <w:szCs w:val="24"/>
          <w:lang w:eastAsia="ru-RU"/>
        </w:rPr>
        <w:t xml:space="preserve"> вправе отказаться от настоящего Договора по основаниям, предусмотренным гражданским законодательством Российской Федерации.</w:t>
      </w:r>
    </w:p>
    <w:p w14:paraId="731D9073" w14:textId="77777777" w:rsidR="009068B1" w:rsidRPr="00651AE5" w:rsidRDefault="00520114"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9068B1" w:rsidRPr="00651AE5">
        <w:rPr>
          <w:rFonts w:ascii="Times New Roman" w:eastAsia="Arial Unicode MS" w:hAnsi="Times New Roman" w:cs="Times New Roman"/>
          <w:snapToGrid w:val="0"/>
          <w:color w:val="000000"/>
          <w:sz w:val="24"/>
          <w:szCs w:val="24"/>
          <w:lang w:eastAsia="ru-RU"/>
        </w:rPr>
        <w:t>6. Расторжение настоящего Договора по соглашению сторон производится Сторонами путем подписания соответствующего соглашения о расторжении.</w:t>
      </w:r>
    </w:p>
    <w:p w14:paraId="503B854F" w14:textId="77777777" w:rsidR="009068B1" w:rsidRPr="00651AE5" w:rsidRDefault="00520114"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7</w:t>
      </w:r>
      <w:r w:rsidR="009068B1" w:rsidRPr="00651AE5">
        <w:rPr>
          <w:rFonts w:ascii="Times New Roman" w:eastAsia="Arial Unicode MS" w:hAnsi="Times New Roman" w:cs="Times New Roman"/>
          <w:snapToGrid w:val="0"/>
          <w:color w:val="000000"/>
          <w:sz w:val="24"/>
          <w:szCs w:val="24"/>
          <w:lang w:eastAsia="ru-RU"/>
        </w:rPr>
        <w:t xml:space="preserve">.7.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w:t>
      </w:r>
      <w:r w:rsidR="008A2D65" w:rsidRPr="00651AE5">
        <w:rPr>
          <w:rFonts w:ascii="Times New Roman" w:eastAsia="Arial Unicode MS" w:hAnsi="Times New Roman" w:cs="Times New Roman"/>
          <w:snapToGrid w:val="0"/>
          <w:color w:val="000000"/>
          <w:sz w:val="24"/>
          <w:szCs w:val="24"/>
          <w:lang w:eastAsia="ru-RU"/>
        </w:rPr>
        <w:t>Исполнителя</w:t>
      </w:r>
      <w:r w:rsidR="009068B1" w:rsidRPr="00651AE5">
        <w:rPr>
          <w:rFonts w:ascii="Times New Roman" w:eastAsia="Arial Unicode MS" w:hAnsi="Times New Roman" w:cs="Times New Roman"/>
          <w:snapToGrid w:val="0"/>
          <w:color w:val="000000"/>
          <w:sz w:val="24"/>
          <w:szCs w:val="24"/>
          <w:lang w:eastAsia="ru-RU"/>
        </w:rPr>
        <w:t xml:space="preserve">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w:t>
      </w:r>
      <w:r w:rsidR="008A2D65" w:rsidRPr="00651AE5">
        <w:rPr>
          <w:rFonts w:ascii="Times New Roman" w:eastAsia="Arial Unicode MS" w:hAnsi="Times New Roman" w:cs="Times New Roman"/>
          <w:snapToGrid w:val="0"/>
          <w:color w:val="000000"/>
          <w:sz w:val="24"/>
          <w:szCs w:val="24"/>
          <w:lang w:eastAsia="ru-RU"/>
        </w:rPr>
        <w:t>Исполнителем</w:t>
      </w:r>
      <w:r w:rsidR="009068B1" w:rsidRPr="00651AE5">
        <w:rPr>
          <w:rFonts w:ascii="Times New Roman" w:eastAsia="Arial Unicode MS" w:hAnsi="Times New Roman" w:cs="Times New Roman"/>
          <w:snapToGrid w:val="0"/>
          <w:color w:val="000000"/>
          <w:sz w:val="24"/>
          <w:szCs w:val="24"/>
          <w:lang w:eastAsia="ru-RU"/>
        </w:rPr>
        <w:t xml:space="preserve"> условий настоящего Договора, которые в соответствии с гражданским законодательством </w:t>
      </w:r>
      <w:r w:rsidR="008A2D65" w:rsidRPr="00651AE5">
        <w:rPr>
          <w:rFonts w:ascii="Times New Roman" w:eastAsia="Arial Unicode MS" w:hAnsi="Times New Roman" w:cs="Times New Roman"/>
          <w:snapToGrid w:val="0"/>
          <w:color w:val="000000"/>
          <w:sz w:val="24"/>
          <w:szCs w:val="24"/>
          <w:lang w:eastAsia="ru-RU"/>
        </w:rPr>
        <w:t xml:space="preserve">Российской Федерации </w:t>
      </w:r>
      <w:r w:rsidR="009068B1" w:rsidRPr="00651AE5">
        <w:rPr>
          <w:rFonts w:ascii="Times New Roman" w:eastAsia="Arial Unicode MS" w:hAnsi="Times New Roman" w:cs="Times New Roman"/>
          <w:snapToGrid w:val="0"/>
          <w:color w:val="000000"/>
          <w:sz w:val="24"/>
          <w:szCs w:val="24"/>
          <w:lang w:eastAsia="ru-RU"/>
        </w:rPr>
        <w:t>являются основанием для одностороннего отказа Заказчика от исполнения настоящего Договора.</w:t>
      </w:r>
    </w:p>
    <w:p w14:paraId="16761985" w14:textId="77777777" w:rsidR="009068B1" w:rsidRPr="00651AE5" w:rsidRDefault="00520114"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009068B1" w:rsidRPr="00651AE5">
        <w:rPr>
          <w:rFonts w:ascii="Times New Roman" w:eastAsia="Arial Unicode MS" w:hAnsi="Times New Roman" w:cs="Times New Roman"/>
          <w:bCs/>
          <w:snapToGrid w:val="0"/>
          <w:color w:val="000000"/>
          <w:sz w:val="24"/>
          <w:szCs w:val="24"/>
          <w:lang w:eastAsia="ru-RU"/>
        </w:rPr>
        <w:t xml:space="preserve">.8. Одностороннее расторжение Договора не освобождает </w:t>
      </w:r>
      <w:r w:rsidR="008A2D65" w:rsidRPr="00651AE5">
        <w:rPr>
          <w:rFonts w:ascii="Times New Roman" w:eastAsia="Arial Unicode MS" w:hAnsi="Times New Roman" w:cs="Times New Roman"/>
          <w:bCs/>
          <w:snapToGrid w:val="0"/>
          <w:color w:val="000000"/>
          <w:sz w:val="24"/>
          <w:szCs w:val="24"/>
          <w:lang w:eastAsia="ru-RU"/>
        </w:rPr>
        <w:t>Исполнителя</w:t>
      </w:r>
      <w:r w:rsidR="009068B1" w:rsidRPr="00651AE5">
        <w:rPr>
          <w:rFonts w:ascii="Times New Roman" w:eastAsia="Arial Unicode MS" w:hAnsi="Times New Roman" w:cs="Times New Roman"/>
          <w:bCs/>
          <w:snapToGrid w:val="0"/>
          <w:color w:val="000000"/>
          <w:sz w:val="24"/>
          <w:szCs w:val="24"/>
          <w:lang w:eastAsia="ru-RU"/>
        </w:rPr>
        <w:t xml:space="preserve"> от уплаты неустойки (штрафа, пени), а также возмещения понесенных Заказчиком убытков.</w:t>
      </w:r>
    </w:p>
    <w:p w14:paraId="4BBDB36C" w14:textId="77777777" w:rsidR="00444DE7" w:rsidRPr="00651AE5" w:rsidRDefault="00444DE7"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p>
    <w:p w14:paraId="4799013D" w14:textId="77777777" w:rsidR="008A2D65" w:rsidRPr="00520114" w:rsidRDefault="008A2D65" w:rsidP="00520114">
      <w:pPr>
        <w:pStyle w:val="a9"/>
        <w:numPr>
          <w:ilvl w:val="0"/>
          <w:numId w:val="28"/>
        </w:numPr>
        <w:shd w:val="clear" w:color="auto" w:fill="FFFFFF"/>
        <w:tabs>
          <w:tab w:val="left" w:pos="567"/>
        </w:tabs>
        <w:spacing w:after="0"/>
        <w:jc w:val="center"/>
        <w:rPr>
          <w:rFonts w:ascii="Times New Roman" w:eastAsia="Arial Unicode MS" w:hAnsi="Times New Roman" w:cs="Times New Roman"/>
          <w:b/>
          <w:snapToGrid w:val="0"/>
          <w:color w:val="000000"/>
          <w:sz w:val="24"/>
          <w:szCs w:val="24"/>
          <w:lang w:eastAsia="ru-RU"/>
        </w:rPr>
      </w:pPr>
      <w:r w:rsidRPr="00520114">
        <w:rPr>
          <w:rFonts w:ascii="Times New Roman" w:eastAsia="Arial Unicode MS" w:hAnsi="Times New Roman" w:cs="Times New Roman"/>
          <w:b/>
          <w:snapToGrid w:val="0"/>
          <w:color w:val="000000"/>
          <w:sz w:val="24"/>
          <w:szCs w:val="24"/>
          <w:lang w:eastAsia="ru-RU"/>
        </w:rPr>
        <w:t>Обстоятельства непреодолимой силы</w:t>
      </w:r>
    </w:p>
    <w:p w14:paraId="53D1542E" w14:textId="77777777" w:rsidR="008A2D65" w:rsidRPr="00651AE5" w:rsidRDefault="008A2D65" w:rsidP="00651AE5">
      <w:pPr>
        <w:shd w:val="clear" w:color="auto" w:fill="FFFFFF"/>
        <w:spacing w:after="0"/>
        <w:ind w:firstLine="709"/>
        <w:jc w:val="both"/>
        <w:rPr>
          <w:rFonts w:ascii="Times New Roman" w:eastAsia="Arial Unicode MS" w:hAnsi="Times New Roman" w:cs="Times New Roman"/>
          <w:b/>
          <w:snapToGrid w:val="0"/>
          <w:color w:val="000000"/>
          <w:sz w:val="24"/>
          <w:szCs w:val="24"/>
          <w:lang w:eastAsia="ru-RU"/>
        </w:rPr>
      </w:pPr>
    </w:p>
    <w:p w14:paraId="20974C71" w14:textId="77777777" w:rsidR="008A2D65" w:rsidRPr="00651AE5" w:rsidRDefault="00860CD3"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8A2D65" w:rsidRPr="00651AE5">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675C5BD2" w14:textId="77777777" w:rsidR="008A2D65" w:rsidRPr="00651AE5" w:rsidRDefault="00860CD3"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8A2D65" w:rsidRPr="00651AE5">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5D3B8026" w14:textId="77777777" w:rsidR="008A2D65" w:rsidRPr="00651AE5" w:rsidRDefault="00860CD3"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8</w:t>
      </w:r>
      <w:r w:rsidR="008A2D65" w:rsidRPr="00651AE5">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4EB00B1E" w14:textId="77777777" w:rsidR="00444DE7" w:rsidRPr="00651AE5" w:rsidRDefault="00860CD3"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008A2D65" w:rsidRPr="00651AE5">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52A76B85" w14:textId="77777777" w:rsidR="008A2D65" w:rsidRPr="00651AE5" w:rsidRDefault="008A2D65" w:rsidP="00651AE5">
      <w:pPr>
        <w:shd w:val="clear" w:color="auto" w:fill="FFFFFF"/>
        <w:spacing w:after="0"/>
        <w:ind w:firstLine="709"/>
        <w:jc w:val="both"/>
        <w:rPr>
          <w:rFonts w:ascii="Times New Roman" w:eastAsia="Arial Unicode MS" w:hAnsi="Times New Roman" w:cs="Times New Roman"/>
          <w:b/>
          <w:bCs/>
          <w:snapToGrid w:val="0"/>
          <w:color w:val="000000"/>
          <w:sz w:val="24"/>
          <w:szCs w:val="24"/>
          <w:lang w:eastAsia="ru-RU"/>
        </w:rPr>
      </w:pPr>
    </w:p>
    <w:p w14:paraId="7BD49D30" w14:textId="77777777" w:rsidR="008A2D65" w:rsidRPr="00651AE5" w:rsidRDefault="008A2D65" w:rsidP="00527A3C">
      <w:pPr>
        <w:pStyle w:val="a9"/>
        <w:numPr>
          <w:ilvl w:val="0"/>
          <w:numId w:val="23"/>
        </w:numPr>
        <w:shd w:val="clear" w:color="auto" w:fill="FFFFFF"/>
        <w:spacing w:after="0"/>
        <w:contextualSpacing w:val="0"/>
        <w:jc w:val="center"/>
        <w:rPr>
          <w:rFonts w:ascii="Times New Roman" w:eastAsia="Arial Unicode MS" w:hAnsi="Times New Roman" w:cs="Times New Roman"/>
          <w:b/>
          <w:snapToGrid w:val="0"/>
          <w:color w:val="000000"/>
          <w:sz w:val="24"/>
          <w:szCs w:val="24"/>
          <w:lang w:eastAsia="ru-RU"/>
        </w:rPr>
      </w:pPr>
      <w:r w:rsidRPr="00651AE5">
        <w:rPr>
          <w:rFonts w:ascii="Times New Roman" w:eastAsia="Arial Unicode MS" w:hAnsi="Times New Roman" w:cs="Times New Roman"/>
          <w:b/>
          <w:snapToGrid w:val="0"/>
          <w:color w:val="000000"/>
          <w:sz w:val="24"/>
          <w:szCs w:val="24"/>
          <w:lang w:eastAsia="ru-RU"/>
        </w:rPr>
        <w:t>Порядок урегулирования споров</w:t>
      </w:r>
    </w:p>
    <w:p w14:paraId="269F2C68" w14:textId="77777777" w:rsidR="008A2D65" w:rsidRPr="00651AE5" w:rsidRDefault="008A2D65" w:rsidP="00651AE5">
      <w:pPr>
        <w:shd w:val="clear" w:color="auto" w:fill="FFFFFF"/>
        <w:spacing w:after="0"/>
        <w:ind w:firstLine="709"/>
        <w:jc w:val="both"/>
        <w:rPr>
          <w:rFonts w:ascii="Times New Roman" w:eastAsia="Arial Unicode MS" w:hAnsi="Times New Roman" w:cs="Times New Roman"/>
          <w:b/>
          <w:snapToGrid w:val="0"/>
          <w:color w:val="000000"/>
          <w:sz w:val="24"/>
          <w:szCs w:val="24"/>
          <w:lang w:eastAsia="ru-RU"/>
        </w:rPr>
      </w:pPr>
    </w:p>
    <w:p w14:paraId="43774FE6" w14:textId="77777777" w:rsidR="008A2D65" w:rsidRPr="00651AE5" w:rsidRDefault="00860CD3"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A2D65" w:rsidRPr="00651AE5">
        <w:rPr>
          <w:rFonts w:ascii="Times New Roman" w:eastAsia="Arial Unicode MS" w:hAnsi="Times New Roman" w:cs="Times New Roman"/>
          <w:snapToGrid w:val="0"/>
          <w:color w:val="000000"/>
          <w:sz w:val="24"/>
          <w:szCs w:val="24"/>
          <w:lang w:eastAsia="ru-RU"/>
        </w:rPr>
        <w:t>.1.</w:t>
      </w:r>
      <w:r w:rsidR="008A2D65" w:rsidRPr="00651AE5">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5340F449" w14:textId="77777777" w:rsidR="008A2D65" w:rsidRPr="00651AE5" w:rsidRDefault="00860CD3"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A2D65" w:rsidRPr="00651AE5">
        <w:rPr>
          <w:rFonts w:ascii="Times New Roman" w:eastAsia="Arial Unicode MS" w:hAnsi="Times New Roman" w:cs="Times New Roman"/>
          <w:snapToGrid w:val="0"/>
          <w:color w:val="000000"/>
          <w:sz w:val="24"/>
          <w:szCs w:val="24"/>
          <w:lang w:eastAsia="ru-RU"/>
        </w:rPr>
        <w:t>.2.</w:t>
      </w:r>
      <w:r w:rsidR="008A2D65" w:rsidRPr="00651AE5">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7DE8642A" w14:textId="77777777" w:rsidR="008A2D65" w:rsidRPr="00651AE5" w:rsidRDefault="00860CD3"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A2D65" w:rsidRPr="00651AE5">
        <w:rPr>
          <w:rFonts w:ascii="Times New Roman" w:eastAsia="Arial Unicode MS" w:hAnsi="Times New Roman" w:cs="Times New Roman"/>
          <w:snapToGrid w:val="0"/>
          <w:color w:val="000000"/>
          <w:sz w:val="24"/>
          <w:szCs w:val="24"/>
          <w:lang w:eastAsia="ru-RU"/>
        </w:rPr>
        <w:t>.2.1.</w:t>
      </w:r>
      <w:r w:rsidR="008A2D65" w:rsidRPr="00651AE5">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5757A2AE" w14:textId="77777777" w:rsidR="008A2D65" w:rsidRPr="00651AE5" w:rsidRDefault="00860CD3"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A2D65" w:rsidRPr="00651AE5">
        <w:rPr>
          <w:rFonts w:ascii="Times New Roman" w:eastAsia="Arial Unicode MS" w:hAnsi="Times New Roman" w:cs="Times New Roman"/>
          <w:snapToGrid w:val="0"/>
          <w:color w:val="000000"/>
          <w:sz w:val="24"/>
          <w:szCs w:val="24"/>
          <w:lang w:eastAsia="ru-RU"/>
        </w:rPr>
        <w:t>.2.2.</w:t>
      </w:r>
      <w:r w:rsidR="008A2D65" w:rsidRPr="00651AE5">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008A2D65" w:rsidRPr="00651AE5">
        <w:rPr>
          <w:rFonts w:ascii="Times New Roman" w:eastAsia="Arial Unicode MS" w:hAnsi="Times New Roman" w:cs="Times New Roman"/>
          <w:snapToGrid w:val="0"/>
          <w:color w:val="000000"/>
          <w:sz w:val="24"/>
          <w:szCs w:val="24"/>
          <w:lang w:eastAsia="ru-RU"/>
        </w:rPr>
        <w:t>истребуемая</w:t>
      </w:r>
      <w:proofErr w:type="spellEnd"/>
      <w:r w:rsidR="008A2D65" w:rsidRPr="00651AE5">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14:paraId="5808DE20" w14:textId="77777777" w:rsidR="008A2D65" w:rsidRPr="00651AE5" w:rsidRDefault="00860CD3"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A2D65" w:rsidRPr="00651AE5">
        <w:rPr>
          <w:rFonts w:ascii="Times New Roman" w:eastAsia="Arial Unicode MS" w:hAnsi="Times New Roman" w:cs="Times New Roman"/>
          <w:snapToGrid w:val="0"/>
          <w:color w:val="000000"/>
          <w:sz w:val="24"/>
          <w:szCs w:val="24"/>
          <w:lang w:eastAsia="ru-RU"/>
        </w:rPr>
        <w:t>.2.3.</w:t>
      </w:r>
      <w:r w:rsidR="008A2D65" w:rsidRPr="00651AE5">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673E678F" w14:textId="77777777" w:rsidR="008A2D65" w:rsidRPr="00651AE5" w:rsidRDefault="008A2D65"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6017D567" w14:textId="77777777" w:rsidR="008A2D65" w:rsidRDefault="00860CD3"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A2D65" w:rsidRPr="00651AE5">
        <w:rPr>
          <w:rFonts w:ascii="Times New Roman" w:eastAsia="Arial Unicode MS" w:hAnsi="Times New Roman" w:cs="Times New Roman"/>
          <w:snapToGrid w:val="0"/>
          <w:color w:val="000000"/>
          <w:sz w:val="24"/>
          <w:szCs w:val="24"/>
          <w:lang w:eastAsia="ru-RU"/>
        </w:rPr>
        <w:t>.3.</w:t>
      </w:r>
      <w:r w:rsidR="008A2D65" w:rsidRPr="00651AE5">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0D62C54F" w14:textId="77777777" w:rsidR="00860CD3" w:rsidRDefault="00860CD3"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p>
    <w:p w14:paraId="213828F7" w14:textId="77777777" w:rsidR="00860CD3" w:rsidRPr="00651AE5" w:rsidRDefault="00860CD3"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p>
    <w:p w14:paraId="0288473A" w14:textId="77777777" w:rsidR="008A2D65" w:rsidRPr="00651AE5" w:rsidRDefault="008A2D65"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p>
    <w:p w14:paraId="41213817" w14:textId="77777777" w:rsidR="00BE6829" w:rsidRPr="00860CD3" w:rsidRDefault="00BE6829" w:rsidP="00860CD3">
      <w:pPr>
        <w:pStyle w:val="a9"/>
        <w:numPr>
          <w:ilvl w:val="0"/>
          <w:numId w:val="26"/>
        </w:numPr>
        <w:tabs>
          <w:tab w:val="left" w:pos="426"/>
        </w:tabs>
        <w:spacing w:after="0"/>
        <w:jc w:val="center"/>
        <w:rPr>
          <w:rFonts w:ascii="Times New Roman" w:hAnsi="Times New Roman" w:cs="Times New Roman"/>
          <w:b/>
          <w:sz w:val="24"/>
          <w:szCs w:val="24"/>
        </w:rPr>
      </w:pPr>
      <w:r w:rsidRPr="00860CD3">
        <w:rPr>
          <w:rFonts w:ascii="Times New Roman" w:hAnsi="Times New Roman" w:cs="Times New Roman"/>
          <w:b/>
          <w:sz w:val="24"/>
          <w:szCs w:val="24"/>
        </w:rPr>
        <w:t>Существенные условия Договора</w:t>
      </w:r>
    </w:p>
    <w:p w14:paraId="327190CB" w14:textId="77777777" w:rsidR="00BE6829" w:rsidRPr="00651AE5" w:rsidRDefault="00BE6829" w:rsidP="00651AE5">
      <w:pPr>
        <w:tabs>
          <w:tab w:val="left" w:pos="426"/>
        </w:tabs>
        <w:spacing w:after="0"/>
        <w:rPr>
          <w:rFonts w:ascii="Times New Roman" w:hAnsi="Times New Roman" w:cs="Times New Roman"/>
          <w:b/>
          <w:sz w:val="24"/>
          <w:szCs w:val="24"/>
        </w:rPr>
      </w:pPr>
    </w:p>
    <w:p w14:paraId="49CC7C56" w14:textId="77777777" w:rsidR="00BE6829" w:rsidRPr="00651AE5" w:rsidRDefault="00BE6829" w:rsidP="00527A3C">
      <w:pPr>
        <w:widowControl w:val="0"/>
        <w:numPr>
          <w:ilvl w:val="1"/>
          <w:numId w:val="26"/>
        </w:numPr>
        <w:tabs>
          <w:tab w:val="left" w:pos="0"/>
          <w:tab w:val="left" w:pos="993"/>
        </w:tabs>
        <w:suppressAutoHyphens/>
        <w:spacing w:after="0"/>
        <w:ind w:left="0" w:firstLine="709"/>
        <w:jc w:val="both"/>
        <w:textAlignment w:val="baseline"/>
        <w:rPr>
          <w:rFonts w:ascii="Times New Roman" w:eastAsia="Times New Roman" w:hAnsi="Times New Roman" w:cs="Times New Roman"/>
          <w:kern w:val="1"/>
          <w:sz w:val="24"/>
          <w:szCs w:val="24"/>
          <w:lang w:eastAsia="ar-SA"/>
        </w:rPr>
      </w:pPr>
      <w:r w:rsidRPr="00651AE5">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w:t>
      </w:r>
      <w:r w:rsidRPr="00651AE5">
        <w:rPr>
          <w:rFonts w:ascii="Times New Roman" w:eastAsia="Times New Roman" w:hAnsi="Times New Roman" w:cs="Times New Roman"/>
          <w:kern w:val="1"/>
          <w:sz w:val="24"/>
          <w:szCs w:val="24"/>
          <w:lang w:eastAsia="ar-SA"/>
        </w:rPr>
        <w:lastRenderedPageBreak/>
        <w:t xml:space="preserve">следующих случаях: </w:t>
      </w:r>
    </w:p>
    <w:p w14:paraId="44CAB8BF" w14:textId="77777777" w:rsidR="00BE6829" w:rsidRPr="00651AE5" w:rsidRDefault="00BE6829" w:rsidP="00527A3C">
      <w:pPr>
        <w:widowControl w:val="0"/>
        <w:numPr>
          <w:ilvl w:val="0"/>
          <w:numId w:val="25"/>
        </w:numPr>
        <w:tabs>
          <w:tab w:val="left" w:pos="993"/>
        </w:tabs>
        <w:autoSpaceDE w:val="0"/>
        <w:autoSpaceDN w:val="0"/>
        <w:adjustRightInd w:val="0"/>
        <w:spacing w:after="0"/>
        <w:jc w:val="both"/>
        <w:rPr>
          <w:rFonts w:ascii="Times New Roman" w:eastAsia="Calibri" w:hAnsi="Times New Roman" w:cs="Times New Roman"/>
          <w:sz w:val="24"/>
          <w:szCs w:val="24"/>
        </w:rPr>
      </w:pPr>
      <w:r w:rsidRPr="00651AE5">
        <w:rPr>
          <w:rFonts w:ascii="Times New Roman" w:eastAsia="Calibri" w:hAnsi="Times New Roman" w:cs="Times New Roman"/>
          <w:sz w:val="24"/>
          <w:szCs w:val="24"/>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301E587F" w14:textId="77777777" w:rsidR="00BE6829" w:rsidRPr="00651AE5" w:rsidRDefault="00BE6829" w:rsidP="00527A3C">
      <w:pPr>
        <w:numPr>
          <w:ilvl w:val="0"/>
          <w:numId w:val="25"/>
        </w:numPr>
        <w:spacing w:after="0"/>
        <w:jc w:val="both"/>
        <w:rPr>
          <w:rFonts w:ascii="Times New Roman" w:eastAsia="Calibri" w:hAnsi="Times New Roman" w:cs="Times New Roman"/>
          <w:sz w:val="24"/>
          <w:szCs w:val="24"/>
        </w:rPr>
      </w:pPr>
      <w:r w:rsidRPr="00651AE5">
        <w:rPr>
          <w:rFonts w:ascii="Times New Roman" w:eastAsia="Calibri" w:hAnsi="Times New Roman" w:cs="Times New Roman"/>
          <w:sz w:val="24"/>
          <w:szCs w:val="24"/>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1735C333" w14:textId="77777777" w:rsidR="00BE6829" w:rsidRPr="00651AE5" w:rsidRDefault="00BE6829" w:rsidP="00527A3C">
      <w:pPr>
        <w:numPr>
          <w:ilvl w:val="0"/>
          <w:numId w:val="25"/>
        </w:numPr>
        <w:spacing w:after="0"/>
        <w:jc w:val="both"/>
        <w:rPr>
          <w:rFonts w:ascii="Times New Roman" w:eastAsia="Calibri" w:hAnsi="Times New Roman" w:cs="Times New Roman"/>
          <w:sz w:val="24"/>
          <w:szCs w:val="24"/>
        </w:rPr>
      </w:pPr>
      <w:r w:rsidRPr="00651AE5">
        <w:rPr>
          <w:rFonts w:ascii="Times New Roman" w:eastAsia="Calibri" w:hAnsi="Times New Roman" w:cs="Times New Roman"/>
          <w:sz w:val="24"/>
          <w:szCs w:val="24"/>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048E44D0" w14:textId="77777777" w:rsidR="00BE6829" w:rsidRPr="00651AE5" w:rsidRDefault="00BE6829" w:rsidP="00527A3C">
      <w:pPr>
        <w:widowControl w:val="0"/>
        <w:numPr>
          <w:ilvl w:val="0"/>
          <w:numId w:val="25"/>
        </w:numPr>
        <w:tabs>
          <w:tab w:val="left" w:pos="993"/>
        </w:tabs>
        <w:autoSpaceDE w:val="0"/>
        <w:autoSpaceDN w:val="0"/>
        <w:adjustRightInd w:val="0"/>
        <w:spacing w:after="0"/>
        <w:jc w:val="both"/>
        <w:rPr>
          <w:rFonts w:ascii="Times New Roman" w:hAnsi="Times New Roman" w:cs="Times New Roman"/>
          <w:sz w:val="24"/>
          <w:szCs w:val="24"/>
        </w:rPr>
      </w:pPr>
      <w:r w:rsidRPr="00651AE5">
        <w:rPr>
          <w:rFonts w:ascii="Times New Roman" w:hAnsi="Times New Roman" w:cs="Times New Roman"/>
          <w:sz w:val="24"/>
          <w:szCs w:val="24"/>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60F28566" w14:textId="77777777" w:rsidR="00BE6829" w:rsidRPr="00651AE5" w:rsidRDefault="00BE6829" w:rsidP="00527A3C">
      <w:pPr>
        <w:widowControl w:val="0"/>
        <w:numPr>
          <w:ilvl w:val="0"/>
          <w:numId w:val="25"/>
        </w:numPr>
        <w:tabs>
          <w:tab w:val="left" w:pos="993"/>
        </w:tabs>
        <w:autoSpaceDE w:val="0"/>
        <w:autoSpaceDN w:val="0"/>
        <w:adjustRightInd w:val="0"/>
        <w:spacing w:after="0"/>
        <w:jc w:val="both"/>
        <w:rPr>
          <w:rFonts w:ascii="Times New Roman" w:eastAsia="Calibri" w:hAnsi="Times New Roman" w:cs="Times New Roman"/>
          <w:sz w:val="24"/>
          <w:szCs w:val="24"/>
        </w:rPr>
      </w:pPr>
      <w:r w:rsidRPr="00651AE5">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14:paraId="52F48FD7" w14:textId="77777777" w:rsidR="00BE6829" w:rsidRPr="00651AE5" w:rsidRDefault="00BE6829" w:rsidP="00527A3C">
      <w:pPr>
        <w:widowControl w:val="0"/>
        <w:numPr>
          <w:ilvl w:val="0"/>
          <w:numId w:val="25"/>
        </w:numPr>
        <w:tabs>
          <w:tab w:val="left" w:pos="993"/>
        </w:tabs>
        <w:autoSpaceDE w:val="0"/>
        <w:autoSpaceDN w:val="0"/>
        <w:adjustRightInd w:val="0"/>
        <w:spacing w:after="0"/>
        <w:jc w:val="both"/>
        <w:rPr>
          <w:rFonts w:ascii="Times New Roman" w:eastAsia="Calibri" w:hAnsi="Times New Roman" w:cs="Times New Roman"/>
          <w:sz w:val="24"/>
          <w:szCs w:val="24"/>
        </w:rPr>
      </w:pPr>
      <w:r w:rsidRPr="00651AE5">
        <w:rPr>
          <w:rFonts w:ascii="Times New Roman" w:eastAsia="Calibri" w:hAnsi="Times New Roman" w:cs="Times New Roman"/>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0B3F19A1" w14:textId="77777777" w:rsidR="00BE6829" w:rsidRPr="00651AE5" w:rsidRDefault="00BE6829" w:rsidP="00527A3C">
      <w:pPr>
        <w:widowControl w:val="0"/>
        <w:numPr>
          <w:ilvl w:val="0"/>
          <w:numId w:val="25"/>
        </w:numPr>
        <w:tabs>
          <w:tab w:val="left" w:pos="993"/>
        </w:tabs>
        <w:autoSpaceDE w:val="0"/>
        <w:autoSpaceDN w:val="0"/>
        <w:adjustRightInd w:val="0"/>
        <w:spacing w:after="0"/>
        <w:jc w:val="both"/>
        <w:rPr>
          <w:rFonts w:ascii="Times New Roman" w:eastAsia="Calibri" w:hAnsi="Times New Roman" w:cs="Times New Roman"/>
          <w:sz w:val="24"/>
          <w:szCs w:val="24"/>
        </w:rPr>
      </w:pPr>
      <w:r w:rsidRPr="00651AE5">
        <w:rPr>
          <w:rFonts w:ascii="Times New Roman" w:eastAsia="Calibri" w:hAnsi="Times New Roman" w:cs="Times New Roman"/>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0EC6E5E5" w14:textId="77777777" w:rsidR="00444DE7" w:rsidRPr="00651AE5" w:rsidRDefault="00BE6829" w:rsidP="00527A3C">
      <w:pPr>
        <w:widowControl w:val="0"/>
        <w:numPr>
          <w:ilvl w:val="0"/>
          <w:numId w:val="25"/>
        </w:numPr>
        <w:tabs>
          <w:tab w:val="left" w:pos="993"/>
        </w:tabs>
        <w:autoSpaceDE w:val="0"/>
        <w:autoSpaceDN w:val="0"/>
        <w:adjustRightInd w:val="0"/>
        <w:spacing w:after="0"/>
        <w:jc w:val="both"/>
        <w:rPr>
          <w:rFonts w:ascii="Times New Roman" w:eastAsia="Calibri" w:hAnsi="Times New Roman" w:cs="Times New Roman"/>
          <w:sz w:val="24"/>
          <w:szCs w:val="24"/>
        </w:rPr>
      </w:pPr>
      <w:r w:rsidRPr="00651AE5">
        <w:rPr>
          <w:rFonts w:ascii="Times New Roman" w:eastAsia="Calibri" w:hAnsi="Times New Roman" w:cs="Times New Roman"/>
          <w:sz w:val="24"/>
          <w:szCs w:val="24"/>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7F6E42B3" w14:textId="77777777" w:rsidR="00057096" w:rsidRPr="00651AE5" w:rsidRDefault="00057096" w:rsidP="00651AE5">
      <w:pPr>
        <w:widowControl w:val="0"/>
        <w:tabs>
          <w:tab w:val="left" w:pos="993"/>
        </w:tabs>
        <w:autoSpaceDE w:val="0"/>
        <w:autoSpaceDN w:val="0"/>
        <w:adjustRightInd w:val="0"/>
        <w:spacing w:after="0"/>
        <w:ind w:left="709"/>
        <w:jc w:val="both"/>
        <w:rPr>
          <w:rFonts w:ascii="Times New Roman" w:eastAsia="Calibri" w:hAnsi="Times New Roman" w:cs="Times New Roman"/>
          <w:sz w:val="24"/>
          <w:szCs w:val="24"/>
        </w:rPr>
      </w:pPr>
    </w:p>
    <w:p w14:paraId="4401DC4A" w14:textId="77777777" w:rsidR="00444DE7" w:rsidRPr="00651AE5" w:rsidRDefault="00444DE7" w:rsidP="00527A3C">
      <w:pPr>
        <w:pStyle w:val="a9"/>
        <w:numPr>
          <w:ilvl w:val="0"/>
          <w:numId w:val="26"/>
        </w:numPr>
        <w:shd w:val="clear" w:color="auto" w:fill="FFFFFF" w:themeFill="background1"/>
        <w:spacing w:after="0"/>
        <w:contextualSpacing w:val="0"/>
        <w:jc w:val="center"/>
        <w:rPr>
          <w:rFonts w:ascii="Times New Roman" w:eastAsia="Arial Unicode MS" w:hAnsi="Times New Roman" w:cs="Times New Roman"/>
          <w:b/>
          <w:bCs/>
          <w:snapToGrid w:val="0"/>
          <w:color w:val="000000"/>
          <w:sz w:val="24"/>
          <w:szCs w:val="24"/>
          <w:lang w:eastAsia="ru-RU"/>
        </w:rPr>
      </w:pPr>
      <w:r w:rsidRPr="00651AE5">
        <w:rPr>
          <w:rFonts w:ascii="Times New Roman" w:eastAsia="Arial Unicode MS" w:hAnsi="Times New Roman" w:cs="Times New Roman"/>
          <w:b/>
          <w:bCs/>
          <w:snapToGrid w:val="0"/>
          <w:color w:val="000000"/>
          <w:sz w:val="24"/>
          <w:szCs w:val="24"/>
          <w:lang w:eastAsia="ru-RU"/>
        </w:rPr>
        <w:lastRenderedPageBreak/>
        <w:t>Срок действия, порядок изменения Договора</w:t>
      </w:r>
    </w:p>
    <w:p w14:paraId="166CE81D" w14:textId="77777777" w:rsidR="00444DE7" w:rsidRPr="00651AE5" w:rsidRDefault="00444DE7" w:rsidP="00651AE5">
      <w:pPr>
        <w:shd w:val="clear" w:color="auto" w:fill="FFFFFF" w:themeFill="background1"/>
        <w:spacing w:after="0"/>
        <w:ind w:firstLine="709"/>
        <w:jc w:val="center"/>
        <w:rPr>
          <w:rFonts w:ascii="Times New Roman" w:eastAsia="Arial Unicode MS" w:hAnsi="Times New Roman" w:cs="Times New Roman"/>
          <w:b/>
          <w:bCs/>
          <w:color w:val="000000" w:themeColor="text1"/>
          <w:sz w:val="24"/>
          <w:szCs w:val="24"/>
          <w:lang w:eastAsia="ru-RU"/>
        </w:rPr>
      </w:pPr>
    </w:p>
    <w:p w14:paraId="6B116338"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1</w:t>
      </w:r>
      <w:r w:rsidR="008D61AE">
        <w:rPr>
          <w:rFonts w:ascii="Times New Roman" w:eastAsia="Arial Unicode MS" w:hAnsi="Times New Roman" w:cs="Times New Roman"/>
          <w:snapToGrid w:val="0"/>
          <w:color w:val="000000"/>
          <w:sz w:val="24"/>
          <w:szCs w:val="24"/>
          <w:lang w:eastAsia="ru-RU"/>
        </w:rPr>
        <w:t>1</w:t>
      </w:r>
      <w:r w:rsidRPr="00651AE5">
        <w:rPr>
          <w:rFonts w:ascii="Times New Roman" w:eastAsia="Arial Unicode MS" w:hAnsi="Times New Roman" w:cs="Times New Roman"/>
          <w:snapToGrid w:val="0"/>
          <w:color w:val="000000"/>
          <w:sz w:val="24"/>
          <w:szCs w:val="24"/>
          <w:lang w:eastAsia="ru-RU"/>
        </w:rPr>
        <w:t xml:space="preserve">.1. </w:t>
      </w:r>
      <w:r w:rsidR="00057096" w:rsidRPr="00651AE5">
        <w:rPr>
          <w:rFonts w:ascii="Times New Roman" w:eastAsia="Arial Unicode MS" w:hAnsi="Times New Roman" w:cs="Times New Roman"/>
          <w:bCs/>
          <w:snapToGrid w:val="0"/>
          <w:color w:val="000000"/>
          <w:sz w:val="24"/>
          <w:szCs w:val="24"/>
          <w:lang w:eastAsia="ru-RU"/>
        </w:rPr>
        <w:t>Настоящий Договор вступает в силу с даты его подписания Сторонами и действует до полного исполнения сторонами своих обязательств</w:t>
      </w:r>
      <w:proofErr w:type="gramStart"/>
      <w:r w:rsidR="00057096" w:rsidRPr="00651AE5">
        <w:rPr>
          <w:rFonts w:ascii="Times New Roman" w:eastAsia="Arial Unicode MS" w:hAnsi="Times New Roman" w:cs="Times New Roman"/>
          <w:bCs/>
          <w:snapToGrid w:val="0"/>
          <w:color w:val="000000"/>
          <w:sz w:val="24"/>
          <w:szCs w:val="24"/>
          <w:lang w:eastAsia="ru-RU"/>
        </w:rPr>
        <w:t>.</w:t>
      </w:r>
      <w:proofErr w:type="gramEnd"/>
      <w:r w:rsidR="00057096" w:rsidRPr="00651AE5">
        <w:rPr>
          <w:rFonts w:ascii="Times New Roman" w:eastAsia="Arial Unicode MS" w:hAnsi="Times New Roman" w:cs="Times New Roman"/>
          <w:bCs/>
          <w:snapToGrid w:val="0"/>
          <w:color w:val="000000"/>
          <w:sz w:val="24"/>
          <w:szCs w:val="24"/>
          <w:lang w:eastAsia="ru-RU"/>
        </w:rPr>
        <w:t xml:space="preserve"> </w:t>
      </w:r>
      <w:r w:rsidRPr="00651AE5">
        <w:rPr>
          <w:rFonts w:ascii="Times New Roman" w:eastAsia="Arial Unicode MS" w:hAnsi="Times New Roman" w:cs="Times New Roman"/>
          <w:snapToGrid w:val="0"/>
          <w:color w:val="000000"/>
          <w:sz w:val="24"/>
          <w:szCs w:val="24"/>
          <w:lang w:eastAsia="ru-RU"/>
        </w:rPr>
        <w:t xml:space="preserve">а также до полного течения гарантийных сроков по Договору </w:t>
      </w:r>
      <w:r w:rsidR="00057096" w:rsidRPr="00651AE5">
        <w:rPr>
          <w:rFonts w:ascii="Times New Roman" w:eastAsia="Arial Unicode MS" w:hAnsi="Times New Roman" w:cs="Times New Roman"/>
          <w:snapToGrid w:val="0"/>
          <w:color w:val="000000"/>
          <w:sz w:val="24"/>
          <w:szCs w:val="24"/>
          <w:lang w:eastAsia="ru-RU"/>
        </w:rPr>
        <w:t>подряда №34/21 от 9 августа 2021 года</w:t>
      </w:r>
      <w:r w:rsidRPr="00651AE5">
        <w:rPr>
          <w:rFonts w:ascii="Times New Roman" w:eastAsia="Arial Unicode MS" w:hAnsi="Times New Roman" w:cs="Times New Roman"/>
          <w:snapToGrid w:val="0"/>
          <w:color w:val="000000"/>
          <w:sz w:val="24"/>
          <w:szCs w:val="24"/>
          <w:lang w:eastAsia="ru-RU"/>
        </w:rPr>
        <w:t xml:space="preserve">. </w:t>
      </w:r>
    </w:p>
    <w:p w14:paraId="15184E83" w14:textId="77777777" w:rsidR="00444DE7" w:rsidRPr="00651AE5" w:rsidRDefault="00444DE7"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1</w:t>
      </w:r>
      <w:r w:rsidR="008D61AE">
        <w:rPr>
          <w:rFonts w:ascii="Times New Roman" w:eastAsia="Arial Unicode MS" w:hAnsi="Times New Roman" w:cs="Times New Roman"/>
          <w:snapToGrid w:val="0"/>
          <w:color w:val="000000"/>
          <w:sz w:val="24"/>
          <w:szCs w:val="24"/>
          <w:lang w:eastAsia="ru-RU"/>
        </w:rPr>
        <w:t>1</w:t>
      </w:r>
      <w:r w:rsidRPr="00651AE5">
        <w:rPr>
          <w:rFonts w:ascii="Times New Roman" w:eastAsia="Arial Unicode MS" w:hAnsi="Times New Roman" w:cs="Times New Roman"/>
          <w:snapToGrid w:val="0"/>
          <w:color w:val="000000"/>
          <w:sz w:val="24"/>
          <w:szCs w:val="24"/>
          <w:lang w:eastAsia="ru-RU"/>
        </w:rPr>
        <w:t>.2. Окончание срока действия настоящего Договора не влечет прекращение:</w:t>
      </w:r>
    </w:p>
    <w:p w14:paraId="6088B21B" w14:textId="77777777" w:rsidR="00444DE7" w:rsidRPr="00651AE5" w:rsidRDefault="00444DE7" w:rsidP="00651AE5">
      <w:pPr>
        <w:shd w:val="clear" w:color="auto" w:fill="FFFFFF"/>
        <w:spacing w:after="0"/>
        <w:ind w:firstLine="709"/>
        <w:jc w:val="both"/>
        <w:rPr>
          <w:rFonts w:ascii="Times New Roman" w:eastAsia="Arial Unicode MS" w:hAnsi="Times New Roman" w:cs="Times New Roman"/>
          <w:snapToGrid w:val="0"/>
          <w:sz w:val="24"/>
          <w:szCs w:val="24"/>
          <w:lang w:eastAsia="ru-RU"/>
        </w:rPr>
      </w:pPr>
      <w:r w:rsidRPr="00651AE5">
        <w:rPr>
          <w:rFonts w:ascii="Times New Roman" w:eastAsia="Arial Unicode MS" w:hAnsi="Times New Roman" w:cs="Times New Roman"/>
          <w:snapToGrid w:val="0"/>
          <w:color w:val="000000"/>
          <w:sz w:val="24"/>
          <w:szCs w:val="24"/>
          <w:lang w:eastAsia="ru-RU"/>
        </w:rPr>
        <w:t xml:space="preserve">- гарантийных обязательств по настоящему </w:t>
      </w:r>
      <w:r w:rsidRPr="00651AE5">
        <w:rPr>
          <w:rFonts w:ascii="Times New Roman" w:eastAsia="Arial Unicode MS" w:hAnsi="Times New Roman" w:cs="Times New Roman"/>
          <w:snapToGrid w:val="0"/>
          <w:sz w:val="24"/>
          <w:szCs w:val="24"/>
          <w:lang w:eastAsia="ru-RU"/>
        </w:rPr>
        <w:t>Договору (раздел 7);</w:t>
      </w:r>
    </w:p>
    <w:p w14:paraId="7725B0B0" w14:textId="77777777" w:rsidR="00444DE7" w:rsidRPr="00651AE5" w:rsidRDefault="00444DE7" w:rsidP="00651AE5">
      <w:pPr>
        <w:shd w:val="clear" w:color="auto" w:fill="FFFFFF"/>
        <w:spacing w:after="0"/>
        <w:ind w:firstLine="709"/>
        <w:jc w:val="both"/>
        <w:rPr>
          <w:rFonts w:ascii="Times New Roman" w:eastAsia="Arial Unicode MS" w:hAnsi="Times New Roman" w:cs="Times New Roman"/>
          <w:snapToGrid w:val="0"/>
          <w:sz w:val="24"/>
          <w:szCs w:val="24"/>
          <w:lang w:eastAsia="ru-RU"/>
        </w:rPr>
      </w:pPr>
      <w:r w:rsidRPr="00651AE5">
        <w:rPr>
          <w:rFonts w:ascii="Times New Roman" w:eastAsia="Arial Unicode MS" w:hAnsi="Times New Roman" w:cs="Times New Roman"/>
          <w:snapToGrid w:val="0"/>
          <w:sz w:val="24"/>
          <w:szCs w:val="24"/>
          <w:lang w:eastAsia="ru-RU"/>
        </w:rPr>
        <w:t>- ответственности сторон по настоящему Договору (раздел 8);</w:t>
      </w:r>
    </w:p>
    <w:p w14:paraId="7BF84BF1" w14:textId="77777777" w:rsidR="00444DE7" w:rsidRPr="00651AE5" w:rsidRDefault="00444DE7"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 других обязательств Сторон по настоящему Договору, если они были не исполнены до даты, указанной в настоящем пункте настоящего Договора.</w:t>
      </w:r>
    </w:p>
    <w:p w14:paraId="7F864E10" w14:textId="77777777" w:rsidR="00057096" w:rsidRPr="00651AE5" w:rsidRDefault="00057096" w:rsidP="00651AE5">
      <w:pPr>
        <w:shd w:val="clear" w:color="auto" w:fill="FFFFFF" w:themeFill="background1"/>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5E6DC335" w14:textId="77777777" w:rsidR="00057096" w:rsidRPr="00651AE5" w:rsidRDefault="00057096" w:rsidP="00651AE5">
      <w:pPr>
        <w:shd w:val="clear" w:color="auto" w:fill="FFFFFF"/>
        <w:spacing w:after="0"/>
        <w:ind w:firstLine="567"/>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1</w:t>
      </w:r>
      <w:r w:rsidR="008D61AE">
        <w:rPr>
          <w:rFonts w:ascii="Times New Roman" w:eastAsia="Arial Unicode MS" w:hAnsi="Times New Roman" w:cs="Times New Roman"/>
          <w:bCs/>
          <w:snapToGrid w:val="0"/>
          <w:color w:val="000000"/>
          <w:sz w:val="24"/>
          <w:szCs w:val="24"/>
          <w:lang w:eastAsia="ru-RU"/>
        </w:rPr>
        <w:t>1</w:t>
      </w:r>
      <w:r w:rsidRPr="00651AE5">
        <w:rPr>
          <w:rFonts w:ascii="Times New Roman" w:eastAsia="Arial Unicode MS" w:hAnsi="Times New Roman" w:cs="Times New Roman"/>
          <w:bCs/>
          <w:snapToGrid w:val="0"/>
          <w:color w:val="000000"/>
          <w:sz w:val="24"/>
          <w:szCs w:val="24"/>
          <w:lang w:eastAsia="ru-RU"/>
        </w:rPr>
        <w:t>.3.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33E6AAC9" w14:textId="77777777" w:rsidR="00057096" w:rsidRPr="00651AE5" w:rsidRDefault="00057096" w:rsidP="00651AE5">
      <w:pPr>
        <w:shd w:val="clear" w:color="auto" w:fill="FFFFFF"/>
        <w:spacing w:after="0"/>
        <w:ind w:firstLine="567"/>
        <w:jc w:val="both"/>
        <w:rPr>
          <w:rFonts w:ascii="Times New Roman" w:eastAsia="Arial Unicode MS" w:hAnsi="Times New Roman" w:cs="Times New Roman"/>
          <w:bCs/>
          <w:snapToGrid w:val="0"/>
          <w:color w:val="000000"/>
          <w:sz w:val="24"/>
          <w:szCs w:val="24"/>
          <w:lang w:eastAsia="ru-RU"/>
        </w:rPr>
      </w:pPr>
    </w:p>
    <w:p w14:paraId="3332B564" w14:textId="77777777" w:rsidR="00057096" w:rsidRPr="00651AE5" w:rsidRDefault="00057096" w:rsidP="00527A3C">
      <w:pPr>
        <w:pStyle w:val="a9"/>
        <w:numPr>
          <w:ilvl w:val="0"/>
          <w:numId w:val="26"/>
        </w:numPr>
        <w:shd w:val="clear" w:color="auto" w:fill="FFFFFF"/>
        <w:tabs>
          <w:tab w:val="left" w:pos="426"/>
        </w:tabs>
        <w:spacing w:after="0"/>
        <w:contextualSpacing w:val="0"/>
        <w:jc w:val="center"/>
        <w:rPr>
          <w:rFonts w:ascii="Times New Roman" w:eastAsia="Arial Unicode MS" w:hAnsi="Times New Roman" w:cs="Times New Roman"/>
          <w:b/>
          <w:bCs/>
          <w:snapToGrid w:val="0"/>
          <w:color w:val="000000"/>
          <w:sz w:val="24"/>
          <w:szCs w:val="24"/>
          <w:lang w:eastAsia="ru-RU"/>
        </w:rPr>
      </w:pPr>
      <w:r w:rsidRPr="00651AE5">
        <w:rPr>
          <w:rFonts w:ascii="Times New Roman" w:eastAsia="Arial Unicode MS" w:hAnsi="Times New Roman" w:cs="Times New Roman"/>
          <w:b/>
          <w:bCs/>
          <w:snapToGrid w:val="0"/>
          <w:color w:val="000000"/>
          <w:sz w:val="24"/>
          <w:szCs w:val="24"/>
          <w:lang w:eastAsia="ru-RU"/>
        </w:rPr>
        <w:t>Распределение рисков</w:t>
      </w:r>
    </w:p>
    <w:p w14:paraId="3B658509" w14:textId="77777777" w:rsidR="00057096" w:rsidRPr="00651AE5" w:rsidRDefault="00057096" w:rsidP="00651AE5">
      <w:pPr>
        <w:shd w:val="clear" w:color="auto" w:fill="FFFFFF"/>
        <w:spacing w:after="0"/>
        <w:ind w:left="1080"/>
        <w:rPr>
          <w:rFonts w:ascii="Times New Roman" w:eastAsia="Arial Unicode MS" w:hAnsi="Times New Roman" w:cs="Times New Roman"/>
          <w:b/>
          <w:bCs/>
          <w:snapToGrid w:val="0"/>
          <w:color w:val="000000"/>
          <w:sz w:val="24"/>
          <w:szCs w:val="24"/>
          <w:lang w:eastAsia="ru-RU"/>
        </w:rPr>
      </w:pPr>
    </w:p>
    <w:p w14:paraId="40AD7D97" w14:textId="77777777" w:rsidR="00057096" w:rsidRPr="00651AE5" w:rsidRDefault="008D61AE"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12</w:t>
      </w:r>
      <w:r w:rsidR="00057096" w:rsidRPr="00651AE5">
        <w:rPr>
          <w:rFonts w:ascii="Times New Roman" w:eastAsia="Arial Unicode MS" w:hAnsi="Times New Roman" w:cs="Times New Roman"/>
          <w:bCs/>
          <w:snapToGrid w:val="0"/>
          <w:color w:val="000000"/>
          <w:sz w:val="24"/>
          <w:szCs w:val="24"/>
          <w:lang w:eastAsia="ru-RU"/>
        </w:rPr>
        <w:t xml:space="preserve">.1. До подписания Заказчиком актов </w:t>
      </w:r>
      <w:r w:rsidR="00A321D5" w:rsidRPr="00651AE5">
        <w:rPr>
          <w:rFonts w:ascii="Times New Roman" w:eastAsia="Arial Unicode MS" w:hAnsi="Times New Roman" w:cs="Times New Roman"/>
          <w:bCs/>
          <w:snapToGrid w:val="0"/>
          <w:color w:val="000000"/>
          <w:sz w:val="24"/>
          <w:szCs w:val="24"/>
          <w:lang w:eastAsia="ru-RU"/>
        </w:rPr>
        <w:t>оказанных услуг</w:t>
      </w:r>
      <w:r w:rsidR="00057096" w:rsidRPr="00651AE5">
        <w:rPr>
          <w:rFonts w:ascii="Times New Roman" w:eastAsia="Arial Unicode MS" w:hAnsi="Times New Roman" w:cs="Times New Roman"/>
          <w:bCs/>
          <w:snapToGrid w:val="0"/>
          <w:color w:val="000000"/>
          <w:sz w:val="24"/>
          <w:szCs w:val="24"/>
          <w:lang w:eastAsia="ru-RU"/>
        </w:rPr>
        <w:t xml:space="preserve"> риск случайной гибели или случайного повреждения результата </w:t>
      </w:r>
      <w:r w:rsidR="00A321D5" w:rsidRPr="00651AE5">
        <w:rPr>
          <w:rFonts w:ascii="Times New Roman" w:eastAsia="Arial Unicode MS" w:hAnsi="Times New Roman" w:cs="Times New Roman"/>
          <w:bCs/>
          <w:snapToGrid w:val="0"/>
          <w:color w:val="000000"/>
          <w:sz w:val="24"/>
          <w:szCs w:val="24"/>
          <w:lang w:eastAsia="ru-RU"/>
        </w:rPr>
        <w:t>оказанных</w:t>
      </w:r>
      <w:r w:rsidR="00057096" w:rsidRPr="00651AE5">
        <w:rPr>
          <w:rFonts w:ascii="Times New Roman" w:eastAsia="Arial Unicode MS" w:hAnsi="Times New Roman" w:cs="Times New Roman"/>
          <w:bCs/>
          <w:snapToGrid w:val="0"/>
          <w:color w:val="000000"/>
          <w:sz w:val="24"/>
          <w:szCs w:val="24"/>
          <w:lang w:eastAsia="ru-RU"/>
        </w:rPr>
        <w:t xml:space="preserve"> несёт </w:t>
      </w:r>
      <w:r w:rsidR="00A321D5" w:rsidRPr="00651AE5">
        <w:rPr>
          <w:rFonts w:ascii="Times New Roman" w:eastAsia="Arial Unicode MS" w:hAnsi="Times New Roman" w:cs="Times New Roman"/>
          <w:bCs/>
          <w:snapToGrid w:val="0"/>
          <w:color w:val="000000"/>
          <w:sz w:val="24"/>
          <w:szCs w:val="24"/>
          <w:lang w:eastAsia="ru-RU"/>
        </w:rPr>
        <w:t>Исполнитель</w:t>
      </w:r>
      <w:r w:rsidR="00057096" w:rsidRPr="00651AE5">
        <w:rPr>
          <w:rFonts w:ascii="Times New Roman" w:eastAsia="Arial Unicode MS" w:hAnsi="Times New Roman" w:cs="Times New Roman"/>
          <w:bCs/>
          <w:snapToGrid w:val="0"/>
          <w:color w:val="000000"/>
          <w:sz w:val="24"/>
          <w:szCs w:val="24"/>
          <w:lang w:eastAsia="ru-RU"/>
        </w:rPr>
        <w:t>.</w:t>
      </w:r>
    </w:p>
    <w:p w14:paraId="5AB7E318" w14:textId="77777777" w:rsidR="00057096" w:rsidRPr="00651AE5" w:rsidRDefault="00057096"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1</w:t>
      </w:r>
      <w:r w:rsidR="008D61AE">
        <w:rPr>
          <w:rFonts w:ascii="Times New Roman" w:eastAsia="Arial Unicode MS" w:hAnsi="Times New Roman" w:cs="Times New Roman"/>
          <w:bCs/>
          <w:snapToGrid w:val="0"/>
          <w:color w:val="000000"/>
          <w:sz w:val="24"/>
          <w:szCs w:val="24"/>
          <w:lang w:eastAsia="ru-RU"/>
        </w:rPr>
        <w:t>2</w:t>
      </w:r>
      <w:r w:rsidRPr="00651AE5">
        <w:rPr>
          <w:rFonts w:ascii="Times New Roman" w:eastAsia="Arial Unicode MS" w:hAnsi="Times New Roman" w:cs="Times New Roman"/>
          <w:bCs/>
          <w:snapToGrid w:val="0"/>
          <w:color w:val="000000"/>
          <w:sz w:val="24"/>
          <w:szCs w:val="24"/>
          <w:lang w:eastAsia="ru-RU"/>
        </w:rPr>
        <w:t xml:space="preserve">.2.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w:t>
      </w:r>
      <w:r w:rsidR="00A321D5" w:rsidRPr="00651AE5">
        <w:rPr>
          <w:rFonts w:ascii="Times New Roman" w:eastAsia="Arial Unicode MS" w:hAnsi="Times New Roman" w:cs="Times New Roman"/>
          <w:bCs/>
          <w:snapToGrid w:val="0"/>
          <w:color w:val="000000"/>
          <w:sz w:val="24"/>
          <w:szCs w:val="24"/>
          <w:lang w:eastAsia="ru-RU"/>
        </w:rPr>
        <w:t>Исполнителю</w:t>
      </w:r>
      <w:r w:rsidRPr="00651AE5">
        <w:rPr>
          <w:rFonts w:ascii="Times New Roman" w:eastAsia="Arial Unicode MS" w:hAnsi="Times New Roman" w:cs="Times New Roman"/>
          <w:bCs/>
          <w:snapToGrid w:val="0"/>
          <w:color w:val="000000"/>
          <w:sz w:val="24"/>
          <w:szCs w:val="24"/>
          <w:lang w:eastAsia="ru-RU"/>
        </w:rPr>
        <w:t xml:space="preserve">, несёт </w:t>
      </w:r>
      <w:r w:rsidR="00A321D5" w:rsidRPr="00651AE5">
        <w:rPr>
          <w:rFonts w:ascii="Times New Roman" w:eastAsia="Arial Unicode MS" w:hAnsi="Times New Roman" w:cs="Times New Roman"/>
          <w:bCs/>
          <w:snapToGrid w:val="0"/>
          <w:color w:val="000000"/>
          <w:sz w:val="24"/>
          <w:szCs w:val="24"/>
          <w:lang w:eastAsia="ru-RU"/>
        </w:rPr>
        <w:t>Исполнитель</w:t>
      </w:r>
      <w:r w:rsidRPr="00651AE5">
        <w:rPr>
          <w:rFonts w:ascii="Times New Roman" w:eastAsia="Arial Unicode MS" w:hAnsi="Times New Roman" w:cs="Times New Roman"/>
          <w:bCs/>
          <w:snapToGrid w:val="0"/>
          <w:color w:val="000000"/>
          <w:sz w:val="24"/>
          <w:szCs w:val="24"/>
          <w:lang w:eastAsia="ru-RU"/>
        </w:rPr>
        <w:t>.</w:t>
      </w:r>
    </w:p>
    <w:p w14:paraId="5B8FF65F" w14:textId="77777777" w:rsidR="00057096" w:rsidRPr="00651AE5" w:rsidRDefault="00057096"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1</w:t>
      </w:r>
      <w:r w:rsidR="008D61AE">
        <w:rPr>
          <w:rFonts w:ascii="Times New Roman" w:eastAsia="Arial Unicode MS" w:hAnsi="Times New Roman" w:cs="Times New Roman"/>
          <w:bCs/>
          <w:snapToGrid w:val="0"/>
          <w:color w:val="000000"/>
          <w:sz w:val="24"/>
          <w:szCs w:val="24"/>
          <w:lang w:eastAsia="ru-RU"/>
        </w:rPr>
        <w:t>2</w:t>
      </w:r>
      <w:r w:rsidRPr="00651AE5">
        <w:rPr>
          <w:rFonts w:ascii="Times New Roman" w:eastAsia="Arial Unicode MS" w:hAnsi="Times New Roman" w:cs="Times New Roman"/>
          <w:bCs/>
          <w:snapToGrid w:val="0"/>
          <w:color w:val="000000"/>
          <w:sz w:val="24"/>
          <w:szCs w:val="24"/>
          <w:lang w:eastAsia="ru-RU"/>
        </w:rPr>
        <w:t xml:space="preserve">.3. </w:t>
      </w:r>
      <w:r w:rsidR="00A321D5" w:rsidRPr="00651AE5">
        <w:rPr>
          <w:rFonts w:ascii="Times New Roman" w:eastAsia="Arial Unicode MS" w:hAnsi="Times New Roman" w:cs="Times New Roman"/>
          <w:bCs/>
          <w:snapToGrid w:val="0"/>
          <w:color w:val="000000"/>
          <w:sz w:val="24"/>
          <w:szCs w:val="24"/>
          <w:lang w:eastAsia="ru-RU"/>
        </w:rPr>
        <w:t>Исполнитель</w:t>
      </w:r>
      <w:r w:rsidRPr="00651AE5">
        <w:rPr>
          <w:rFonts w:ascii="Times New Roman" w:eastAsia="Arial Unicode MS" w:hAnsi="Times New Roman" w:cs="Times New Roman"/>
          <w:bCs/>
          <w:snapToGrid w:val="0"/>
          <w:color w:val="000000"/>
          <w:sz w:val="24"/>
          <w:szCs w:val="24"/>
          <w:lang w:eastAsia="ru-RU"/>
        </w:rPr>
        <w:t xml:space="preserve">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r w:rsidR="00A321D5" w:rsidRPr="00651AE5">
        <w:rPr>
          <w:rFonts w:ascii="Times New Roman" w:eastAsia="Arial Unicode MS" w:hAnsi="Times New Roman" w:cs="Times New Roman"/>
          <w:bCs/>
          <w:snapToGrid w:val="0"/>
          <w:color w:val="000000"/>
          <w:sz w:val="24"/>
          <w:szCs w:val="24"/>
          <w:lang w:eastAsia="ru-RU"/>
        </w:rPr>
        <w:t>.</w:t>
      </w:r>
    </w:p>
    <w:p w14:paraId="3CEB6E82" w14:textId="77777777" w:rsidR="00057096" w:rsidRPr="00651AE5" w:rsidRDefault="00057096" w:rsidP="00651AE5">
      <w:pPr>
        <w:shd w:val="clear" w:color="auto" w:fill="FFFFFF"/>
        <w:spacing w:after="0"/>
        <w:ind w:firstLine="567"/>
        <w:jc w:val="both"/>
        <w:rPr>
          <w:rFonts w:ascii="Times New Roman" w:eastAsia="Arial Unicode MS" w:hAnsi="Times New Roman" w:cs="Times New Roman"/>
          <w:bCs/>
          <w:snapToGrid w:val="0"/>
          <w:color w:val="000000"/>
          <w:sz w:val="24"/>
          <w:szCs w:val="24"/>
          <w:lang w:eastAsia="ru-RU"/>
        </w:rPr>
      </w:pPr>
    </w:p>
    <w:p w14:paraId="2EFB3C75" w14:textId="77777777" w:rsidR="00A321D5" w:rsidRPr="00651AE5" w:rsidRDefault="00A321D5" w:rsidP="00527A3C">
      <w:pPr>
        <w:pStyle w:val="a9"/>
        <w:numPr>
          <w:ilvl w:val="0"/>
          <w:numId w:val="26"/>
        </w:numPr>
        <w:shd w:val="clear" w:color="auto" w:fill="FFFFFF"/>
        <w:tabs>
          <w:tab w:val="left" w:pos="426"/>
        </w:tabs>
        <w:spacing w:after="0"/>
        <w:contextualSpacing w:val="0"/>
        <w:jc w:val="center"/>
        <w:rPr>
          <w:rFonts w:ascii="Times New Roman" w:eastAsia="Arial Unicode MS" w:hAnsi="Times New Roman" w:cs="Times New Roman"/>
          <w:b/>
          <w:bCs/>
          <w:snapToGrid w:val="0"/>
          <w:color w:val="000000"/>
          <w:sz w:val="24"/>
          <w:szCs w:val="24"/>
          <w:lang w:eastAsia="ru-RU"/>
        </w:rPr>
      </w:pPr>
      <w:r w:rsidRPr="00651AE5">
        <w:rPr>
          <w:rFonts w:ascii="Times New Roman" w:eastAsia="Arial Unicode MS" w:hAnsi="Times New Roman" w:cs="Times New Roman"/>
          <w:b/>
          <w:bCs/>
          <w:snapToGrid w:val="0"/>
          <w:color w:val="000000"/>
          <w:sz w:val="24"/>
          <w:szCs w:val="24"/>
          <w:lang w:eastAsia="ru-RU"/>
        </w:rPr>
        <w:t>Антикоррупционная оговорка</w:t>
      </w:r>
    </w:p>
    <w:p w14:paraId="774B1610" w14:textId="77777777" w:rsidR="00A672A8" w:rsidRPr="00651AE5" w:rsidRDefault="00A672A8" w:rsidP="00651AE5">
      <w:pPr>
        <w:pStyle w:val="a9"/>
        <w:shd w:val="clear" w:color="auto" w:fill="FFFFFF"/>
        <w:tabs>
          <w:tab w:val="left" w:pos="426"/>
        </w:tabs>
        <w:spacing w:after="0"/>
        <w:ind w:left="465"/>
        <w:contextualSpacing w:val="0"/>
        <w:rPr>
          <w:rFonts w:ascii="Times New Roman" w:eastAsia="Arial Unicode MS" w:hAnsi="Times New Roman" w:cs="Times New Roman"/>
          <w:b/>
          <w:bCs/>
          <w:snapToGrid w:val="0"/>
          <w:color w:val="000000"/>
          <w:sz w:val="24"/>
          <w:szCs w:val="24"/>
          <w:lang w:eastAsia="ru-RU"/>
        </w:rPr>
      </w:pPr>
    </w:p>
    <w:p w14:paraId="169A618C" w14:textId="77777777" w:rsidR="00A672A8" w:rsidRPr="00651AE5" w:rsidRDefault="00A672A8" w:rsidP="00527A3C">
      <w:pPr>
        <w:pStyle w:val="a9"/>
        <w:numPr>
          <w:ilvl w:val="1"/>
          <w:numId w:val="26"/>
        </w:numPr>
        <w:shd w:val="clear" w:color="auto" w:fill="FFFFFF"/>
        <w:spacing w:after="0"/>
        <w:ind w:left="0" w:firstLine="710"/>
        <w:contextualSpacing w:val="0"/>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B9CE38B" w14:textId="77777777" w:rsidR="00A672A8" w:rsidRPr="00651AE5" w:rsidRDefault="00A672A8" w:rsidP="00527A3C">
      <w:pPr>
        <w:pStyle w:val="a9"/>
        <w:numPr>
          <w:ilvl w:val="1"/>
          <w:numId w:val="26"/>
        </w:numPr>
        <w:shd w:val="clear" w:color="auto" w:fill="FFFFFF"/>
        <w:spacing w:after="0"/>
        <w:ind w:left="0" w:firstLine="710"/>
        <w:contextualSpacing w:val="0"/>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 xml:space="preserve">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w:t>
      </w:r>
      <w:r w:rsidRPr="00651AE5">
        <w:rPr>
          <w:rFonts w:ascii="Times New Roman" w:eastAsia="Arial Unicode MS" w:hAnsi="Times New Roman" w:cs="Times New Roman"/>
          <w:bCs/>
          <w:snapToGrid w:val="0"/>
          <w:color w:val="000000"/>
          <w:sz w:val="24"/>
          <w:szCs w:val="24"/>
          <w:lang w:eastAsia="ru-RU"/>
        </w:rPr>
        <w:lastRenderedPageBreak/>
        <w:t>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0CD2215E" w14:textId="77777777" w:rsidR="00A672A8" w:rsidRPr="00651AE5" w:rsidRDefault="00A672A8" w:rsidP="00527A3C">
      <w:pPr>
        <w:pStyle w:val="a9"/>
        <w:numPr>
          <w:ilvl w:val="1"/>
          <w:numId w:val="26"/>
        </w:numPr>
        <w:shd w:val="clear" w:color="auto" w:fill="FFFFFF"/>
        <w:spacing w:after="0"/>
        <w:ind w:left="0" w:firstLine="710"/>
        <w:contextualSpacing w:val="0"/>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456CCC4" w14:textId="77777777" w:rsidR="00A321D5" w:rsidRPr="00651AE5" w:rsidRDefault="00A321D5" w:rsidP="00651AE5">
      <w:pPr>
        <w:shd w:val="clear" w:color="auto" w:fill="FFFFFF" w:themeFill="background1"/>
        <w:spacing w:after="0"/>
        <w:jc w:val="both"/>
        <w:rPr>
          <w:rFonts w:ascii="Times New Roman" w:eastAsia="Arial Unicode MS" w:hAnsi="Times New Roman" w:cs="Times New Roman"/>
          <w:snapToGrid w:val="0"/>
          <w:color w:val="000000"/>
          <w:sz w:val="24"/>
          <w:szCs w:val="24"/>
          <w:lang w:eastAsia="ru-RU"/>
        </w:rPr>
      </w:pPr>
    </w:p>
    <w:p w14:paraId="40FA6F31" w14:textId="77777777" w:rsidR="00A672A8" w:rsidRPr="00651AE5" w:rsidRDefault="00A672A8" w:rsidP="00527A3C">
      <w:pPr>
        <w:pStyle w:val="a9"/>
        <w:numPr>
          <w:ilvl w:val="0"/>
          <w:numId w:val="26"/>
        </w:numPr>
        <w:shd w:val="clear" w:color="auto" w:fill="FFFFFF"/>
        <w:spacing w:after="0"/>
        <w:contextualSpacing w:val="0"/>
        <w:jc w:val="center"/>
        <w:rPr>
          <w:rFonts w:ascii="Times New Roman" w:eastAsia="Arial Unicode MS" w:hAnsi="Times New Roman" w:cs="Times New Roman"/>
          <w:b/>
          <w:bCs/>
          <w:snapToGrid w:val="0"/>
          <w:color w:val="000000"/>
          <w:sz w:val="24"/>
          <w:szCs w:val="24"/>
          <w:lang w:eastAsia="ru-RU"/>
        </w:rPr>
      </w:pPr>
      <w:r w:rsidRPr="00651AE5">
        <w:rPr>
          <w:rFonts w:ascii="Times New Roman" w:eastAsia="Arial Unicode MS" w:hAnsi="Times New Roman" w:cs="Times New Roman"/>
          <w:b/>
          <w:bCs/>
          <w:snapToGrid w:val="0"/>
          <w:color w:val="000000"/>
          <w:sz w:val="24"/>
          <w:szCs w:val="24"/>
          <w:lang w:eastAsia="ru-RU"/>
        </w:rPr>
        <w:t>Прочие условия. Порядок взаимодействия Сторон</w:t>
      </w:r>
    </w:p>
    <w:p w14:paraId="62888B88" w14:textId="77777777" w:rsidR="00A672A8" w:rsidRPr="00651AE5" w:rsidRDefault="00A672A8" w:rsidP="00651AE5">
      <w:pPr>
        <w:shd w:val="clear" w:color="auto" w:fill="FFFFFF"/>
        <w:spacing w:after="0"/>
        <w:jc w:val="both"/>
        <w:rPr>
          <w:rFonts w:ascii="Times New Roman" w:eastAsia="Arial Unicode MS" w:hAnsi="Times New Roman" w:cs="Times New Roman"/>
          <w:b/>
          <w:bCs/>
          <w:snapToGrid w:val="0"/>
          <w:color w:val="000000"/>
          <w:sz w:val="24"/>
          <w:szCs w:val="24"/>
          <w:lang w:eastAsia="ru-RU"/>
        </w:rPr>
      </w:pPr>
    </w:p>
    <w:p w14:paraId="2B5DCD5B" w14:textId="77777777" w:rsidR="00A672A8" w:rsidRPr="00651AE5" w:rsidRDefault="00A672A8"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bookmarkStart w:id="3" w:name="_Hlk17881441"/>
      <w:bookmarkStart w:id="4" w:name="_Hlk17881576"/>
      <w:r w:rsidRPr="00651AE5">
        <w:rPr>
          <w:rFonts w:ascii="Times New Roman" w:eastAsia="Arial Unicode MS" w:hAnsi="Times New Roman" w:cs="Times New Roman"/>
          <w:bCs/>
          <w:snapToGrid w:val="0"/>
          <w:color w:val="000000"/>
          <w:sz w:val="24"/>
          <w:szCs w:val="24"/>
          <w:lang w:eastAsia="ru-RU"/>
        </w:rPr>
        <w:t>1</w:t>
      </w:r>
      <w:r w:rsidR="00FA0C0A">
        <w:rPr>
          <w:rFonts w:ascii="Times New Roman" w:eastAsia="Arial Unicode MS" w:hAnsi="Times New Roman" w:cs="Times New Roman"/>
          <w:bCs/>
          <w:snapToGrid w:val="0"/>
          <w:color w:val="000000"/>
          <w:sz w:val="24"/>
          <w:szCs w:val="24"/>
          <w:lang w:eastAsia="ru-RU"/>
        </w:rPr>
        <w:t>4</w:t>
      </w:r>
      <w:r w:rsidRPr="00651AE5">
        <w:rPr>
          <w:rFonts w:ascii="Times New Roman" w:eastAsia="Arial Unicode MS" w:hAnsi="Times New Roman" w:cs="Times New Roman"/>
          <w:bCs/>
          <w:snapToGrid w:val="0"/>
          <w:color w:val="000000"/>
          <w:sz w:val="24"/>
          <w:szCs w:val="24"/>
          <w:lang w:eastAsia="ru-RU"/>
        </w:rPr>
        <w:t>.1.</w:t>
      </w:r>
      <w:r w:rsidRPr="00651AE5">
        <w:rPr>
          <w:rFonts w:ascii="Times New Roman" w:eastAsia="Arial Unicode MS" w:hAnsi="Times New Roman" w:cs="Times New Roman"/>
          <w:bCs/>
          <w:snapToGrid w:val="0"/>
          <w:color w:val="000000"/>
          <w:sz w:val="24"/>
          <w:szCs w:val="24"/>
          <w:lang w:eastAsia="ru-RU"/>
        </w:rPr>
        <w:tab/>
      </w:r>
      <w:bookmarkEnd w:id="3"/>
      <w:r w:rsidRPr="00651AE5">
        <w:rPr>
          <w:rFonts w:ascii="Times New Roman" w:eastAsia="Arial Unicode MS" w:hAnsi="Times New Roman" w:cs="Times New Roman"/>
          <w:bCs/>
          <w:snapToGrid w:val="0"/>
          <w:color w:val="000000"/>
          <w:sz w:val="24"/>
          <w:szCs w:val="24"/>
          <w:lang w:eastAsia="ru-RU"/>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489BD395" w14:textId="77777777" w:rsidR="00A672A8" w:rsidRPr="00651AE5" w:rsidRDefault="00A672A8"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1</w:t>
      </w:r>
      <w:r w:rsidR="00FA0C0A">
        <w:rPr>
          <w:rFonts w:ascii="Times New Roman" w:eastAsia="Arial Unicode MS" w:hAnsi="Times New Roman" w:cs="Times New Roman"/>
          <w:bCs/>
          <w:snapToGrid w:val="0"/>
          <w:color w:val="000000"/>
          <w:sz w:val="24"/>
          <w:szCs w:val="24"/>
          <w:lang w:eastAsia="ru-RU"/>
        </w:rPr>
        <w:t>4</w:t>
      </w:r>
      <w:r w:rsidRPr="00651AE5">
        <w:rPr>
          <w:rFonts w:ascii="Times New Roman" w:eastAsia="Arial Unicode MS" w:hAnsi="Times New Roman" w:cs="Times New Roman"/>
          <w:bCs/>
          <w:snapToGrid w:val="0"/>
          <w:color w:val="000000"/>
          <w:sz w:val="24"/>
          <w:szCs w:val="24"/>
          <w:lang w:eastAsia="ru-RU"/>
        </w:rPr>
        <w:t>.2. Корреспонденция (направление писем, претензий, уведомлений, требований и т.д.) направляются по следующим электронным адресам:</w:t>
      </w:r>
    </w:p>
    <w:p w14:paraId="1D10C576" w14:textId="77777777" w:rsidR="00A672A8" w:rsidRPr="00651AE5" w:rsidRDefault="00A672A8"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1</w:t>
      </w:r>
      <w:r w:rsidR="00FA0C0A">
        <w:rPr>
          <w:rFonts w:ascii="Times New Roman" w:eastAsia="Arial Unicode MS" w:hAnsi="Times New Roman" w:cs="Times New Roman"/>
          <w:bCs/>
          <w:snapToGrid w:val="0"/>
          <w:color w:val="000000"/>
          <w:sz w:val="24"/>
          <w:szCs w:val="24"/>
          <w:lang w:eastAsia="ru-RU"/>
        </w:rPr>
        <w:t>4</w:t>
      </w:r>
      <w:r w:rsidRPr="00651AE5">
        <w:rPr>
          <w:rFonts w:ascii="Times New Roman" w:eastAsia="Arial Unicode MS" w:hAnsi="Times New Roman" w:cs="Times New Roman"/>
          <w:bCs/>
          <w:snapToGrid w:val="0"/>
          <w:color w:val="000000"/>
          <w:sz w:val="24"/>
          <w:szCs w:val="24"/>
          <w:lang w:eastAsia="ru-RU"/>
        </w:rPr>
        <w:t>.2.1.</w:t>
      </w:r>
      <w:r w:rsidRPr="00651AE5">
        <w:rPr>
          <w:rFonts w:ascii="Times New Roman" w:eastAsia="Arial Unicode MS" w:hAnsi="Times New Roman" w:cs="Times New Roman"/>
          <w:bCs/>
          <w:snapToGrid w:val="0"/>
          <w:color w:val="000000"/>
          <w:sz w:val="24"/>
          <w:szCs w:val="24"/>
          <w:lang w:eastAsia="ru-RU"/>
        </w:rPr>
        <w:tab/>
        <w:t xml:space="preserve">В адрес Заказчика: </w:t>
      </w:r>
      <w:r w:rsidRPr="00651AE5">
        <w:rPr>
          <w:rFonts w:ascii="Times New Roman" w:eastAsia="Arial Unicode MS" w:hAnsi="Times New Roman" w:cs="Times New Roman"/>
          <w:bCs/>
          <w:snapToGrid w:val="0"/>
          <w:color w:val="000000"/>
          <w:sz w:val="24"/>
          <w:szCs w:val="24"/>
          <w:lang w:val="en-US" w:eastAsia="ru-RU"/>
        </w:rPr>
        <w:t>E</w:t>
      </w:r>
      <w:r w:rsidRPr="00651AE5">
        <w:rPr>
          <w:rFonts w:ascii="Times New Roman" w:eastAsia="Arial Unicode MS" w:hAnsi="Times New Roman" w:cs="Times New Roman"/>
          <w:bCs/>
          <w:snapToGrid w:val="0"/>
          <w:color w:val="000000"/>
          <w:sz w:val="24"/>
          <w:szCs w:val="24"/>
          <w:lang w:eastAsia="ru-RU"/>
        </w:rPr>
        <w:t>-</w:t>
      </w:r>
      <w:r w:rsidRPr="00651AE5">
        <w:rPr>
          <w:rFonts w:ascii="Times New Roman" w:eastAsia="Arial Unicode MS" w:hAnsi="Times New Roman" w:cs="Times New Roman"/>
          <w:bCs/>
          <w:snapToGrid w:val="0"/>
          <w:color w:val="000000"/>
          <w:sz w:val="24"/>
          <w:szCs w:val="24"/>
          <w:lang w:val="en-US" w:eastAsia="ru-RU"/>
        </w:rPr>
        <w:t>mail</w:t>
      </w:r>
      <w:r w:rsidRPr="00651AE5">
        <w:rPr>
          <w:rFonts w:ascii="Times New Roman" w:eastAsia="Arial Unicode MS" w:hAnsi="Times New Roman" w:cs="Times New Roman"/>
          <w:bCs/>
          <w:snapToGrid w:val="0"/>
          <w:color w:val="000000"/>
          <w:sz w:val="24"/>
          <w:szCs w:val="24"/>
          <w:lang w:eastAsia="ru-RU"/>
        </w:rPr>
        <w:t xml:space="preserve">: </w:t>
      </w:r>
      <w:hyperlink r:id="rId7" w:history="1">
        <w:proofErr w:type="spellStart"/>
        <w:r w:rsidRPr="00651AE5">
          <w:rPr>
            <w:rFonts w:ascii="Times New Roman" w:eastAsia="Arial Unicode MS" w:hAnsi="Times New Roman" w:cs="Times New Roman"/>
            <w:bCs/>
            <w:snapToGrid w:val="0"/>
            <w:color w:val="0563C1" w:themeColor="hyperlink"/>
            <w:sz w:val="24"/>
            <w:szCs w:val="24"/>
            <w:u w:val="single"/>
            <w:lang w:eastAsia="ru-RU"/>
          </w:rPr>
          <w:t>info@gorod51.com</w:t>
        </w:r>
        <w:proofErr w:type="spellEnd"/>
      </w:hyperlink>
      <w:r w:rsidRPr="00651AE5">
        <w:rPr>
          <w:rFonts w:ascii="Times New Roman" w:eastAsia="Arial Unicode MS" w:hAnsi="Times New Roman" w:cs="Times New Roman"/>
          <w:bCs/>
          <w:snapToGrid w:val="0"/>
          <w:color w:val="000000"/>
          <w:sz w:val="24"/>
          <w:szCs w:val="24"/>
          <w:lang w:eastAsia="ru-RU"/>
        </w:rPr>
        <w:t xml:space="preserve">; </w:t>
      </w:r>
    </w:p>
    <w:p w14:paraId="2773FA8A" w14:textId="77777777" w:rsidR="00A672A8" w:rsidRPr="00651AE5" w:rsidRDefault="00A672A8"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1</w:t>
      </w:r>
      <w:r w:rsidR="00FA0C0A">
        <w:rPr>
          <w:rFonts w:ascii="Times New Roman" w:eastAsia="Arial Unicode MS" w:hAnsi="Times New Roman" w:cs="Times New Roman"/>
          <w:bCs/>
          <w:snapToGrid w:val="0"/>
          <w:color w:val="000000"/>
          <w:sz w:val="24"/>
          <w:szCs w:val="24"/>
          <w:lang w:eastAsia="ru-RU"/>
        </w:rPr>
        <w:t>4</w:t>
      </w:r>
      <w:r w:rsidRPr="00651AE5">
        <w:rPr>
          <w:rFonts w:ascii="Times New Roman" w:eastAsia="Arial Unicode MS" w:hAnsi="Times New Roman" w:cs="Times New Roman"/>
          <w:bCs/>
          <w:snapToGrid w:val="0"/>
          <w:color w:val="000000"/>
          <w:sz w:val="24"/>
          <w:szCs w:val="24"/>
          <w:lang w:eastAsia="ru-RU"/>
        </w:rPr>
        <w:t xml:space="preserve">.2.2. Для </w:t>
      </w:r>
      <w:r w:rsidR="00B07832" w:rsidRPr="00651AE5">
        <w:rPr>
          <w:rFonts w:ascii="Times New Roman" w:eastAsia="Arial Unicode MS" w:hAnsi="Times New Roman" w:cs="Times New Roman"/>
          <w:bCs/>
          <w:snapToGrid w:val="0"/>
          <w:color w:val="000000"/>
          <w:sz w:val="24"/>
          <w:szCs w:val="24"/>
          <w:lang w:eastAsia="ru-RU"/>
        </w:rPr>
        <w:t>Исполнителя</w:t>
      </w:r>
      <w:r w:rsidRPr="00651AE5">
        <w:rPr>
          <w:rFonts w:ascii="Times New Roman" w:eastAsia="Arial Unicode MS" w:hAnsi="Times New Roman" w:cs="Times New Roman"/>
          <w:bCs/>
          <w:snapToGrid w:val="0"/>
          <w:color w:val="000000"/>
          <w:sz w:val="24"/>
          <w:szCs w:val="24"/>
          <w:lang w:eastAsia="ru-RU"/>
        </w:rPr>
        <w:t>: E-mail: _______________</w:t>
      </w:r>
    </w:p>
    <w:p w14:paraId="275F3C3A" w14:textId="77777777" w:rsidR="00A672A8" w:rsidRPr="00651AE5" w:rsidRDefault="00A672A8"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w:t>
      </w:r>
      <w:r w:rsidR="00FA0C0A">
        <w:rPr>
          <w:rFonts w:ascii="Times New Roman" w:eastAsia="Arial Unicode MS" w:hAnsi="Times New Roman" w:cs="Times New Roman"/>
          <w:bCs/>
          <w:snapToGrid w:val="0"/>
          <w:color w:val="000000"/>
          <w:sz w:val="24"/>
          <w:szCs w:val="24"/>
          <w:lang w:eastAsia="ru-RU"/>
        </w:rPr>
        <w:t>4</w:t>
      </w:r>
      <w:r w:rsidRPr="00651AE5">
        <w:rPr>
          <w:rFonts w:ascii="Times New Roman" w:eastAsia="Arial Unicode MS" w:hAnsi="Times New Roman" w:cs="Times New Roman"/>
          <w:bCs/>
          <w:snapToGrid w:val="0"/>
          <w:color w:val="000000"/>
          <w:sz w:val="24"/>
          <w:szCs w:val="24"/>
          <w:lang w:eastAsia="ru-RU"/>
        </w:rPr>
        <w:t xml:space="preserve">.2 </w:t>
      </w:r>
      <w:r w:rsidR="00FA0C0A">
        <w:rPr>
          <w:rFonts w:ascii="Times New Roman" w:eastAsia="Arial Unicode MS" w:hAnsi="Times New Roman" w:cs="Times New Roman"/>
          <w:bCs/>
          <w:snapToGrid w:val="0"/>
          <w:color w:val="000000"/>
          <w:sz w:val="24"/>
          <w:szCs w:val="24"/>
          <w:lang w:eastAsia="ru-RU"/>
        </w:rPr>
        <w:t xml:space="preserve">настоящего </w:t>
      </w:r>
      <w:r w:rsidRPr="00651AE5">
        <w:rPr>
          <w:rFonts w:ascii="Times New Roman" w:eastAsia="Arial Unicode MS" w:hAnsi="Times New Roman" w:cs="Times New Roman"/>
          <w:bCs/>
          <w:snapToGrid w:val="0"/>
          <w:color w:val="000000"/>
          <w:sz w:val="24"/>
          <w:szCs w:val="24"/>
          <w:lang w:eastAsia="ru-RU"/>
        </w:rPr>
        <w:t xml:space="preserve">Договора, признаются Сторонами официальной перепиской. </w:t>
      </w:r>
    </w:p>
    <w:bookmarkEnd w:id="4"/>
    <w:p w14:paraId="0B964A7A" w14:textId="77777777" w:rsidR="00A672A8" w:rsidRPr="00651AE5" w:rsidRDefault="00A672A8"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1FB3CFC9" w14:textId="77777777" w:rsidR="00A672A8" w:rsidRPr="00651AE5" w:rsidRDefault="00A672A8"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503724F7" w14:textId="77777777" w:rsidR="00A672A8" w:rsidRPr="00651AE5" w:rsidRDefault="00A672A8"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1</w:t>
      </w:r>
      <w:r w:rsidR="00FA0C0A">
        <w:rPr>
          <w:rFonts w:ascii="Times New Roman" w:eastAsia="Arial Unicode MS" w:hAnsi="Times New Roman" w:cs="Times New Roman"/>
          <w:bCs/>
          <w:snapToGrid w:val="0"/>
          <w:color w:val="000000"/>
          <w:sz w:val="24"/>
          <w:szCs w:val="24"/>
          <w:lang w:eastAsia="ru-RU"/>
        </w:rPr>
        <w:t>4</w:t>
      </w:r>
      <w:r w:rsidRPr="00651AE5">
        <w:rPr>
          <w:rFonts w:ascii="Times New Roman" w:eastAsia="Arial Unicode MS" w:hAnsi="Times New Roman" w:cs="Times New Roman"/>
          <w:bCs/>
          <w:snapToGrid w:val="0"/>
          <w:color w:val="000000"/>
          <w:sz w:val="24"/>
          <w:szCs w:val="24"/>
          <w:lang w:eastAsia="ru-RU"/>
        </w:rPr>
        <w:t>.3.</w:t>
      </w:r>
      <w:r w:rsidRPr="00651AE5">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6E91F47D" w14:textId="77777777" w:rsidR="00A672A8" w:rsidRPr="00651AE5" w:rsidRDefault="00A672A8"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1</w:t>
      </w:r>
      <w:r w:rsidR="00FA0C0A">
        <w:rPr>
          <w:rFonts w:ascii="Times New Roman" w:eastAsia="Arial Unicode MS" w:hAnsi="Times New Roman" w:cs="Times New Roman"/>
          <w:bCs/>
          <w:snapToGrid w:val="0"/>
          <w:color w:val="000000"/>
          <w:sz w:val="24"/>
          <w:szCs w:val="24"/>
          <w:lang w:eastAsia="ru-RU"/>
        </w:rPr>
        <w:t>4</w:t>
      </w:r>
      <w:r w:rsidRPr="00651AE5">
        <w:rPr>
          <w:rFonts w:ascii="Times New Roman" w:eastAsia="Arial Unicode MS" w:hAnsi="Times New Roman" w:cs="Times New Roman"/>
          <w:bCs/>
          <w:snapToGrid w:val="0"/>
          <w:color w:val="000000"/>
          <w:sz w:val="24"/>
          <w:szCs w:val="24"/>
          <w:lang w:eastAsia="ru-RU"/>
        </w:rPr>
        <w:t xml:space="preserve">.4.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705D5AAA" w14:textId="77777777" w:rsidR="00EC7DE3" w:rsidRPr="00651AE5" w:rsidRDefault="00A672A8"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1</w:t>
      </w:r>
      <w:r w:rsidR="00FA0C0A">
        <w:rPr>
          <w:rFonts w:ascii="Times New Roman" w:eastAsia="Arial Unicode MS" w:hAnsi="Times New Roman" w:cs="Times New Roman"/>
          <w:bCs/>
          <w:snapToGrid w:val="0"/>
          <w:color w:val="000000"/>
          <w:sz w:val="24"/>
          <w:szCs w:val="24"/>
          <w:lang w:eastAsia="ru-RU"/>
        </w:rPr>
        <w:t>4</w:t>
      </w:r>
      <w:r w:rsidRPr="00651AE5">
        <w:rPr>
          <w:rFonts w:ascii="Times New Roman" w:eastAsia="Arial Unicode MS" w:hAnsi="Times New Roman" w:cs="Times New Roman"/>
          <w:bCs/>
          <w:snapToGrid w:val="0"/>
          <w:color w:val="000000"/>
          <w:sz w:val="24"/>
          <w:szCs w:val="24"/>
          <w:lang w:eastAsia="ru-RU"/>
        </w:rPr>
        <w:t xml:space="preserve">.5. Неотъемлемыми частями настоящего Договора являются: </w:t>
      </w:r>
    </w:p>
    <w:p w14:paraId="486C2451" w14:textId="77777777" w:rsidR="00EC7DE3" w:rsidRPr="00651AE5" w:rsidRDefault="00B07832"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lastRenderedPageBreak/>
        <w:t xml:space="preserve">- </w:t>
      </w:r>
      <w:r w:rsidR="00EC7DE3" w:rsidRPr="00651AE5">
        <w:rPr>
          <w:rFonts w:ascii="Times New Roman" w:eastAsia="Arial Unicode MS" w:hAnsi="Times New Roman" w:cs="Times New Roman"/>
          <w:bCs/>
          <w:snapToGrid w:val="0"/>
          <w:color w:val="000000"/>
          <w:sz w:val="24"/>
          <w:szCs w:val="24"/>
          <w:lang w:eastAsia="ru-RU"/>
        </w:rPr>
        <w:t>п</w:t>
      </w:r>
      <w:r w:rsidRPr="00651AE5">
        <w:rPr>
          <w:rFonts w:ascii="Times New Roman" w:eastAsia="Arial Unicode MS" w:hAnsi="Times New Roman" w:cs="Times New Roman"/>
          <w:bCs/>
          <w:snapToGrid w:val="0"/>
          <w:color w:val="000000"/>
          <w:sz w:val="24"/>
          <w:szCs w:val="24"/>
          <w:lang w:eastAsia="ru-RU"/>
        </w:rPr>
        <w:t>риложение №1 «Техническое задание</w:t>
      </w:r>
      <w:r w:rsidR="00EC7DE3" w:rsidRPr="00651AE5">
        <w:rPr>
          <w:rFonts w:ascii="Times New Roman" w:eastAsia="Arial Unicode MS" w:hAnsi="Times New Roman" w:cs="Times New Roman"/>
          <w:bCs/>
          <w:snapToGrid w:val="0"/>
          <w:color w:val="000000"/>
          <w:sz w:val="24"/>
          <w:szCs w:val="24"/>
          <w:lang w:eastAsia="ru-RU"/>
        </w:rPr>
        <w:t xml:space="preserve"> на</w:t>
      </w:r>
      <w:r w:rsidRPr="00651AE5">
        <w:rPr>
          <w:rFonts w:ascii="Times New Roman" w:eastAsia="Arial Unicode MS" w:hAnsi="Times New Roman" w:cs="Times New Roman"/>
          <w:bCs/>
          <w:snapToGrid w:val="0"/>
          <w:color w:val="000000"/>
          <w:sz w:val="24"/>
          <w:szCs w:val="24"/>
          <w:lang w:eastAsia="ru-RU"/>
        </w:rPr>
        <w:t xml:space="preserve"> </w:t>
      </w:r>
      <w:r w:rsidR="00EC7DE3" w:rsidRPr="00651AE5">
        <w:rPr>
          <w:rFonts w:ascii="Times New Roman" w:eastAsia="Arial Unicode MS" w:hAnsi="Times New Roman" w:cs="Times New Roman"/>
          <w:bCs/>
          <w:snapToGrid w:val="0"/>
          <w:color w:val="000000"/>
          <w:sz w:val="24"/>
          <w:szCs w:val="24"/>
          <w:lang w:eastAsia="ru-RU"/>
        </w:rPr>
        <w:t>оказание услуг по осуществлению контроля качества при выполнении работ по ремонту дворовых проездов в городе Мурманске»;</w:t>
      </w:r>
    </w:p>
    <w:p w14:paraId="77BA1B4D" w14:textId="77777777" w:rsidR="00EC7DE3" w:rsidRPr="00651AE5" w:rsidRDefault="00EC7DE3" w:rsidP="00651AE5">
      <w:pPr>
        <w:shd w:val="clear" w:color="auto" w:fill="FFFFFF"/>
        <w:spacing w:after="0"/>
        <w:ind w:firstLine="709"/>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 приложение №2 «Форма. Акт оказанных услуг»;</w:t>
      </w:r>
    </w:p>
    <w:p w14:paraId="39B65E0C" w14:textId="77777777" w:rsidR="00444DE7" w:rsidRPr="00651AE5" w:rsidRDefault="00EC7DE3"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 приложение №3</w:t>
      </w:r>
      <w:r w:rsidR="00444DE7" w:rsidRPr="00651AE5">
        <w:rPr>
          <w:rFonts w:ascii="Times New Roman" w:eastAsia="Arial Unicode MS" w:hAnsi="Times New Roman" w:cs="Times New Roman"/>
          <w:snapToGrid w:val="0"/>
          <w:color w:val="000000"/>
          <w:sz w:val="24"/>
          <w:szCs w:val="24"/>
          <w:lang w:eastAsia="ru-RU"/>
        </w:rPr>
        <w:t xml:space="preserve"> «</w:t>
      </w:r>
      <w:r w:rsidR="0008351F" w:rsidRPr="00651AE5">
        <w:rPr>
          <w:rFonts w:ascii="Times New Roman" w:eastAsia="Arial Unicode MS" w:hAnsi="Times New Roman" w:cs="Times New Roman"/>
          <w:snapToGrid w:val="0"/>
          <w:color w:val="000000"/>
          <w:sz w:val="24"/>
          <w:szCs w:val="24"/>
          <w:lang w:eastAsia="ru-RU"/>
        </w:rPr>
        <w:t xml:space="preserve">Форма. </w:t>
      </w:r>
      <w:r w:rsidR="00444DE7" w:rsidRPr="00651AE5">
        <w:rPr>
          <w:rFonts w:ascii="Times New Roman" w:eastAsia="Arial Unicode MS" w:hAnsi="Times New Roman" w:cs="Times New Roman"/>
          <w:snapToGrid w:val="0"/>
          <w:color w:val="000000"/>
          <w:sz w:val="24"/>
          <w:szCs w:val="24"/>
          <w:lang w:eastAsia="ru-RU"/>
        </w:rPr>
        <w:t>График оказания услуг по осуществлению строительного контроля»</w:t>
      </w:r>
      <w:r w:rsidRPr="00651AE5">
        <w:rPr>
          <w:rFonts w:ascii="Times New Roman" w:eastAsia="Arial Unicode MS" w:hAnsi="Times New Roman" w:cs="Times New Roman"/>
          <w:snapToGrid w:val="0"/>
          <w:color w:val="000000"/>
          <w:sz w:val="24"/>
          <w:szCs w:val="24"/>
          <w:lang w:eastAsia="ru-RU"/>
        </w:rPr>
        <w:t>;</w:t>
      </w:r>
    </w:p>
    <w:p w14:paraId="2442BC9E" w14:textId="77777777" w:rsidR="00E2030C" w:rsidRDefault="00437856"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 xml:space="preserve">- приложение </w:t>
      </w:r>
      <w:r w:rsidR="009D25C2">
        <w:rPr>
          <w:rFonts w:ascii="Times New Roman" w:eastAsia="Arial Unicode MS" w:hAnsi="Times New Roman" w:cs="Times New Roman"/>
          <w:snapToGrid w:val="0"/>
          <w:color w:val="000000"/>
          <w:sz w:val="24"/>
          <w:szCs w:val="24"/>
          <w:lang w:eastAsia="ru-RU"/>
        </w:rPr>
        <w:t>№4 «</w:t>
      </w:r>
      <w:r w:rsidR="00DF7D09">
        <w:rPr>
          <w:rFonts w:ascii="Times New Roman" w:eastAsia="Arial Unicode MS" w:hAnsi="Times New Roman" w:cs="Times New Roman"/>
          <w:snapToGrid w:val="0"/>
          <w:color w:val="000000"/>
          <w:sz w:val="24"/>
          <w:szCs w:val="24"/>
          <w:lang w:eastAsia="ru-RU"/>
        </w:rPr>
        <w:t xml:space="preserve">Форма. </w:t>
      </w:r>
      <w:r w:rsidR="009D25C2">
        <w:rPr>
          <w:rFonts w:ascii="Times New Roman" w:eastAsia="Arial Unicode MS" w:hAnsi="Times New Roman" w:cs="Times New Roman"/>
          <w:snapToGrid w:val="0"/>
          <w:color w:val="000000"/>
          <w:sz w:val="24"/>
          <w:szCs w:val="24"/>
          <w:lang w:eastAsia="ru-RU"/>
        </w:rPr>
        <w:t>Отчет об оказании услуг»;</w:t>
      </w:r>
    </w:p>
    <w:p w14:paraId="2F4AAD1A" w14:textId="77777777" w:rsidR="009D25C2" w:rsidRDefault="009D25C2"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приложение №5 «</w:t>
      </w:r>
      <w:r w:rsidR="00DF7D09">
        <w:rPr>
          <w:rFonts w:ascii="Times New Roman" w:eastAsia="Arial Unicode MS" w:hAnsi="Times New Roman" w:cs="Times New Roman"/>
          <w:snapToGrid w:val="0"/>
          <w:color w:val="000000"/>
          <w:sz w:val="24"/>
          <w:szCs w:val="24"/>
          <w:lang w:eastAsia="ru-RU"/>
        </w:rPr>
        <w:t xml:space="preserve">Форма. </w:t>
      </w:r>
      <w:r>
        <w:rPr>
          <w:rFonts w:ascii="Times New Roman" w:eastAsia="Arial Unicode MS" w:hAnsi="Times New Roman" w:cs="Times New Roman"/>
          <w:snapToGrid w:val="0"/>
          <w:color w:val="000000"/>
          <w:sz w:val="24"/>
          <w:szCs w:val="24"/>
          <w:lang w:eastAsia="ru-RU"/>
        </w:rPr>
        <w:t>Отчет об осуществлении контроля качества»;</w:t>
      </w:r>
    </w:p>
    <w:p w14:paraId="5EDF7EA8" w14:textId="77777777" w:rsidR="00437856" w:rsidRPr="00651AE5" w:rsidRDefault="009D25C2" w:rsidP="009D25C2">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приложение №6 </w:t>
      </w:r>
      <w:r w:rsidR="00437856" w:rsidRPr="00651AE5">
        <w:rPr>
          <w:rFonts w:ascii="Times New Roman" w:eastAsia="Arial Unicode MS" w:hAnsi="Times New Roman" w:cs="Times New Roman"/>
          <w:snapToGrid w:val="0"/>
          <w:color w:val="000000"/>
          <w:sz w:val="24"/>
          <w:szCs w:val="24"/>
          <w:lang w:eastAsia="ru-RU"/>
        </w:rPr>
        <w:t>«Форма</w:t>
      </w:r>
      <w:r w:rsidR="00FD1CBA" w:rsidRPr="00651AE5">
        <w:rPr>
          <w:rFonts w:ascii="Times New Roman" w:eastAsia="Arial Unicode MS" w:hAnsi="Times New Roman" w:cs="Times New Roman"/>
          <w:snapToGrid w:val="0"/>
          <w:color w:val="000000"/>
          <w:sz w:val="24"/>
          <w:szCs w:val="24"/>
          <w:lang w:eastAsia="ru-RU"/>
        </w:rPr>
        <w:t>.</w:t>
      </w:r>
      <w:r w:rsidR="00437856" w:rsidRPr="00651AE5">
        <w:rPr>
          <w:rFonts w:ascii="Times New Roman" w:eastAsia="Arial Unicode MS" w:hAnsi="Times New Roman" w:cs="Times New Roman"/>
          <w:snapToGrid w:val="0"/>
          <w:color w:val="000000"/>
          <w:sz w:val="24"/>
          <w:szCs w:val="24"/>
          <w:lang w:eastAsia="ru-RU"/>
        </w:rPr>
        <w:t xml:space="preserve"> </w:t>
      </w:r>
      <w:r w:rsidR="00FD1CBA" w:rsidRPr="00651AE5">
        <w:rPr>
          <w:rFonts w:ascii="Times New Roman" w:eastAsia="Arial Unicode MS" w:hAnsi="Times New Roman" w:cs="Times New Roman"/>
          <w:snapToGrid w:val="0"/>
          <w:color w:val="000000"/>
          <w:sz w:val="24"/>
          <w:szCs w:val="24"/>
          <w:lang w:eastAsia="ru-RU"/>
        </w:rPr>
        <w:t>П</w:t>
      </w:r>
      <w:r w:rsidR="00437856" w:rsidRPr="00651AE5">
        <w:rPr>
          <w:rFonts w:ascii="Times New Roman" w:eastAsia="Arial Unicode MS" w:hAnsi="Times New Roman" w:cs="Times New Roman"/>
          <w:snapToGrid w:val="0"/>
          <w:color w:val="000000"/>
          <w:sz w:val="24"/>
          <w:szCs w:val="24"/>
          <w:lang w:eastAsia="ru-RU"/>
        </w:rPr>
        <w:t>редписани</w:t>
      </w:r>
      <w:r w:rsidR="00FD1CBA" w:rsidRPr="00651AE5">
        <w:rPr>
          <w:rFonts w:ascii="Times New Roman" w:eastAsia="Arial Unicode MS" w:hAnsi="Times New Roman" w:cs="Times New Roman"/>
          <w:snapToGrid w:val="0"/>
          <w:color w:val="000000"/>
          <w:sz w:val="24"/>
          <w:szCs w:val="24"/>
          <w:lang w:eastAsia="ru-RU"/>
        </w:rPr>
        <w:t>е</w:t>
      </w:r>
      <w:r w:rsidR="00437856" w:rsidRPr="00651AE5">
        <w:rPr>
          <w:rFonts w:ascii="Times New Roman" w:eastAsia="Arial Unicode MS" w:hAnsi="Times New Roman" w:cs="Times New Roman"/>
          <w:snapToGrid w:val="0"/>
          <w:color w:val="000000"/>
          <w:sz w:val="24"/>
          <w:szCs w:val="24"/>
          <w:lang w:eastAsia="ru-RU"/>
        </w:rPr>
        <w:t xml:space="preserve"> об устранении недостатков (дефектов), выявленных при осуществлении контроля качества»;</w:t>
      </w:r>
    </w:p>
    <w:p w14:paraId="3F0AE66C" w14:textId="77777777" w:rsidR="00FD1CBA" w:rsidRDefault="00437856" w:rsidP="00651AE5">
      <w:pPr>
        <w:shd w:val="clear" w:color="auto" w:fill="FFFFFF"/>
        <w:spacing w:after="0"/>
        <w:ind w:firstLine="709"/>
        <w:jc w:val="both"/>
        <w:rPr>
          <w:rFonts w:ascii="Times New Roman" w:eastAsia="Arial Unicode MS" w:hAnsi="Times New Roman" w:cs="Times New Roman"/>
          <w:snapToGrid w:val="0"/>
          <w:color w:val="000000"/>
          <w:sz w:val="24"/>
          <w:szCs w:val="24"/>
          <w:lang w:eastAsia="ru-RU"/>
        </w:rPr>
      </w:pPr>
      <w:r w:rsidRPr="00651AE5">
        <w:rPr>
          <w:rFonts w:ascii="Times New Roman" w:eastAsia="Arial Unicode MS" w:hAnsi="Times New Roman" w:cs="Times New Roman"/>
          <w:snapToGrid w:val="0"/>
          <w:color w:val="000000"/>
          <w:sz w:val="24"/>
          <w:szCs w:val="24"/>
          <w:lang w:eastAsia="ru-RU"/>
        </w:rPr>
        <w:t>- приложение №</w:t>
      </w:r>
      <w:r w:rsidR="009D25C2">
        <w:rPr>
          <w:rFonts w:ascii="Times New Roman" w:eastAsia="Arial Unicode MS" w:hAnsi="Times New Roman" w:cs="Times New Roman"/>
          <w:snapToGrid w:val="0"/>
          <w:color w:val="000000"/>
          <w:sz w:val="24"/>
          <w:szCs w:val="24"/>
          <w:lang w:eastAsia="ru-RU"/>
        </w:rPr>
        <w:t>7</w:t>
      </w:r>
      <w:r w:rsidRPr="00651AE5">
        <w:rPr>
          <w:rFonts w:ascii="Times New Roman" w:eastAsia="Arial Unicode MS" w:hAnsi="Times New Roman" w:cs="Times New Roman"/>
          <w:snapToGrid w:val="0"/>
          <w:color w:val="000000"/>
          <w:sz w:val="24"/>
          <w:szCs w:val="24"/>
          <w:lang w:eastAsia="ru-RU"/>
        </w:rPr>
        <w:t xml:space="preserve"> </w:t>
      </w:r>
      <w:r w:rsidR="00FD1CBA" w:rsidRPr="00651AE5">
        <w:rPr>
          <w:rFonts w:ascii="Times New Roman" w:eastAsia="Arial Unicode MS" w:hAnsi="Times New Roman" w:cs="Times New Roman"/>
          <w:snapToGrid w:val="0"/>
          <w:color w:val="000000"/>
          <w:sz w:val="24"/>
          <w:szCs w:val="24"/>
          <w:lang w:eastAsia="ru-RU"/>
        </w:rPr>
        <w:t>«Форма. Предписание о приостановке дорожных работ»</w:t>
      </w:r>
      <w:r w:rsidR="00DD3C62">
        <w:rPr>
          <w:rFonts w:ascii="Times New Roman" w:eastAsia="Arial Unicode MS" w:hAnsi="Times New Roman" w:cs="Times New Roman"/>
          <w:snapToGrid w:val="0"/>
          <w:color w:val="000000"/>
          <w:sz w:val="24"/>
          <w:szCs w:val="24"/>
          <w:lang w:eastAsia="ru-RU"/>
        </w:rPr>
        <w:t>;</w:t>
      </w:r>
    </w:p>
    <w:p w14:paraId="20368C96" w14:textId="77777777" w:rsidR="00DD3C62" w:rsidRPr="00651AE5" w:rsidRDefault="00DD3C62" w:rsidP="00651AE5">
      <w:pPr>
        <w:shd w:val="clear" w:color="auto" w:fill="FFFFFF"/>
        <w:spacing w:after="0"/>
        <w:ind w:firstLine="709"/>
        <w:jc w:val="both"/>
        <w:rPr>
          <w:rFonts w:ascii="Times New Roman" w:eastAsia="Arial Unicode MS" w:hAnsi="Times New Roman" w:cs="Times New Roman"/>
          <w:b/>
          <w:i/>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приложение №8 «Договор</w:t>
      </w:r>
      <w:r w:rsidRPr="00DD3C62">
        <w:rPr>
          <w:rFonts w:ascii="Times New Roman" w:eastAsia="Arial Unicode MS" w:hAnsi="Times New Roman" w:cs="Times New Roman"/>
          <w:snapToGrid w:val="0"/>
          <w:color w:val="000000"/>
          <w:sz w:val="24"/>
          <w:szCs w:val="24"/>
          <w:lang w:eastAsia="ru-RU"/>
        </w:rPr>
        <w:t xml:space="preserve"> подряда на выполнение работ по ремонту дворовых проездов в городе Мурманске №34/21 от 9 августа 2021 года</w:t>
      </w:r>
      <w:r>
        <w:rPr>
          <w:rFonts w:ascii="Times New Roman" w:eastAsia="Arial Unicode MS" w:hAnsi="Times New Roman" w:cs="Times New Roman"/>
          <w:snapToGrid w:val="0"/>
          <w:color w:val="000000"/>
          <w:sz w:val="24"/>
          <w:szCs w:val="24"/>
          <w:lang w:eastAsia="ru-RU"/>
        </w:rPr>
        <w:t>».</w:t>
      </w:r>
    </w:p>
    <w:p w14:paraId="67BC17AD" w14:textId="77777777" w:rsidR="00444DE7" w:rsidRPr="00651AE5" w:rsidRDefault="00444DE7" w:rsidP="00651AE5">
      <w:pPr>
        <w:shd w:val="clear" w:color="auto" w:fill="FFFFFF"/>
        <w:spacing w:after="0"/>
        <w:jc w:val="both"/>
        <w:rPr>
          <w:rFonts w:ascii="Times New Roman" w:eastAsia="Arial Unicode MS" w:hAnsi="Times New Roman" w:cs="Times New Roman"/>
          <w:snapToGrid w:val="0"/>
          <w:color w:val="000000"/>
          <w:sz w:val="24"/>
          <w:szCs w:val="24"/>
          <w:lang w:eastAsia="ru-RU"/>
        </w:rPr>
      </w:pPr>
    </w:p>
    <w:p w14:paraId="35E5491A" w14:textId="77777777" w:rsidR="00EC7DE3" w:rsidRPr="00651AE5" w:rsidRDefault="00EC7DE3" w:rsidP="00527A3C">
      <w:pPr>
        <w:pStyle w:val="a9"/>
        <w:numPr>
          <w:ilvl w:val="0"/>
          <w:numId w:val="26"/>
        </w:numPr>
        <w:shd w:val="clear" w:color="auto" w:fill="FFFFFF"/>
        <w:spacing w:after="0"/>
        <w:contextualSpacing w:val="0"/>
        <w:jc w:val="center"/>
        <w:rPr>
          <w:rFonts w:ascii="Times New Roman" w:eastAsia="Arial Unicode MS" w:hAnsi="Times New Roman" w:cs="Times New Roman"/>
          <w:b/>
          <w:bCs/>
          <w:snapToGrid w:val="0"/>
          <w:color w:val="000000"/>
          <w:sz w:val="24"/>
          <w:szCs w:val="24"/>
          <w:lang w:eastAsia="ru-RU"/>
        </w:rPr>
      </w:pPr>
      <w:r w:rsidRPr="00651AE5">
        <w:rPr>
          <w:rFonts w:ascii="Times New Roman" w:eastAsia="Arial Unicode MS" w:hAnsi="Times New Roman" w:cs="Times New Roman"/>
          <w:b/>
          <w:bCs/>
          <w:snapToGrid w:val="0"/>
          <w:color w:val="000000"/>
          <w:sz w:val="24"/>
          <w:szCs w:val="24"/>
          <w:lang w:eastAsia="ru-RU"/>
        </w:rPr>
        <w:t>Адреса, реквизиты и подписи Сторон</w:t>
      </w:r>
    </w:p>
    <w:p w14:paraId="38322A96" w14:textId="77777777" w:rsidR="00EC7DE3" w:rsidRPr="00651AE5" w:rsidRDefault="00EC7DE3" w:rsidP="00651AE5">
      <w:pPr>
        <w:shd w:val="clear" w:color="auto" w:fill="FFFFFF"/>
        <w:spacing w:after="0"/>
        <w:jc w:val="both"/>
        <w:rPr>
          <w:rFonts w:ascii="Times New Roman" w:eastAsia="Arial Unicode MS" w:hAnsi="Times New Roman" w:cs="Times New Roman"/>
          <w:b/>
          <w:bCs/>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EC7DE3" w:rsidRPr="00651AE5" w14:paraId="7D6D23A0" w14:textId="77777777" w:rsidTr="00FF5DE7">
        <w:trPr>
          <w:trHeight w:val="324"/>
        </w:trPr>
        <w:tc>
          <w:tcPr>
            <w:tcW w:w="5096" w:type="dxa"/>
            <w:hideMark/>
          </w:tcPr>
          <w:p w14:paraId="7798828C" w14:textId="77777777" w:rsidR="00EC7DE3" w:rsidRPr="00651AE5" w:rsidRDefault="00EC7DE3" w:rsidP="00651AE5">
            <w:pPr>
              <w:shd w:val="clear" w:color="auto" w:fill="FFFFFF"/>
              <w:spacing w:after="0"/>
              <w:jc w:val="both"/>
              <w:rPr>
                <w:rFonts w:ascii="Times New Roman" w:eastAsia="Arial Unicode MS" w:hAnsi="Times New Roman" w:cs="Times New Roman"/>
                <w:b/>
                <w:bCs/>
                <w:snapToGrid w:val="0"/>
                <w:color w:val="000000"/>
                <w:sz w:val="24"/>
                <w:szCs w:val="24"/>
                <w:lang w:eastAsia="ru-RU"/>
              </w:rPr>
            </w:pPr>
            <w:bookmarkStart w:id="5" w:name="_Hlk35860186"/>
            <w:r w:rsidRPr="00651AE5">
              <w:rPr>
                <w:rFonts w:ascii="Times New Roman" w:eastAsia="Arial Unicode MS" w:hAnsi="Times New Roman" w:cs="Times New Roman"/>
                <w:b/>
                <w:bCs/>
                <w:snapToGrid w:val="0"/>
                <w:color w:val="000000"/>
                <w:sz w:val="24"/>
                <w:szCs w:val="24"/>
                <w:lang w:eastAsia="ru-RU"/>
              </w:rPr>
              <w:t>ЗАКАЗЧИК:</w:t>
            </w:r>
          </w:p>
        </w:tc>
        <w:tc>
          <w:tcPr>
            <w:tcW w:w="4651" w:type="dxa"/>
            <w:hideMark/>
          </w:tcPr>
          <w:p w14:paraId="30D52EB2" w14:textId="77777777" w:rsidR="00EC7DE3" w:rsidRPr="00651AE5" w:rsidRDefault="00EC7DE3" w:rsidP="00651AE5">
            <w:pPr>
              <w:shd w:val="clear" w:color="auto" w:fill="FFFFFF"/>
              <w:spacing w:after="0"/>
              <w:jc w:val="both"/>
              <w:rPr>
                <w:rFonts w:ascii="Times New Roman" w:eastAsia="Arial Unicode MS" w:hAnsi="Times New Roman" w:cs="Times New Roman"/>
                <w:b/>
                <w:bCs/>
                <w:snapToGrid w:val="0"/>
                <w:color w:val="000000"/>
                <w:sz w:val="24"/>
                <w:szCs w:val="24"/>
                <w:lang w:eastAsia="ru-RU"/>
              </w:rPr>
            </w:pPr>
            <w:r w:rsidRPr="00651AE5">
              <w:rPr>
                <w:rFonts w:ascii="Times New Roman" w:eastAsia="Arial Unicode MS" w:hAnsi="Times New Roman" w:cs="Times New Roman"/>
                <w:b/>
                <w:bCs/>
                <w:snapToGrid w:val="0"/>
                <w:color w:val="000000"/>
                <w:sz w:val="24"/>
                <w:szCs w:val="24"/>
                <w:lang w:eastAsia="ru-RU"/>
              </w:rPr>
              <w:t>ИСПОЛНИТЕЛЬ:</w:t>
            </w:r>
          </w:p>
        </w:tc>
      </w:tr>
      <w:tr w:rsidR="00EC7DE3" w:rsidRPr="00651AE5" w14:paraId="43F4EE8B" w14:textId="77777777" w:rsidTr="00FF5DE7">
        <w:tc>
          <w:tcPr>
            <w:tcW w:w="5096" w:type="dxa"/>
            <w:hideMark/>
          </w:tcPr>
          <w:p w14:paraId="5EFC9D78" w14:textId="77777777" w:rsidR="00EC7DE3" w:rsidRPr="00651AE5" w:rsidRDefault="00EC7DE3" w:rsidP="00651AE5">
            <w:pPr>
              <w:shd w:val="clear" w:color="auto" w:fill="FFFFFF"/>
              <w:spacing w:after="0"/>
              <w:jc w:val="both"/>
              <w:rPr>
                <w:rFonts w:ascii="Times New Roman" w:eastAsia="Arial Unicode MS" w:hAnsi="Times New Roman" w:cs="Times New Roman"/>
                <w:b/>
                <w:bCs/>
                <w:snapToGrid w:val="0"/>
                <w:color w:val="000000"/>
                <w:sz w:val="24"/>
                <w:szCs w:val="24"/>
                <w:lang w:eastAsia="ru-RU"/>
              </w:rPr>
            </w:pPr>
            <w:r w:rsidRPr="00651AE5">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14:paraId="1C31F79C"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p>
        </w:tc>
      </w:tr>
      <w:tr w:rsidR="00EC7DE3" w:rsidRPr="00651AE5" w14:paraId="7DEE2AAC" w14:textId="77777777" w:rsidTr="00FF5DE7">
        <w:tc>
          <w:tcPr>
            <w:tcW w:w="5096" w:type="dxa"/>
            <w:hideMark/>
          </w:tcPr>
          <w:p w14:paraId="2670204A"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 xml:space="preserve">Юр. адрес: 183016, г. Мурманск, ул. Софьи Перовской, д. 2, </w:t>
            </w:r>
            <w:proofErr w:type="spellStart"/>
            <w:r w:rsidRPr="00651AE5">
              <w:rPr>
                <w:rFonts w:ascii="Times New Roman" w:eastAsia="Arial Unicode MS" w:hAnsi="Times New Roman" w:cs="Times New Roman"/>
                <w:bCs/>
                <w:snapToGrid w:val="0"/>
                <w:color w:val="000000"/>
                <w:sz w:val="24"/>
                <w:szCs w:val="24"/>
                <w:lang w:eastAsia="ru-RU"/>
              </w:rPr>
              <w:t>каб</w:t>
            </w:r>
            <w:proofErr w:type="spellEnd"/>
            <w:r w:rsidRPr="00651AE5">
              <w:rPr>
                <w:rFonts w:ascii="Times New Roman" w:eastAsia="Arial Unicode MS" w:hAnsi="Times New Roman" w:cs="Times New Roman"/>
                <w:bCs/>
                <w:snapToGrid w:val="0"/>
                <w:color w:val="000000"/>
                <w:sz w:val="24"/>
                <w:szCs w:val="24"/>
                <w:lang w:eastAsia="ru-RU"/>
              </w:rPr>
              <w:t>. 225</w:t>
            </w:r>
          </w:p>
          <w:p w14:paraId="36938FE6"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Фактический адрес: 183038, г. Мурманск, пр. Ленина, д. 82, оф. 1109</w:t>
            </w:r>
          </w:p>
          <w:p w14:paraId="56043C4D"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ИНН 5190080554</w:t>
            </w:r>
          </w:p>
          <w:p w14:paraId="7B8A3654"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КПП 519001001</w:t>
            </w:r>
          </w:p>
          <w:p w14:paraId="005324FD"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proofErr w:type="spellStart"/>
            <w:r w:rsidRPr="00651AE5">
              <w:rPr>
                <w:rFonts w:ascii="Times New Roman" w:eastAsia="Arial Unicode MS" w:hAnsi="Times New Roman" w:cs="Times New Roman"/>
                <w:bCs/>
                <w:snapToGrid w:val="0"/>
                <w:color w:val="000000"/>
                <w:sz w:val="24"/>
                <w:szCs w:val="24"/>
                <w:lang w:eastAsia="ru-RU"/>
              </w:rPr>
              <w:t>ОГРН</w:t>
            </w:r>
            <w:proofErr w:type="spellEnd"/>
            <w:r w:rsidRPr="00651AE5">
              <w:rPr>
                <w:rFonts w:ascii="Times New Roman" w:eastAsia="Arial Unicode MS" w:hAnsi="Times New Roman" w:cs="Times New Roman"/>
                <w:bCs/>
                <w:snapToGrid w:val="0"/>
                <w:color w:val="000000"/>
                <w:sz w:val="24"/>
                <w:szCs w:val="24"/>
                <w:lang w:eastAsia="ru-RU"/>
              </w:rPr>
              <w:t xml:space="preserve"> 1195190002633</w:t>
            </w:r>
          </w:p>
          <w:p w14:paraId="10BEA3C1"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р/с 40703810141000000395</w:t>
            </w:r>
          </w:p>
          <w:p w14:paraId="7C9CCC2C"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 xml:space="preserve">Мурманское отделение № 8627 Северо-Западный Банк </w:t>
            </w:r>
            <w:proofErr w:type="spellStart"/>
            <w:r w:rsidRPr="00651AE5">
              <w:rPr>
                <w:rFonts w:ascii="Times New Roman" w:eastAsia="Arial Unicode MS" w:hAnsi="Times New Roman" w:cs="Times New Roman"/>
                <w:bCs/>
                <w:snapToGrid w:val="0"/>
                <w:color w:val="000000"/>
                <w:sz w:val="24"/>
                <w:szCs w:val="24"/>
                <w:lang w:eastAsia="ru-RU"/>
              </w:rPr>
              <w:t>ПАО</w:t>
            </w:r>
            <w:proofErr w:type="spellEnd"/>
            <w:r w:rsidRPr="00651AE5">
              <w:rPr>
                <w:rFonts w:ascii="Times New Roman" w:eastAsia="Arial Unicode MS" w:hAnsi="Times New Roman" w:cs="Times New Roman"/>
                <w:bCs/>
                <w:snapToGrid w:val="0"/>
                <w:color w:val="000000"/>
                <w:sz w:val="24"/>
                <w:szCs w:val="24"/>
                <w:lang w:eastAsia="ru-RU"/>
              </w:rPr>
              <w:t xml:space="preserve"> Сбербанк</w:t>
            </w:r>
          </w:p>
          <w:p w14:paraId="2651B0DF"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proofErr w:type="spellStart"/>
            <w:r w:rsidRPr="00651AE5">
              <w:rPr>
                <w:rFonts w:ascii="Times New Roman" w:eastAsia="Arial Unicode MS" w:hAnsi="Times New Roman" w:cs="Times New Roman"/>
                <w:bCs/>
                <w:snapToGrid w:val="0"/>
                <w:color w:val="000000"/>
                <w:sz w:val="24"/>
                <w:szCs w:val="24"/>
                <w:lang w:eastAsia="ru-RU"/>
              </w:rPr>
              <w:t>БИК</w:t>
            </w:r>
            <w:proofErr w:type="spellEnd"/>
            <w:r w:rsidRPr="00651AE5">
              <w:rPr>
                <w:rFonts w:ascii="Times New Roman" w:eastAsia="Arial Unicode MS" w:hAnsi="Times New Roman" w:cs="Times New Roman"/>
                <w:bCs/>
                <w:snapToGrid w:val="0"/>
                <w:color w:val="000000"/>
                <w:sz w:val="24"/>
                <w:szCs w:val="24"/>
                <w:lang w:eastAsia="ru-RU"/>
              </w:rPr>
              <w:t xml:space="preserve"> 044705615</w:t>
            </w:r>
          </w:p>
          <w:p w14:paraId="26FB34DA"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к/с 30101810300000000615</w:t>
            </w:r>
          </w:p>
          <w:p w14:paraId="0E2760DF"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 xml:space="preserve">эл. почта: </w:t>
            </w:r>
            <w:proofErr w:type="spellStart"/>
            <w:r w:rsidRPr="00651AE5">
              <w:rPr>
                <w:rFonts w:ascii="Times New Roman" w:eastAsia="Arial Unicode MS" w:hAnsi="Times New Roman" w:cs="Times New Roman"/>
                <w:bCs/>
                <w:snapToGrid w:val="0"/>
                <w:color w:val="000000"/>
                <w:sz w:val="24"/>
                <w:szCs w:val="24"/>
                <w:lang w:eastAsia="ru-RU"/>
              </w:rPr>
              <w:t>info@gorod51.com</w:t>
            </w:r>
            <w:proofErr w:type="spellEnd"/>
            <w:r w:rsidRPr="00651AE5">
              <w:rPr>
                <w:rFonts w:ascii="Times New Roman" w:eastAsia="Arial Unicode MS" w:hAnsi="Times New Roman" w:cs="Times New Roman"/>
                <w:bCs/>
                <w:snapToGrid w:val="0"/>
                <w:color w:val="000000"/>
                <w:sz w:val="24"/>
                <w:szCs w:val="24"/>
                <w:lang w:eastAsia="ru-RU"/>
              </w:rPr>
              <w:t xml:space="preserve"> </w:t>
            </w:r>
          </w:p>
          <w:p w14:paraId="17BBFE0A"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тел.: +7-921-174-70-14</w:t>
            </w:r>
          </w:p>
        </w:tc>
        <w:tc>
          <w:tcPr>
            <w:tcW w:w="4651" w:type="dxa"/>
            <w:hideMark/>
          </w:tcPr>
          <w:p w14:paraId="220D93DC"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p>
        </w:tc>
      </w:tr>
      <w:tr w:rsidR="00EC7DE3" w:rsidRPr="00651AE5" w14:paraId="0B7CBD62" w14:textId="77777777" w:rsidTr="00FF5DE7">
        <w:trPr>
          <w:trHeight w:val="1310"/>
        </w:trPr>
        <w:tc>
          <w:tcPr>
            <w:tcW w:w="5096" w:type="dxa"/>
          </w:tcPr>
          <w:p w14:paraId="34E7FAD3"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p>
          <w:p w14:paraId="428E51AF"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______________ (                           )</w:t>
            </w:r>
          </w:p>
          <w:p w14:paraId="68E08907"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p>
          <w:p w14:paraId="08F5C550"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proofErr w:type="spellStart"/>
            <w:r w:rsidRPr="00651AE5">
              <w:rPr>
                <w:rFonts w:ascii="Times New Roman" w:eastAsia="Arial Unicode MS" w:hAnsi="Times New Roman" w:cs="Times New Roman"/>
                <w:bCs/>
                <w:snapToGrid w:val="0"/>
                <w:color w:val="000000"/>
                <w:sz w:val="24"/>
                <w:szCs w:val="24"/>
                <w:lang w:eastAsia="ru-RU"/>
              </w:rPr>
              <w:t>М.П</w:t>
            </w:r>
            <w:proofErr w:type="spellEnd"/>
            <w:r w:rsidRPr="00651AE5">
              <w:rPr>
                <w:rFonts w:ascii="Times New Roman" w:eastAsia="Arial Unicode MS" w:hAnsi="Times New Roman" w:cs="Times New Roman"/>
                <w:bCs/>
                <w:snapToGrid w:val="0"/>
                <w:color w:val="000000"/>
                <w:sz w:val="24"/>
                <w:szCs w:val="24"/>
                <w:lang w:eastAsia="ru-RU"/>
              </w:rPr>
              <w:t>.</w:t>
            </w:r>
          </w:p>
        </w:tc>
        <w:tc>
          <w:tcPr>
            <w:tcW w:w="4651" w:type="dxa"/>
          </w:tcPr>
          <w:p w14:paraId="579F3387"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p>
          <w:p w14:paraId="118894FE"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r w:rsidRPr="00651AE5">
              <w:rPr>
                <w:rFonts w:ascii="Times New Roman" w:eastAsia="Arial Unicode MS" w:hAnsi="Times New Roman" w:cs="Times New Roman"/>
                <w:bCs/>
                <w:snapToGrid w:val="0"/>
                <w:color w:val="000000"/>
                <w:sz w:val="24"/>
                <w:szCs w:val="24"/>
                <w:lang w:eastAsia="ru-RU"/>
              </w:rPr>
              <w:t>_____________ (                          )</w:t>
            </w:r>
          </w:p>
          <w:p w14:paraId="3FC88AAC" w14:textId="77777777" w:rsidR="00EC7DE3" w:rsidRPr="00651AE5" w:rsidRDefault="00EC7DE3" w:rsidP="00651AE5">
            <w:pPr>
              <w:shd w:val="clear" w:color="auto" w:fill="FFFFFF"/>
              <w:spacing w:after="0"/>
              <w:jc w:val="both"/>
              <w:rPr>
                <w:rFonts w:ascii="Times New Roman" w:eastAsia="Arial Unicode MS" w:hAnsi="Times New Roman" w:cs="Times New Roman"/>
                <w:bCs/>
                <w:snapToGrid w:val="0"/>
                <w:color w:val="000000"/>
                <w:sz w:val="24"/>
                <w:szCs w:val="24"/>
                <w:lang w:eastAsia="ru-RU"/>
              </w:rPr>
            </w:pPr>
            <w:proofErr w:type="spellStart"/>
            <w:r w:rsidRPr="00651AE5">
              <w:rPr>
                <w:rFonts w:ascii="Times New Roman" w:eastAsia="Arial Unicode MS" w:hAnsi="Times New Roman" w:cs="Times New Roman"/>
                <w:bCs/>
                <w:snapToGrid w:val="0"/>
                <w:color w:val="000000"/>
                <w:sz w:val="24"/>
                <w:szCs w:val="24"/>
                <w:lang w:eastAsia="ru-RU"/>
              </w:rPr>
              <w:t>М.П</w:t>
            </w:r>
            <w:proofErr w:type="spellEnd"/>
            <w:r w:rsidRPr="00651AE5">
              <w:rPr>
                <w:rFonts w:ascii="Times New Roman" w:eastAsia="Arial Unicode MS" w:hAnsi="Times New Roman" w:cs="Times New Roman"/>
                <w:bCs/>
                <w:snapToGrid w:val="0"/>
                <w:color w:val="000000"/>
                <w:sz w:val="24"/>
                <w:szCs w:val="24"/>
                <w:lang w:eastAsia="ru-RU"/>
              </w:rPr>
              <w:t>.</w:t>
            </w:r>
          </w:p>
        </w:tc>
      </w:tr>
      <w:bookmarkEnd w:id="5"/>
    </w:tbl>
    <w:p w14:paraId="4B7A045C" w14:textId="77777777" w:rsidR="00EC7DE3" w:rsidRPr="00651AE5" w:rsidRDefault="00EC7DE3" w:rsidP="00651AE5">
      <w:pPr>
        <w:pStyle w:val="a9"/>
        <w:shd w:val="clear" w:color="auto" w:fill="FFFFFF"/>
        <w:tabs>
          <w:tab w:val="left" w:pos="1418"/>
          <w:tab w:val="left" w:pos="1560"/>
        </w:tabs>
        <w:spacing w:after="0"/>
        <w:ind w:left="0" w:firstLine="709"/>
        <w:contextualSpacing w:val="0"/>
        <w:jc w:val="both"/>
        <w:rPr>
          <w:rFonts w:ascii="Times New Roman" w:eastAsia="Arial Unicode MS" w:hAnsi="Times New Roman" w:cs="Times New Roman"/>
          <w:snapToGrid w:val="0"/>
          <w:color w:val="000000"/>
          <w:sz w:val="24"/>
          <w:szCs w:val="24"/>
          <w:lang w:eastAsia="ru-RU"/>
        </w:rPr>
      </w:pPr>
    </w:p>
    <w:p w14:paraId="23061A43" w14:textId="77777777" w:rsidR="00EC7DE3" w:rsidRPr="00651AE5" w:rsidRDefault="00EC7DE3" w:rsidP="00651AE5">
      <w:pPr>
        <w:pStyle w:val="a9"/>
        <w:shd w:val="clear" w:color="auto" w:fill="FFFFFF"/>
        <w:tabs>
          <w:tab w:val="left" w:pos="851"/>
          <w:tab w:val="left" w:pos="993"/>
        </w:tabs>
        <w:spacing w:after="0"/>
        <w:ind w:left="0" w:firstLine="709"/>
        <w:contextualSpacing w:val="0"/>
        <w:jc w:val="both"/>
        <w:rPr>
          <w:rFonts w:ascii="Times New Roman" w:eastAsia="Arial Unicode MS" w:hAnsi="Times New Roman" w:cs="Times New Roman"/>
          <w:snapToGrid w:val="0"/>
          <w:color w:val="000000"/>
          <w:sz w:val="24"/>
          <w:szCs w:val="24"/>
          <w:lang w:eastAsia="ru-RU"/>
        </w:rPr>
      </w:pPr>
    </w:p>
    <w:p w14:paraId="3C2A31D7" w14:textId="77777777" w:rsidR="00EC7DE3" w:rsidRPr="00651AE5" w:rsidRDefault="00EC7DE3" w:rsidP="00651AE5">
      <w:pPr>
        <w:pStyle w:val="a9"/>
        <w:shd w:val="clear" w:color="auto" w:fill="FFFFFF"/>
        <w:tabs>
          <w:tab w:val="left" w:pos="851"/>
          <w:tab w:val="left" w:pos="993"/>
        </w:tabs>
        <w:spacing w:after="0"/>
        <w:ind w:left="0" w:firstLine="709"/>
        <w:contextualSpacing w:val="0"/>
        <w:jc w:val="both"/>
        <w:rPr>
          <w:rFonts w:ascii="Times New Roman" w:eastAsia="Arial Unicode MS" w:hAnsi="Times New Roman" w:cs="Times New Roman"/>
          <w:snapToGrid w:val="0"/>
          <w:color w:val="000000"/>
          <w:sz w:val="24"/>
          <w:szCs w:val="24"/>
          <w:lang w:eastAsia="ru-RU"/>
        </w:rPr>
      </w:pPr>
    </w:p>
    <w:p w14:paraId="39C6D31B" w14:textId="77777777" w:rsidR="00EC7DE3" w:rsidRPr="00651AE5" w:rsidRDefault="00EC7DE3" w:rsidP="00651AE5">
      <w:pPr>
        <w:pStyle w:val="a9"/>
        <w:shd w:val="clear" w:color="auto" w:fill="FFFFFF"/>
        <w:tabs>
          <w:tab w:val="left" w:pos="851"/>
          <w:tab w:val="left" w:pos="993"/>
        </w:tabs>
        <w:spacing w:after="0"/>
        <w:ind w:left="0" w:firstLine="709"/>
        <w:contextualSpacing w:val="0"/>
        <w:jc w:val="both"/>
        <w:rPr>
          <w:rFonts w:ascii="Times New Roman" w:eastAsia="Arial Unicode MS" w:hAnsi="Times New Roman" w:cs="Times New Roman"/>
          <w:snapToGrid w:val="0"/>
          <w:color w:val="000000"/>
          <w:sz w:val="24"/>
          <w:szCs w:val="24"/>
          <w:lang w:eastAsia="ru-RU"/>
        </w:rPr>
      </w:pPr>
    </w:p>
    <w:p w14:paraId="1B9D9006" w14:textId="77777777" w:rsidR="00EC7DE3" w:rsidRPr="00651AE5" w:rsidRDefault="00EC7DE3" w:rsidP="00651AE5">
      <w:pPr>
        <w:pStyle w:val="a9"/>
        <w:shd w:val="clear" w:color="auto" w:fill="FFFFFF"/>
        <w:tabs>
          <w:tab w:val="left" w:pos="993"/>
        </w:tabs>
        <w:spacing w:after="0"/>
        <w:ind w:left="0" w:firstLine="709"/>
        <w:contextualSpacing w:val="0"/>
        <w:jc w:val="both"/>
        <w:rPr>
          <w:rFonts w:ascii="Times New Roman" w:eastAsia="Arial Unicode MS" w:hAnsi="Times New Roman" w:cs="Times New Roman"/>
          <w:snapToGrid w:val="0"/>
          <w:color w:val="000000"/>
          <w:sz w:val="24"/>
          <w:szCs w:val="24"/>
          <w:lang w:eastAsia="ru-RU"/>
        </w:rPr>
      </w:pPr>
    </w:p>
    <w:p w14:paraId="06AAE829" w14:textId="77777777" w:rsidR="00EC7DE3" w:rsidRPr="00651AE5" w:rsidRDefault="00EC7DE3" w:rsidP="00651AE5">
      <w:pPr>
        <w:spacing w:after="0"/>
        <w:ind w:firstLine="709"/>
        <w:jc w:val="both"/>
        <w:rPr>
          <w:rFonts w:ascii="Times New Roman" w:eastAsia="Calibri" w:hAnsi="Times New Roman" w:cs="Times New Roman"/>
          <w:sz w:val="24"/>
          <w:szCs w:val="24"/>
        </w:rPr>
      </w:pPr>
    </w:p>
    <w:p w14:paraId="6599264A" w14:textId="77777777" w:rsidR="00EC7DE3" w:rsidRPr="00651AE5" w:rsidRDefault="00EC7DE3" w:rsidP="00651AE5">
      <w:pPr>
        <w:tabs>
          <w:tab w:val="left" w:pos="1134"/>
        </w:tabs>
        <w:spacing w:after="0"/>
        <w:jc w:val="both"/>
        <w:rPr>
          <w:rFonts w:ascii="Times New Roman" w:eastAsia="Arial Unicode MS" w:hAnsi="Times New Roman" w:cs="Times New Roman"/>
          <w:bCs/>
          <w:color w:val="000000"/>
          <w:sz w:val="24"/>
          <w:szCs w:val="24"/>
          <w:lang w:eastAsia="ru-RU"/>
        </w:rPr>
      </w:pPr>
    </w:p>
    <w:p w14:paraId="3F5EC3F8" w14:textId="77777777" w:rsidR="00444DE7" w:rsidRPr="00651AE5" w:rsidRDefault="00444DE7" w:rsidP="00651AE5">
      <w:pPr>
        <w:shd w:val="clear" w:color="auto" w:fill="FFFFFF" w:themeFill="background1"/>
        <w:spacing w:after="0"/>
        <w:ind w:firstLine="709"/>
        <w:jc w:val="center"/>
        <w:rPr>
          <w:rFonts w:ascii="Times New Roman" w:eastAsia="Arial Unicode MS" w:hAnsi="Times New Roman" w:cs="Times New Roman"/>
          <w:b/>
          <w:snapToGrid w:val="0"/>
          <w:color w:val="000000"/>
          <w:sz w:val="24"/>
          <w:szCs w:val="24"/>
          <w:lang w:eastAsia="ru-RU"/>
        </w:rPr>
      </w:pPr>
    </w:p>
    <w:p w14:paraId="3190C7D4" w14:textId="77777777" w:rsidR="00444DE7" w:rsidRPr="00651AE5" w:rsidRDefault="00444DE7" w:rsidP="00651AE5">
      <w:pPr>
        <w:spacing w:after="0"/>
        <w:rPr>
          <w:rFonts w:ascii="Times New Roman" w:eastAsia="Arial Unicode MS" w:hAnsi="Times New Roman" w:cs="Times New Roman"/>
          <w:b/>
          <w:bCs/>
          <w:color w:val="000000"/>
          <w:sz w:val="24"/>
          <w:szCs w:val="24"/>
          <w:lang w:eastAsia="ru-RU"/>
        </w:rPr>
      </w:pPr>
      <w:r w:rsidRPr="00651AE5">
        <w:rPr>
          <w:rFonts w:ascii="Times New Roman" w:eastAsia="Arial Unicode MS" w:hAnsi="Times New Roman" w:cs="Times New Roman"/>
          <w:b/>
          <w:bCs/>
          <w:color w:val="000000"/>
          <w:sz w:val="24"/>
          <w:szCs w:val="24"/>
          <w:lang w:eastAsia="ru-RU"/>
        </w:rPr>
        <w:br w:type="page"/>
      </w:r>
    </w:p>
    <w:p w14:paraId="1A4ED57A" w14:textId="77777777" w:rsidR="00EB092A" w:rsidRPr="00EB092A" w:rsidRDefault="00EB092A" w:rsidP="00EB092A">
      <w:pPr>
        <w:tabs>
          <w:tab w:val="left" w:leader="underscore" w:pos="1800"/>
        </w:tabs>
        <w:spacing w:after="0"/>
        <w:ind w:firstLine="709"/>
        <w:jc w:val="right"/>
        <w:rPr>
          <w:rFonts w:ascii="Times New Roman" w:eastAsia="Times New Roman" w:hAnsi="Times New Roman" w:cs="Times New Roman"/>
          <w:b/>
          <w:bCs/>
          <w:sz w:val="24"/>
          <w:szCs w:val="24"/>
          <w:lang w:eastAsia="ru-RU"/>
        </w:rPr>
      </w:pPr>
      <w:bookmarkStart w:id="6" w:name="_Hlk26438343"/>
      <w:r w:rsidRPr="00EB092A">
        <w:rPr>
          <w:rFonts w:ascii="Times New Roman" w:eastAsia="Times New Roman" w:hAnsi="Times New Roman" w:cs="Times New Roman"/>
          <w:b/>
          <w:bCs/>
          <w:sz w:val="24"/>
          <w:szCs w:val="24"/>
          <w:lang w:eastAsia="ru-RU"/>
        </w:rPr>
        <w:lastRenderedPageBreak/>
        <w:t>Приложение №1</w:t>
      </w:r>
    </w:p>
    <w:p w14:paraId="5D606B68" w14:textId="77777777" w:rsidR="00EB092A" w:rsidRPr="00EB092A" w:rsidRDefault="00EB092A" w:rsidP="00EB092A">
      <w:pPr>
        <w:tabs>
          <w:tab w:val="left" w:leader="underscore" w:pos="1800"/>
        </w:tabs>
        <w:spacing w:after="0"/>
        <w:ind w:left="284" w:firstLine="425"/>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 xml:space="preserve">к Договору №__ </w:t>
      </w:r>
    </w:p>
    <w:p w14:paraId="57055690" w14:textId="77777777" w:rsidR="00EB092A" w:rsidRPr="00EB092A" w:rsidRDefault="00EB092A" w:rsidP="00EB092A">
      <w:pPr>
        <w:tabs>
          <w:tab w:val="left" w:leader="underscore" w:pos="1800"/>
        </w:tabs>
        <w:spacing w:after="0"/>
        <w:ind w:firstLine="709"/>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 xml:space="preserve">от </w:t>
      </w:r>
      <w:bookmarkEnd w:id="6"/>
      <w:r w:rsidRPr="00EB092A">
        <w:rPr>
          <w:rFonts w:ascii="Times New Roman" w:eastAsia="Times New Roman" w:hAnsi="Times New Roman" w:cs="Times New Roman"/>
          <w:b/>
          <w:bCs/>
          <w:sz w:val="24"/>
          <w:szCs w:val="24"/>
          <w:lang w:eastAsia="ru-RU"/>
        </w:rPr>
        <w:t>«__» ________ 2021 г.</w:t>
      </w:r>
    </w:p>
    <w:p w14:paraId="02D6ADBB" w14:textId="77777777" w:rsidR="00EB092A" w:rsidRPr="00EB092A" w:rsidRDefault="00EB092A" w:rsidP="00EB092A">
      <w:pPr>
        <w:tabs>
          <w:tab w:val="left" w:leader="underscore" w:pos="1800"/>
        </w:tabs>
        <w:spacing w:after="0"/>
        <w:ind w:firstLine="709"/>
        <w:jc w:val="right"/>
        <w:rPr>
          <w:rFonts w:ascii="Times New Roman" w:eastAsia="Times New Roman" w:hAnsi="Times New Roman" w:cs="Times New Roman"/>
          <w:b/>
          <w:bCs/>
          <w:sz w:val="24"/>
          <w:szCs w:val="24"/>
          <w:lang w:eastAsia="ru-RU"/>
        </w:rPr>
      </w:pPr>
    </w:p>
    <w:p w14:paraId="00D38321" w14:textId="77777777" w:rsidR="00444DE7" w:rsidRDefault="00444DE7" w:rsidP="00444DE7">
      <w:pPr>
        <w:spacing w:after="0" w:line="240" w:lineRule="auto"/>
        <w:rPr>
          <w:rFonts w:ascii="Times New Roman" w:eastAsia="Arial Unicode MS" w:hAnsi="Times New Roman" w:cs="Times New Roman"/>
          <w:b/>
          <w:bCs/>
          <w:color w:val="000000"/>
          <w:sz w:val="24"/>
          <w:szCs w:val="24"/>
          <w:lang w:eastAsia="ru-RU"/>
        </w:rPr>
      </w:pPr>
    </w:p>
    <w:p w14:paraId="4D5A3233" w14:textId="77777777" w:rsidR="00444DE7" w:rsidRDefault="00444DE7" w:rsidP="00444DE7">
      <w:pPr>
        <w:spacing w:after="0" w:line="240" w:lineRule="auto"/>
        <w:ind w:firstLine="709"/>
        <w:jc w:val="center"/>
        <w:rPr>
          <w:rFonts w:ascii="Times New Roman" w:eastAsia="Arial Unicode MS" w:hAnsi="Times New Roman" w:cs="Times New Roman"/>
          <w:b/>
          <w:bCs/>
          <w:color w:val="000000"/>
          <w:sz w:val="24"/>
          <w:szCs w:val="24"/>
          <w:lang w:eastAsia="ru-RU"/>
        </w:rPr>
      </w:pPr>
    </w:p>
    <w:p w14:paraId="1844BB9F" w14:textId="77777777" w:rsidR="00444DE7" w:rsidRDefault="00444DE7" w:rsidP="00444DE7">
      <w:pPr>
        <w:spacing w:after="0" w:line="240" w:lineRule="auto"/>
        <w:ind w:firstLine="709"/>
        <w:jc w:val="center"/>
        <w:rPr>
          <w:rFonts w:ascii="Times New Roman" w:eastAsia="Arial Unicode MS" w:hAnsi="Times New Roman" w:cs="Times New Roman"/>
          <w:b/>
          <w:bCs/>
          <w:color w:val="000000"/>
          <w:sz w:val="24"/>
          <w:szCs w:val="24"/>
          <w:lang w:eastAsia="ru-RU"/>
        </w:rPr>
      </w:pPr>
    </w:p>
    <w:p w14:paraId="1FDE751E" w14:textId="77777777" w:rsidR="00444DE7" w:rsidRDefault="00444DE7" w:rsidP="00444DE7">
      <w:pPr>
        <w:spacing w:after="0" w:line="240" w:lineRule="auto"/>
        <w:ind w:firstLine="709"/>
        <w:jc w:val="center"/>
        <w:rPr>
          <w:rFonts w:ascii="Times New Roman" w:eastAsia="Arial Unicode MS" w:hAnsi="Times New Roman" w:cs="Times New Roman"/>
          <w:b/>
          <w:bCs/>
          <w:color w:val="000000"/>
          <w:sz w:val="24"/>
          <w:szCs w:val="24"/>
          <w:lang w:eastAsia="ru-RU"/>
        </w:rPr>
      </w:pPr>
    </w:p>
    <w:p w14:paraId="343FB5C6" w14:textId="77777777" w:rsidR="00444DE7" w:rsidRDefault="00444DE7" w:rsidP="00444DE7">
      <w:pPr>
        <w:spacing w:after="0" w:line="240" w:lineRule="auto"/>
        <w:rPr>
          <w:rFonts w:ascii="Times New Roman" w:eastAsia="Arial Unicode MS" w:hAnsi="Times New Roman" w:cs="Times New Roman"/>
          <w:b/>
          <w:bCs/>
          <w:color w:val="000000"/>
          <w:sz w:val="24"/>
          <w:szCs w:val="24"/>
          <w:lang w:eastAsia="ru-RU"/>
        </w:rPr>
      </w:pPr>
    </w:p>
    <w:p w14:paraId="0B2D3769" w14:textId="77777777" w:rsidR="00444DE7" w:rsidRPr="00AC570E" w:rsidRDefault="00444DE7" w:rsidP="00444DE7">
      <w:pPr>
        <w:spacing w:after="0" w:line="240" w:lineRule="auto"/>
        <w:ind w:firstLine="709"/>
        <w:jc w:val="center"/>
        <w:rPr>
          <w:rFonts w:ascii="Times New Roman" w:eastAsia="Arial Unicode MS" w:hAnsi="Times New Roman" w:cs="Times New Roman"/>
          <w:b/>
          <w:bCs/>
          <w:color w:val="000000"/>
          <w:sz w:val="24"/>
          <w:szCs w:val="24"/>
          <w:lang w:eastAsia="ru-RU"/>
        </w:rPr>
      </w:pPr>
      <w:r w:rsidRPr="00AC570E">
        <w:rPr>
          <w:rFonts w:ascii="Times New Roman" w:eastAsia="Arial Unicode MS" w:hAnsi="Times New Roman" w:cs="Times New Roman"/>
          <w:b/>
          <w:bCs/>
          <w:color w:val="000000"/>
          <w:sz w:val="24"/>
          <w:szCs w:val="24"/>
          <w:lang w:eastAsia="ru-RU"/>
        </w:rPr>
        <w:t>ТЕХНИЧЕСКОЕ ЗАДАНИЕ</w:t>
      </w:r>
    </w:p>
    <w:p w14:paraId="60B37FC0" w14:textId="77777777" w:rsidR="00444DE7" w:rsidRPr="00AC570E" w:rsidRDefault="00962EE4" w:rsidP="00962EE4">
      <w:pPr>
        <w:spacing w:after="0" w:line="240" w:lineRule="auto"/>
        <w:ind w:firstLine="709"/>
        <w:jc w:val="center"/>
        <w:rPr>
          <w:rFonts w:ascii="Times New Roman" w:eastAsia="Arial Unicode MS" w:hAnsi="Times New Roman" w:cs="Times New Roman"/>
          <w:b/>
          <w:bCs/>
          <w:color w:val="000000"/>
          <w:sz w:val="24"/>
          <w:szCs w:val="24"/>
          <w:lang w:eastAsia="ru-RU"/>
        </w:rPr>
      </w:pPr>
      <w:r w:rsidRPr="00962EE4">
        <w:rPr>
          <w:rFonts w:ascii="Times New Roman" w:eastAsia="Arial Unicode MS" w:hAnsi="Times New Roman" w:cs="Times New Roman"/>
          <w:b/>
          <w:bCs/>
          <w:color w:val="000000"/>
          <w:sz w:val="24"/>
          <w:szCs w:val="24"/>
          <w:lang w:eastAsia="ru-RU"/>
        </w:rPr>
        <w:t>на оказание услуг по осуществлению контроля качества при выполнении работ по ремонту дворовых проездов в городе Мурманске</w:t>
      </w:r>
    </w:p>
    <w:p w14:paraId="6138C2F6" w14:textId="77777777" w:rsidR="00444DE7" w:rsidRPr="00AC570E"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599C4BE1" w14:textId="77777777" w:rsidR="00444DE7" w:rsidRPr="00AC570E"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5C17E1E2" w14:textId="77777777" w:rsidR="00444DE7" w:rsidRPr="00AC570E"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1B419191" w14:textId="77777777" w:rsidR="00444DE7" w:rsidRPr="00AC570E"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3D7A21D2" w14:textId="77777777" w:rsidR="00444DE7" w:rsidRPr="00AC570E"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11704D55" w14:textId="77777777" w:rsidR="00444DE7" w:rsidRPr="00AC570E"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1C5379C4" w14:textId="77777777" w:rsidR="00444DE7" w:rsidRPr="00AC570E"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49731D68" w14:textId="77777777" w:rsidR="00444DE7" w:rsidRPr="00AC570E"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603C0A60" w14:textId="77777777" w:rsidR="00444DE7" w:rsidRPr="00AC570E"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7A66FEC8" w14:textId="77777777" w:rsidR="00444DE7" w:rsidRPr="00AC570E"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5C492CCD" w14:textId="77777777" w:rsidR="00444DE7" w:rsidRPr="00AC570E"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7E488EE8" w14:textId="77777777" w:rsidR="00444DE7" w:rsidRPr="00AC570E"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409F63B3" w14:textId="77777777" w:rsidR="00444DE7" w:rsidRPr="00AC570E"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3DC0A8F6" w14:textId="77777777" w:rsidR="00444DE7" w:rsidRPr="00AC570E"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231EC487" w14:textId="77777777" w:rsidR="00444DE7"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6E663CBE" w14:textId="77777777" w:rsidR="00444DE7"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63352CB9" w14:textId="77777777" w:rsidR="00444DE7"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0A019E09" w14:textId="77777777" w:rsidR="00444DE7"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7B18772A" w14:textId="77777777" w:rsidR="00EB092A" w:rsidRDefault="00EB092A" w:rsidP="00444DE7">
      <w:pPr>
        <w:spacing w:after="0" w:line="240" w:lineRule="auto"/>
        <w:ind w:firstLine="709"/>
        <w:rPr>
          <w:rFonts w:ascii="Times New Roman" w:eastAsia="Arial Unicode MS" w:hAnsi="Times New Roman" w:cs="Times New Roman"/>
          <w:b/>
          <w:bCs/>
          <w:color w:val="000000"/>
          <w:sz w:val="24"/>
          <w:szCs w:val="24"/>
          <w:lang w:eastAsia="ru-RU"/>
        </w:rPr>
      </w:pPr>
    </w:p>
    <w:p w14:paraId="74A0736D" w14:textId="77777777" w:rsidR="00444DE7"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4A790F76" w14:textId="77777777" w:rsidR="00444DE7"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21530D3E" w14:textId="77777777" w:rsidR="00444DE7"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0A2FC22B" w14:textId="77777777" w:rsidR="00444DE7" w:rsidRDefault="00444DE7" w:rsidP="00444DE7">
      <w:pPr>
        <w:spacing w:after="0" w:line="240" w:lineRule="auto"/>
        <w:ind w:firstLine="709"/>
        <w:rPr>
          <w:rFonts w:ascii="Times New Roman" w:eastAsia="Arial Unicode MS" w:hAnsi="Times New Roman" w:cs="Times New Roman"/>
          <w:b/>
          <w:bCs/>
          <w:color w:val="000000"/>
          <w:sz w:val="24"/>
          <w:szCs w:val="24"/>
          <w:lang w:eastAsia="ru-RU"/>
        </w:rPr>
      </w:pPr>
    </w:p>
    <w:p w14:paraId="65389966" w14:textId="77777777" w:rsidR="00444DE7" w:rsidRDefault="00444DE7" w:rsidP="00444DE7">
      <w:pPr>
        <w:suppressAutoHyphens/>
        <w:spacing w:after="0" w:line="240" w:lineRule="auto"/>
        <w:rPr>
          <w:rFonts w:ascii="Times New Roman" w:eastAsia="Arial Unicode MS" w:hAnsi="Times New Roman" w:cs="Times New Roman"/>
          <w:b/>
          <w:bCs/>
          <w:color w:val="000000"/>
          <w:sz w:val="24"/>
          <w:szCs w:val="24"/>
          <w:lang w:eastAsia="ru-RU"/>
        </w:rPr>
      </w:pPr>
    </w:p>
    <w:p w14:paraId="4761DD95" w14:textId="77777777" w:rsidR="00444DE7" w:rsidRDefault="00444DE7" w:rsidP="00444DE7">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p>
    <w:p w14:paraId="107E7CD1" w14:textId="77777777" w:rsidR="00444DE7" w:rsidRDefault="00444DE7" w:rsidP="00444DE7">
      <w:pPr>
        <w:suppressAutoHyphens/>
        <w:spacing w:after="0" w:line="240" w:lineRule="auto"/>
        <w:ind w:firstLine="709"/>
        <w:rPr>
          <w:rFonts w:ascii="Times New Roman" w:eastAsia="Times New Roman" w:hAnsi="Times New Roman" w:cs="Times New Roman"/>
          <w:lang w:eastAsia="ar-SA"/>
        </w:rPr>
      </w:pPr>
    </w:p>
    <w:p w14:paraId="5F870FAD" w14:textId="77777777" w:rsidR="00444DE7" w:rsidRDefault="00444DE7" w:rsidP="00444DE7">
      <w:pPr>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br w:type="page"/>
      </w:r>
    </w:p>
    <w:p w14:paraId="5B715110" w14:textId="77777777" w:rsidR="007C3628" w:rsidRPr="00EB092A" w:rsidRDefault="007C3628" w:rsidP="007C3628">
      <w:pPr>
        <w:tabs>
          <w:tab w:val="left" w:leader="underscore" w:pos="1800"/>
        </w:tabs>
        <w:spacing w:after="0"/>
        <w:ind w:firstLine="709"/>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lastRenderedPageBreak/>
        <w:t>Приложение №</w:t>
      </w:r>
      <w:r>
        <w:rPr>
          <w:rFonts w:ascii="Times New Roman" w:eastAsia="Times New Roman" w:hAnsi="Times New Roman" w:cs="Times New Roman"/>
          <w:b/>
          <w:bCs/>
          <w:sz w:val="24"/>
          <w:szCs w:val="24"/>
          <w:lang w:eastAsia="ru-RU"/>
        </w:rPr>
        <w:t>2</w:t>
      </w:r>
    </w:p>
    <w:p w14:paraId="253FBE43" w14:textId="77777777" w:rsidR="007C3628" w:rsidRPr="00EB092A" w:rsidRDefault="007C3628" w:rsidP="007C3628">
      <w:pPr>
        <w:tabs>
          <w:tab w:val="left" w:leader="underscore" w:pos="1800"/>
        </w:tabs>
        <w:spacing w:after="0"/>
        <w:ind w:left="284" w:firstLine="425"/>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 xml:space="preserve">к Договору №__ </w:t>
      </w:r>
    </w:p>
    <w:p w14:paraId="1972D5F3" w14:textId="77777777" w:rsidR="007C3628" w:rsidRPr="00EB092A" w:rsidRDefault="007C3628" w:rsidP="007C3628">
      <w:pPr>
        <w:tabs>
          <w:tab w:val="left" w:leader="underscore" w:pos="1800"/>
        </w:tabs>
        <w:spacing w:after="0"/>
        <w:ind w:firstLine="709"/>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от «__» ________ 2021 г.</w:t>
      </w:r>
    </w:p>
    <w:p w14:paraId="65869B4C" w14:textId="77777777" w:rsidR="00444DE7" w:rsidRPr="00EA5D0F" w:rsidRDefault="00444DE7" w:rsidP="00444DE7">
      <w:pPr>
        <w:suppressAutoHyphens/>
        <w:spacing w:after="0" w:line="240" w:lineRule="auto"/>
        <w:ind w:firstLine="709"/>
        <w:jc w:val="right"/>
        <w:rPr>
          <w:rFonts w:ascii="Times New Roman" w:eastAsia="Times New Roman" w:hAnsi="Times New Roman" w:cs="Times New Roman"/>
          <w:lang w:eastAsia="ar-SA"/>
        </w:rPr>
      </w:pPr>
    </w:p>
    <w:p w14:paraId="7800B282" w14:textId="77777777" w:rsidR="0008351F" w:rsidRDefault="00444DE7" w:rsidP="00444DE7">
      <w:pPr>
        <w:suppressAutoHyphens/>
        <w:spacing w:after="0" w:line="240" w:lineRule="auto"/>
        <w:ind w:firstLine="709"/>
        <w:jc w:val="center"/>
        <w:rPr>
          <w:rFonts w:ascii="Times New Roman" w:eastAsia="Times New Roman" w:hAnsi="Times New Roman" w:cs="Times New Roman"/>
          <w:b/>
          <w:lang w:eastAsia="ar-SA"/>
        </w:rPr>
      </w:pPr>
      <w:r w:rsidRPr="00EA5D0F">
        <w:rPr>
          <w:rFonts w:ascii="Times New Roman" w:eastAsia="Times New Roman" w:hAnsi="Times New Roman" w:cs="Times New Roman"/>
          <w:b/>
          <w:lang w:eastAsia="ar-SA"/>
        </w:rPr>
        <w:t xml:space="preserve">ФОРМА. </w:t>
      </w:r>
    </w:p>
    <w:p w14:paraId="4DCD27C0" w14:textId="77777777" w:rsidR="00444DE7" w:rsidRPr="00EA5D0F" w:rsidRDefault="00444DE7" w:rsidP="00444DE7">
      <w:pPr>
        <w:suppressAutoHyphens/>
        <w:spacing w:after="0" w:line="240" w:lineRule="auto"/>
        <w:ind w:firstLine="709"/>
        <w:jc w:val="center"/>
        <w:rPr>
          <w:rFonts w:ascii="Times New Roman" w:eastAsia="Times New Roman" w:hAnsi="Times New Roman" w:cs="Times New Roman"/>
          <w:b/>
          <w:lang w:eastAsia="ar-SA"/>
        </w:rPr>
      </w:pPr>
      <w:r w:rsidRPr="00EA5D0F">
        <w:rPr>
          <w:rFonts w:ascii="Times New Roman" w:eastAsia="Times New Roman" w:hAnsi="Times New Roman" w:cs="Times New Roman"/>
          <w:b/>
          <w:lang w:eastAsia="ar-SA"/>
        </w:rPr>
        <w:t>АКТ ОКАЗАННЫХ УСЛУГ</w:t>
      </w:r>
    </w:p>
    <w:p w14:paraId="527ADAC6" w14:textId="77777777" w:rsidR="00444DE7" w:rsidRPr="00EA5D0F" w:rsidRDefault="00444DE7" w:rsidP="00444DE7">
      <w:pPr>
        <w:suppressAutoHyphens/>
        <w:spacing w:after="0" w:line="240" w:lineRule="auto"/>
        <w:ind w:firstLine="709"/>
        <w:jc w:val="center"/>
        <w:rPr>
          <w:rFonts w:ascii="Times New Roman" w:eastAsia="Times New Roman" w:hAnsi="Times New Roman" w:cs="Times New Roman"/>
          <w:b/>
          <w:lang w:eastAsia="ar-SA"/>
        </w:rPr>
      </w:pPr>
    </w:p>
    <w:p w14:paraId="4E27B898"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 xml:space="preserve">г. </w:t>
      </w:r>
      <w:r>
        <w:rPr>
          <w:rFonts w:ascii="Times New Roman" w:eastAsia="Times New Roman" w:hAnsi="Times New Roman" w:cs="Times New Roman"/>
          <w:lang w:eastAsia="ar-SA"/>
        </w:rPr>
        <w:t xml:space="preserve">Мурманск                                                                                                    </w:t>
      </w:r>
      <w:proofErr w:type="gramStart"/>
      <w:r>
        <w:rPr>
          <w:rFonts w:ascii="Times New Roman" w:eastAsia="Times New Roman" w:hAnsi="Times New Roman" w:cs="Times New Roman"/>
          <w:lang w:eastAsia="ar-SA"/>
        </w:rPr>
        <w:t xml:space="preserve">   </w:t>
      </w:r>
      <w:r w:rsidRPr="00EA5D0F">
        <w:rPr>
          <w:rFonts w:ascii="Times New Roman" w:eastAsia="Times New Roman" w:hAnsi="Times New Roman" w:cs="Times New Roman"/>
          <w:lang w:eastAsia="ar-SA"/>
        </w:rPr>
        <w:t>«</w:t>
      </w:r>
      <w:proofErr w:type="gramEnd"/>
      <w:r w:rsidRPr="00EA5D0F">
        <w:rPr>
          <w:rFonts w:ascii="Times New Roman" w:eastAsia="Times New Roman" w:hAnsi="Times New Roman" w:cs="Times New Roman"/>
          <w:lang w:eastAsia="ar-SA"/>
        </w:rPr>
        <w:t xml:space="preserve">____» __________ </w:t>
      </w:r>
      <w:proofErr w:type="spellStart"/>
      <w:r w:rsidRPr="00EA5D0F">
        <w:rPr>
          <w:rFonts w:ascii="Times New Roman" w:eastAsia="Times New Roman" w:hAnsi="Times New Roman" w:cs="Times New Roman"/>
          <w:lang w:eastAsia="ar-SA"/>
        </w:rPr>
        <w:t>20__г</w:t>
      </w:r>
      <w:proofErr w:type="spellEnd"/>
      <w:r w:rsidRPr="00EA5D0F">
        <w:rPr>
          <w:rFonts w:ascii="Times New Roman" w:eastAsia="Times New Roman" w:hAnsi="Times New Roman" w:cs="Times New Roman"/>
          <w:lang w:eastAsia="ar-SA"/>
        </w:rPr>
        <w:t>.</w:t>
      </w:r>
    </w:p>
    <w:p w14:paraId="64E170D0"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p>
    <w:p w14:paraId="37B1D459"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___</w:t>
      </w:r>
      <w:r>
        <w:rPr>
          <w:rFonts w:ascii="Times New Roman" w:eastAsia="Times New Roman" w:hAnsi="Times New Roman" w:cs="Times New Roman"/>
          <w:lang w:eastAsia="ar-SA"/>
        </w:rPr>
        <w:t>____________________________</w:t>
      </w:r>
      <w:r w:rsidRPr="00EA5D0F">
        <w:rPr>
          <w:rFonts w:ascii="Times New Roman" w:eastAsia="Times New Roman" w:hAnsi="Times New Roman" w:cs="Times New Roman"/>
          <w:lang w:eastAsia="ar-SA"/>
        </w:rPr>
        <w:t>___, именуемый (</w:t>
      </w:r>
      <w:proofErr w:type="spellStart"/>
      <w:r w:rsidRPr="00EA5D0F">
        <w:rPr>
          <w:rFonts w:ascii="Times New Roman" w:eastAsia="Times New Roman" w:hAnsi="Times New Roman" w:cs="Times New Roman"/>
          <w:lang w:eastAsia="ar-SA"/>
        </w:rPr>
        <w:t>ая</w:t>
      </w:r>
      <w:proofErr w:type="spellEnd"/>
      <w:r w:rsidRPr="00EA5D0F">
        <w:rPr>
          <w:rFonts w:ascii="Times New Roman" w:eastAsia="Times New Roman" w:hAnsi="Times New Roman" w:cs="Times New Roman"/>
          <w:lang w:eastAsia="ar-SA"/>
        </w:rPr>
        <w:t xml:space="preserve">) в дальнейшем «Заказчик», </w:t>
      </w:r>
    </w:p>
    <w:p w14:paraId="3C2C2CAE" w14:textId="77777777" w:rsidR="00444DE7" w:rsidRPr="007C3628" w:rsidRDefault="007C3628" w:rsidP="00444DE7">
      <w:pPr>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lang w:eastAsia="ar-SA"/>
        </w:rPr>
        <w:t xml:space="preserve">        </w:t>
      </w:r>
      <w:r w:rsidR="00444DE7" w:rsidRPr="007C3628">
        <w:rPr>
          <w:rFonts w:ascii="Times New Roman" w:eastAsia="Times New Roman" w:hAnsi="Times New Roman" w:cs="Times New Roman"/>
          <w:sz w:val="20"/>
          <w:szCs w:val="20"/>
          <w:lang w:eastAsia="ar-SA"/>
        </w:rPr>
        <w:t>(наименование организации)</w:t>
      </w:r>
    </w:p>
    <w:p w14:paraId="05BADA98"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в лице ________</w:t>
      </w:r>
      <w:r>
        <w:rPr>
          <w:rFonts w:ascii="Times New Roman" w:eastAsia="Times New Roman" w:hAnsi="Times New Roman" w:cs="Times New Roman"/>
          <w:lang w:eastAsia="ar-SA"/>
        </w:rPr>
        <w:t>__________________________________________________</w:t>
      </w:r>
      <w:r w:rsidRPr="00EA5D0F">
        <w:rPr>
          <w:rFonts w:ascii="Times New Roman" w:eastAsia="Times New Roman" w:hAnsi="Times New Roman" w:cs="Times New Roman"/>
          <w:lang w:eastAsia="ar-SA"/>
        </w:rPr>
        <w:t>___</w:t>
      </w:r>
      <w:r>
        <w:rPr>
          <w:rFonts w:ascii="Times New Roman" w:eastAsia="Times New Roman" w:hAnsi="Times New Roman" w:cs="Times New Roman"/>
          <w:lang w:eastAsia="ar-SA"/>
        </w:rPr>
        <w:t>__________</w:t>
      </w:r>
      <w:r w:rsidRPr="00EA5D0F">
        <w:rPr>
          <w:rFonts w:ascii="Times New Roman" w:eastAsia="Times New Roman" w:hAnsi="Times New Roman" w:cs="Times New Roman"/>
          <w:lang w:eastAsia="ar-SA"/>
        </w:rPr>
        <w:t>_</w:t>
      </w:r>
      <w:r>
        <w:rPr>
          <w:rFonts w:ascii="Times New Roman" w:eastAsia="Times New Roman" w:hAnsi="Times New Roman" w:cs="Times New Roman"/>
          <w:lang w:eastAsia="ar-SA"/>
        </w:rPr>
        <w:t>______</w:t>
      </w:r>
      <w:r w:rsidRPr="00EA5D0F">
        <w:rPr>
          <w:rFonts w:ascii="Times New Roman" w:eastAsia="Times New Roman" w:hAnsi="Times New Roman" w:cs="Times New Roman"/>
          <w:lang w:eastAsia="ar-SA"/>
        </w:rPr>
        <w:t>,</w:t>
      </w:r>
    </w:p>
    <w:p w14:paraId="6C60A25A" w14:textId="77777777" w:rsidR="00444DE7" w:rsidRPr="007C3628" w:rsidRDefault="00444DE7" w:rsidP="00444DE7">
      <w:pPr>
        <w:suppressAutoHyphens/>
        <w:spacing w:after="0" w:line="240" w:lineRule="auto"/>
        <w:jc w:val="both"/>
        <w:rPr>
          <w:rFonts w:ascii="Times New Roman" w:eastAsia="Times New Roman" w:hAnsi="Times New Roman" w:cs="Times New Roman"/>
          <w:sz w:val="20"/>
          <w:szCs w:val="20"/>
          <w:lang w:eastAsia="ar-SA"/>
        </w:rPr>
      </w:pPr>
      <w:r w:rsidRPr="007C3628">
        <w:rPr>
          <w:rFonts w:ascii="Times New Roman" w:eastAsia="Times New Roman" w:hAnsi="Times New Roman" w:cs="Times New Roman"/>
          <w:sz w:val="20"/>
          <w:szCs w:val="20"/>
          <w:lang w:eastAsia="ar-SA"/>
        </w:rPr>
        <w:t xml:space="preserve">                             </w:t>
      </w:r>
      <w:r w:rsidR="007C3628">
        <w:rPr>
          <w:rFonts w:ascii="Times New Roman" w:eastAsia="Times New Roman" w:hAnsi="Times New Roman" w:cs="Times New Roman"/>
          <w:sz w:val="20"/>
          <w:szCs w:val="20"/>
          <w:lang w:eastAsia="ar-SA"/>
        </w:rPr>
        <w:t xml:space="preserve">                        </w:t>
      </w:r>
      <w:r w:rsidRPr="007C3628">
        <w:rPr>
          <w:rFonts w:ascii="Times New Roman" w:eastAsia="Times New Roman" w:hAnsi="Times New Roman" w:cs="Times New Roman"/>
          <w:sz w:val="20"/>
          <w:szCs w:val="20"/>
          <w:lang w:eastAsia="ar-SA"/>
        </w:rPr>
        <w:t>(должность, ФИО (отчество – при наличии))</w:t>
      </w:r>
    </w:p>
    <w:p w14:paraId="52414C2F"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действую</w:t>
      </w:r>
      <w:r>
        <w:rPr>
          <w:rFonts w:ascii="Times New Roman" w:eastAsia="Times New Roman" w:hAnsi="Times New Roman" w:cs="Times New Roman"/>
          <w:lang w:eastAsia="ar-SA"/>
        </w:rPr>
        <w:t>щего на основании _________</w:t>
      </w:r>
      <w:r w:rsidRPr="00EA5D0F">
        <w:rPr>
          <w:rFonts w:ascii="Times New Roman" w:eastAsia="Times New Roman" w:hAnsi="Times New Roman" w:cs="Times New Roman"/>
          <w:lang w:eastAsia="ar-SA"/>
        </w:rPr>
        <w:t>__________</w:t>
      </w:r>
      <w:r>
        <w:rPr>
          <w:rFonts w:ascii="Times New Roman" w:eastAsia="Times New Roman" w:hAnsi="Times New Roman" w:cs="Times New Roman"/>
          <w:lang w:eastAsia="ar-SA"/>
        </w:rPr>
        <w:t>_______________________________________</w:t>
      </w:r>
      <w:r w:rsidRPr="00EA5D0F">
        <w:rPr>
          <w:rFonts w:ascii="Times New Roman" w:eastAsia="Times New Roman" w:hAnsi="Times New Roman" w:cs="Times New Roman"/>
          <w:lang w:eastAsia="ar-SA"/>
        </w:rPr>
        <w:t>_,</w:t>
      </w:r>
    </w:p>
    <w:p w14:paraId="2E1479B9" w14:textId="77777777" w:rsidR="00444DE7" w:rsidRPr="007C3628" w:rsidRDefault="00444DE7" w:rsidP="00444DE7">
      <w:pPr>
        <w:suppressAutoHyphens/>
        <w:spacing w:after="0" w:line="240" w:lineRule="auto"/>
        <w:jc w:val="both"/>
        <w:rPr>
          <w:rFonts w:ascii="Times New Roman" w:eastAsia="Times New Roman" w:hAnsi="Times New Roman" w:cs="Times New Roman"/>
          <w:sz w:val="20"/>
          <w:szCs w:val="20"/>
          <w:lang w:eastAsia="ar-SA"/>
        </w:rPr>
      </w:pPr>
      <w:r>
        <w:rPr>
          <w:rFonts w:ascii="Times New Roman" w:eastAsia="Times New Roman" w:hAnsi="Times New Roman" w:cs="Times New Roman"/>
          <w:lang w:eastAsia="ar-SA"/>
        </w:rPr>
        <w:t xml:space="preserve">                                              </w:t>
      </w:r>
      <w:r w:rsidR="007C3628">
        <w:rPr>
          <w:rFonts w:ascii="Times New Roman" w:eastAsia="Times New Roman" w:hAnsi="Times New Roman" w:cs="Times New Roman"/>
          <w:lang w:eastAsia="ar-SA"/>
        </w:rPr>
        <w:t xml:space="preserve">                           </w:t>
      </w:r>
      <w:r w:rsidRPr="007C3628">
        <w:rPr>
          <w:rFonts w:ascii="Times New Roman" w:eastAsia="Times New Roman" w:hAnsi="Times New Roman" w:cs="Times New Roman"/>
          <w:sz w:val="20"/>
          <w:szCs w:val="20"/>
          <w:lang w:eastAsia="ar-SA"/>
        </w:rPr>
        <w:t>(Устава, Положения, Доверенности, иного акта)</w:t>
      </w:r>
    </w:p>
    <w:p w14:paraId="628E6F18"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с одной стороны, и _________________________</w:t>
      </w:r>
      <w:r>
        <w:rPr>
          <w:rFonts w:ascii="Times New Roman" w:eastAsia="Times New Roman" w:hAnsi="Times New Roman" w:cs="Times New Roman"/>
          <w:lang w:eastAsia="ar-SA"/>
        </w:rPr>
        <w:t>____________________________</w:t>
      </w:r>
      <w:r w:rsidRPr="00EA5D0F">
        <w:rPr>
          <w:rFonts w:ascii="Times New Roman" w:eastAsia="Times New Roman" w:hAnsi="Times New Roman" w:cs="Times New Roman"/>
          <w:lang w:eastAsia="ar-SA"/>
        </w:rPr>
        <w:t>______</w:t>
      </w:r>
      <w:r>
        <w:rPr>
          <w:rFonts w:ascii="Times New Roman" w:eastAsia="Times New Roman" w:hAnsi="Times New Roman" w:cs="Times New Roman"/>
          <w:lang w:eastAsia="ar-SA"/>
        </w:rPr>
        <w:t>______</w:t>
      </w:r>
      <w:r w:rsidRPr="00EA5D0F">
        <w:rPr>
          <w:rFonts w:ascii="Times New Roman" w:eastAsia="Times New Roman" w:hAnsi="Times New Roman" w:cs="Times New Roman"/>
          <w:lang w:eastAsia="ar-SA"/>
        </w:rPr>
        <w:t>__,</w:t>
      </w:r>
    </w:p>
    <w:p w14:paraId="0D48D11A" w14:textId="77777777" w:rsidR="00444DE7" w:rsidRPr="007C3628" w:rsidRDefault="00444DE7" w:rsidP="00444DE7">
      <w:pPr>
        <w:suppressAutoHyphens/>
        <w:spacing w:after="0" w:line="240" w:lineRule="auto"/>
        <w:jc w:val="both"/>
        <w:rPr>
          <w:rFonts w:ascii="Times New Roman" w:eastAsia="Times New Roman" w:hAnsi="Times New Roman" w:cs="Times New Roman"/>
          <w:sz w:val="20"/>
          <w:szCs w:val="20"/>
          <w:lang w:eastAsia="ar-SA"/>
        </w:rPr>
      </w:pPr>
      <w:r w:rsidRPr="00EA5D0F">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Pr="00EA5D0F">
        <w:rPr>
          <w:rFonts w:ascii="Times New Roman" w:eastAsia="Times New Roman" w:hAnsi="Times New Roman" w:cs="Times New Roman"/>
          <w:lang w:eastAsia="ar-SA"/>
        </w:rPr>
        <w:t xml:space="preserve"> </w:t>
      </w:r>
      <w:r w:rsidRPr="007C3628">
        <w:rPr>
          <w:rFonts w:ascii="Times New Roman" w:eastAsia="Times New Roman" w:hAnsi="Times New Roman" w:cs="Times New Roman"/>
          <w:sz w:val="20"/>
          <w:szCs w:val="20"/>
          <w:lang w:eastAsia="ar-SA"/>
        </w:rPr>
        <w:t>(наименование организации)</w:t>
      </w:r>
    </w:p>
    <w:p w14:paraId="3D8A7CB5" w14:textId="77777777" w:rsidR="00444DE7"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именуемый (</w:t>
      </w:r>
      <w:proofErr w:type="spellStart"/>
      <w:r w:rsidRPr="00EA5D0F">
        <w:rPr>
          <w:rFonts w:ascii="Times New Roman" w:eastAsia="Times New Roman" w:hAnsi="Times New Roman" w:cs="Times New Roman"/>
          <w:lang w:eastAsia="ar-SA"/>
        </w:rPr>
        <w:t>ая</w:t>
      </w:r>
      <w:proofErr w:type="spellEnd"/>
      <w:r w:rsidRPr="00EA5D0F">
        <w:rPr>
          <w:rFonts w:ascii="Times New Roman" w:eastAsia="Times New Roman" w:hAnsi="Times New Roman" w:cs="Times New Roman"/>
          <w:lang w:eastAsia="ar-SA"/>
        </w:rPr>
        <w:t>) в дальнейшем «Исполнитель», в лице _____________________________________,</w:t>
      </w:r>
    </w:p>
    <w:p w14:paraId="04DEF051" w14:textId="77777777" w:rsidR="00444DE7" w:rsidRPr="007C3628" w:rsidRDefault="00444DE7" w:rsidP="00444DE7">
      <w:pPr>
        <w:suppressAutoHyphens/>
        <w:spacing w:after="0" w:line="240" w:lineRule="auto"/>
        <w:jc w:val="both"/>
        <w:rPr>
          <w:rFonts w:ascii="Times New Roman" w:eastAsia="Times New Roman" w:hAnsi="Times New Roman" w:cs="Times New Roman"/>
          <w:sz w:val="20"/>
          <w:szCs w:val="20"/>
          <w:lang w:eastAsia="ar-SA"/>
        </w:rPr>
      </w:pPr>
      <w:r w:rsidRPr="007C3628">
        <w:rPr>
          <w:rFonts w:ascii="Times New Roman" w:eastAsia="Times New Roman" w:hAnsi="Times New Roman" w:cs="Times New Roman"/>
          <w:sz w:val="20"/>
          <w:szCs w:val="20"/>
          <w:lang w:eastAsia="ar-SA"/>
        </w:rPr>
        <w:t xml:space="preserve">    </w:t>
      </w:r>
      <w:r w:rsidR="007C3628">
        <w:rPr>
          <w:rFonts w:ascii="Times New Roman" w:eastAsia="Times New Roman" w:hAnsi="Times New Roman" w:cs="Times New Roman"/>
          <w:sz w:val="20"/>
          <w:szCs w:val="20"/>
          <w:lang w:eastAsia="ar-SA"/>
        </w:rPr>
        <w:t xml:space="preserve">                                                                                                   </w:t>
      </w:r>
      <w:r w:rsidRPr="007C3628">
        <w:rPr>
          <w:rFonts w:ascii="Times New Roman" w:eastAsia="Times New Roman" w:hAnsi="Times New Roman" w:cs="Times New Roman"/>
          <w:sz w:val="20"/>
          <w:szCs w:val="20"/>
          <w:lang w:eastAsia="ar-SA"/>
        </w:rPr>
        <w:t xml:space="preserve">  (должность, ФИО (отчество – при наличии))</w:t>
      </w:r>
    </w:p>
    <w:p w14:paraId="77B60E9E"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действующего на основании ____________________________________________________</w:t>
      </w:r>
      <w:r>
        <w:rPr>
          <w:rFonts w:ascii="Times New Roman" w:eastAsia="Times New Roman" w:hAnsi="Times New Roman" w:cs="Times New Roman"/>
          <w:lang w:eastAsia="ar-SA"/>
        </w:rPr>
        <w:t>__</w:t>
      </w:r>
      <w:r w:rsidRPr="00EA5D0F">
        <w:rPr>
          <w:rFonts w:ascii="Times New Roman" w:eastAsia="Times New Roman" w:hAnsi="Times New Roman" w:cs="Times New Roman"/>
          <w:lang w:eastAsia="ar-SA"/>
        </w:rPr>
        <w:t>_____,</w:t>
      </w:r>
    </w:p>
    <w:p w14:paraId="1E5BB046" w14:textId="77777777" w:rsidR="00444DE7" w:rsidRDefault="00444DE7" w:rsidP="00444DE7">
      <w:pPr>
        <w:suppressAutoHyphens/>
        <w:spacing w:after="0" w:line="240" w:lineRule="auto"/>
        <w:jc w:val="both"/>
        <w:rPr>
          <w:rFonts w:ascii="Times New Roman" w:eastAsia="Times New Roman" w:hAnsi="Times New Roman" w:cs="Times New Roman"/>
          <w:sz w:val="20"/>
          <w:szCs w:val="20"/>
          <w:lang w:eastAsia="ar-SA"/>
        </w:rPr>
      </w:pPr>
      <w:r w:rsidRPr="007C3628">
        <w:rPr>
          <w:rFonts w:ascii="Times New Roman" w:eastAsia="Times New Roman" w:hAnsi="Times New Roman" w:cs="Times New Roman"/>
          <w:sz w:val="20"/>
          <w:szCs w:val="20"/>
          <w:lang w:eastAsia="ar-SA"/>
        </w:rPr>
        <w:t xml:space="preserve">                                                                    (Устава, Положения, Доверенности, иного акта)</w:t>
      </w:r>
    </w:p>
    <w:p w14:paraId="3E861E0F" w14:textId="77777777" w:rsidR="007C3628" w:rsidRPr="007C3628" w:rsidRDefault="007C3628" w:rsidP="00444DE7">
      <w:pPr>
        <w:suppressAutoHyphens/>
        <w:spacing w:after="0" w:line="240" w:lineRule="auto"/>
        <w:jc w:val="both"/>
        <w:rPr>
          <w:rFonts w:ascii="Times New Roman" w:eastAsia="Times New Roman" w:hAnsi="Times New Roman" w:cs="Times New Roman"/>
          <w:sz w:val="20"/>
          <w:szCs w:val="20"/>
          <w:lang w:eastAsia="ar-SA"/>
        </w:rPr>
      </w:pPr>
    </w:p>
    <w:p w14:paraId="3A3BFADE"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с другой стороны, вместе именуемые «Стороны», составили настоящий акт о нижеследующем:</w:t>
      </w:r>
    </w:p>
    <w:p w14:paraId="2A13F330" w14:textId="77777777" w:rsidR="00444DE7" w:rsidRPr="00304F0D" w:rsidRDefault="00444DE7" w:rsidP="00527A3C">
      <w:pPr>
        <w:pStyle w:val="a9"/>
        <w:numPr>
          <w:ilvl w:val="0"/>
          <w:numId w:val="1"/>
        </w:numPr>
        <w:suppressAutoHyphens/>
        <w:spacing w:after="0" w:line="240" w:lineRule="auto"/>
        <w:ind w:left="0" w:firstLine="0"/>
        <w:contextualSpacing w:val="0"/>
        <w:jc w:val="both"/>
        <w:rPr>
          <w:rFonts w:ascii="Times New Roman" w:eastAsia="Times New Roman" w:hAnsi="Times New Roman" w:cs="Times New Roman"/>
          <w:lang w:eastAsia="ar-SA"/>
        </w:rPr>
      </w:pPr>
      <w:r w:rsidRPr="00304F0D">
        <w:rPr>
          <w:rFonts w:ascii="Times New Roman" w:eastAsia="Times New Roman" w:hAnsi="Times New Roman" w:cs="Times New Roman"/>
          <w:lang w:eastAsia="ar-SA"/>
        </w:rPr>
        <w:t xml:space="preserve">В соответствии с Договором от «___» _________ </w:t>
      </w:r>
      <w:proofErr w:type="spellStart"/>
      <w:r w:rsidRPr="00304F0D">
        <w:rPr>
          <w:rFonts w:ascii="Times New Roman" w:eastAsia="Times New Roman" w:hAnsi="Times New Roman" w:cs="Times New Roman"/>
          <w:lang w:eastAsia="ar-SA"/>
        </w:rPr>
        <w:t>20___г</w:t>
      </w:r>
      <w:proofErr w:type="spellEnd"/>
      <w:r w:rsidRPr="00304F0D">
        <w:rPr>
          <w:rFonts w:ascii="Times New Roman" w:eastAsia="Times New Roman" w:hAnsi="Times New Roman" w:cs="Times New Roman"/>
          <w:lang w:eastAsia="ar-SA"/>
        </w:rPr>
        <w:t xml:space="preserve">. №______ Исполнитель </w:t>
      </w:r>
      <w:r w:rsidR="007C3628">
        <w:rPr>
          <w:rFonts w:ascii="Times New Roman" w:eastAsia="Times New Roman" w:hAnsi="Times New Roman" w:cs="Times New Roman"/>
          <w:lang w:eastAsia="ar-SA"/>
        </w:rPr>
        <w:t xml:space="preserve">оказал </w:t>
      </w:r>
      <w:r>
        <w:rPr>
          <w:rFonts w:ascii="Times New Roman" w:eastAsia="Times New Roman" w:hAnsi="Times New Roman" w:cs="Times New Roman"/>
          <w:lang w:eastAsia="ar-SA"/>
        </w:rPr>
        <w:t>у</w:t>
      </w:r>
      <w:r w:rsidRPr="00304F0D">
        <w:rPr>
          <w:rFonts w:ascii="Times New Roman" w:eastAsia="Times New Roman" w:hAnsi="Times New Roman" w:cs="Times New Roman"/>
          <w:lang w:eastAsia="ar-SA"/>
        </w:rPr>
        <w:t>слуг</w:t>
      </w:r>
      <w:r w:rsidR="007C3628">
        <w:rPr>
          <w:rFonts w:ascii="Times New Roman" w:eastAsia="Times New Roman" w:hAnsi="Times New Roman" w:cs="Times New Roman"/>
          <w:lang w:eastAsia="ar-SA"/>
        </w:rPr>
        <w:t>и</w:t>
      </w:r>
      <w:r w:rsidRPr="00304F0D">
        <w:rPr>
          <w:rFonts w:ascii="Times New Roman" w:eastAsia="Times New Roman" w:hAnsi="Times New Roman" w:cs="Times New Roman"/>
          <w:lang w:eastAsia="ar-SA"/>
        </w:rPr>
        <w:t>, а именно:</w:t>
      </w:r>
    </w:p>
    <w:p w14:paraId="5A65386D"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 xml:space="preserve">2. Фактическое качество оказанных </w:t>
      </w:r>
      <w:r>
        <w:rPr>
          <w:rFonts w:ascii="Times New Roman" w:eastAsia="Times New Roman" w:hAnsi="Times New Roman" w:cs="Times New Roman"/>
          <w:lang w:eastAsia="ar-SA"/>
        </w:rPr>
        <w:t>у</w:t>
      </w:r>
      <w:r w:rsidRPr="00EA5D0F">
        <w:rPr>
          <w:rFonts w:ascii="Times New Roman" w:eastAsia="Times New Roman" w:hAnsi="Times New Roman" w:cs="Times New Roman"/>
          <w:lang w:eastAsia="ar-SA"/>
        </w:rPr>
        <w:t>слуг соответствует (не соответствует) требованиям Договора:</w:t>
      </w:r>
    </w:p>
    <w:p w14:paraId="78328C14"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_________________________________________________________________________</w:t>
      </w:r>
      <w:r>
        <w:rPr>
          <w:rFonts w:ascii="Times New Roman" w:eastAsia="Times New Roman" w:hAnsi="Times New Roman" w:cs="Times New Roman"/>
          <w:lang w:eastAsia="ar-SA"/>
        </w:rPr>
        <w:t>____________</w:t>
      </w:r>
    </w:p>
    <w:p w14:paraId="4634DD57"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3. </w:t>
      </w:r>
      <w:proofErr w:type="gramStart"/>
      <w:r w:rsidRPr="00EA5D0F">
        <w:rPr>
          <w:rFonts w:ascii="Times New Roman" w:eastAsia="Times New Roman" w:hAnsi="Times New Roman" w:cs="Times New Roman"/>
          <w:lang w:eastAsia="ar-SA"/>
        </w:rPr>
        <w:t xml:space="preserve">Вышеуказанные </w:t>
      </w:r>
      <w:r>
        <w:rPr>
          <w:rFonts w:ascii="Times New Roman" w:eastAsia="Times New Roman" w:hAnsi="Times New Roman" w:cs="Times New Roman"/>
          <w:lang w:eastAsia="ar-SA"/>
        </w:rPr>
        <w:t>у</w:t>
      </w:r>
      <w:r w:rsidRPr="00EA5D0F">
        <w:rPr>
          <w:rFonts w:ascii="Times New Roman" w:eastAsia="Times New Roman" w:hAnsi="Times New Roman" w:cs="Times New Roman"/>
          <w:lang w:eastAsia="ar-SA"/>
        </w:rPr>
        <w:t xml:space="preserve">слуги согласно </w:t>
      </w:r>
      <w:r>
        <w:rPr>
          <w:rFonts w:ascii="Times New Roman" w:eastAsia="Times New Roman" w:hAnsi="Times New Roman" w:cs="Times New Roman"/>
          <w:lang w:eastAsia="ar-SA"/>
        </w:rPr>
        <w:t>Договору</w:t>
      </w:r>
      <w:proofErr w:type="gramEnd"/>
      <w:r w:rsidRPr="00EA5D0F">
        <w:rPr>
          <w:rFonts w:ascii="Times New Roman" w:eastAsia="Times New Roman" w:hAnsi="Times New Roman" w:cs="Times New Roman"/>
          <w:lang w:eastAsia="ar-SA"/>
        </w:rPr>
        <w:t xml:space="preserve"> должны быть оказаны</w:t>
      </w:r>
    </w:p>
    <w:p w14:paraId="751C3908"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 xml:space="preserve"> «____» __________ 2020 г., фактически оказаны «____» __________ 20__ г.</w:t>
      </w:r>
    </w:p>
    <w:p w14:paraId="56C4CD5C"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 xml:space="preserve">4. Недостатки оказанных </w:t>
      </w:r>
      <w:r>
        <w:rPr>
          <w:rFonts w:ascii="Times New Roman" w:eastAsia="Times New Roman" w:hAnsi="Times New Roman" w:cs="Times New Roman"/>
          <w:lang w:eastAsia="ar-SA"/>
        </w:rPr>
        <w:t>у</w:t>
      </w:r>
      <w:r w:rsidRPr="00EA5D0F">
        <w:rPr>
          <w:rFonts w:ascii="Times New Roman" w:eastAsia="Times New Roman" w:hAnsi="Times New Roman" w:cs="Times New Roman"/>
          <w:lang w:eastAsia="ar-SA"/>
        </w:rPr>
        <w:t>слуг выявлены (не выявлены)</w:t>
      </w:r>
    </w:p>
    <w:p w14:paraId="57071A29"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________________________________________________________________________________.</w:t>
      </w:r>
    </w:p>
    <w:p w14:paraId="46838BA2"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 xml:space="preserve">5. Сумма, подлежащая оплате Исполнителю за оказанные </w:t>
      </w:r>
      <w:r>
        <w:rPr>
          <w:rFonts w:ascii="Times New Roman" w:eastAsia="Times New Roman" w:hAnsi="Times New Roman" w:cs="Times New Roman"/>
          <w:lang w:eastAsia="ar-SA"/>
        </w:rPr>
        <w:t>у</w:t>
      </w:r>
      <w:r w:rsidRPr="00EA5D0F">
        <w:rPr>
          <w:rFonts w:ascii="Times New Roman" w:eastAsia="Times New Roman" w:hAnsi="Times New Roman" w:cs="Times New Roman"/>
          <w:lang w:eastAsia="ar-SA"/>
        </w:rPr>
        <w:t>слуги в соответствии с условиями Договора – __________ (_____________________) рублей, __ копеек, с учетом НДС/ НДС не предусмотрен.</w:t>
      </w:r>
    </w:p>
    <w:p w14:paraId="3F909F8B"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 xml:space="preserve">6. В соответствии </w:t>
      </w:r>
      <w:r>
        <w:rPr>
          <w:rFonts w:ascii="Times New Roman" w:eastAsia="Times New Roman" w:hAnsi="Times New Roman" w:cs="Times New Roman"/>
          <w:lang w:eastAsia="ar-SA"/>
        </w:rPr>
        <w:t>с разделом 8</w:t>
      </w:r>
      <w:r w:rsidRPr="00EA5D0F">
        <w:rPr>
          <w:rFonts w:ascii="Times New Roman" w:eastAsia="Times New Roman" w:hAnsi="Times New Roman" w:cs="Times New Roman"/>
          <w:lang w:eastAsia="ar-SA"/>
        </w:rPr>
        <w:t xml:space="preserve"> Договора сумма неустойки (пени, штрафа) составляет: ____________________________________ (указывается порядок расчета, номер и дата претензии).</w:t>
      </w:r>
    </w:p>
    <w:p w14:paraId="2A455B3C"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Общая сумма неустойки составляет: _________________________________________________.</w:t>
      </w:r>
    </w:p>
    <w:p w14:paraId="41C9C811"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7. Итоговая сумма, подлежащая оплате Исполнителю с учетом удержания неустойки, составляет ______________________________________________________________.</w:t>
      </w:r>
    </w:p>
    <w:p w14:paraId="750D01A6" w14:textId="77777777" w:rsidR="00444DE7" w:rsidRPr="00EA5D0F" w:rsidRDefault="00444DE7" w:rsidP="00444DE7">
      <w:pPr>
        <w:suppressAutoHyphens/>
        <w:spacing w:after="0" w:line="240" w:lineRule="auto"/>
        <w:jc w:val="both"/>
        <w:rPr>
          <w:rFonts w:ascii="Times New Roman" w:eastAsia="Times New Roman" w:hAnsi="Times New Roman" w:cs="Times New Roman"/>
          <w:lang w:eastAsia="ar-SA"/>
        </w:rPr>
      </w:pPr>
      <w:r w:rsidRPr="00EA5D0F">
        <w:rPr>
          <w:rFonts w:ascii="Times New Roman" w:eastAsia="Times New Roman" w:hAnsi="Times New Roman" w:cs="Times New Roman"/>
          <w:lang w:eastAsia="ar-SA"/>
        </w:rPr>
        <w:t xml:space="preserve">8. Результаты оказанных </w:t>
      </w:r>
      <w:r>
        <w:rPr>
          <w:rFonts w:ascii="Times New Roman" w:eastAsia="Times New Roman" w:hAnsi="Times New Roman" w:cs="Times New Roman"/>
          <w:lang w:eastAsia="ar-SA"/>
        </w:rPr>
        <w:t>у</w:t>
      </w:r>
      <w:r w:rsidRPr="00EA5D0F">
        <w:rPr>
          <w:rFonts w:ascii="Times New Roman" w:eastAsia="Times New Roman" w:hAnsi="Times New Roman" w:cs="Times New Roman"/>
          <w:lang w:eastAsia="ar-SA"/>
        </w:rPr>
        <w:t>слуг по Договору: ________________________________.</w:t>
      </w:r>
    </w:p>
    <w:p w14:paraId="0F053678" w14:textId="77777777" w:rsidR="00444DE7" w:rsidRPr="00EA5D0F" w:rsidRDefault="00444DE7" w:rsidP="00444DE7">
      <w:pPr>
        <w:shd w:val="clear" w:color="auto" w:fill="FFFFFF"/>
        <w:spacing w:after="0" w:line="240" w:lineRule="auto"/>
        <w:jc w:val="both"/>
        <w:rPr>
          <w:rFonts w:ascii="Times New Roman" w:eastAsia="Arial Unicode MS" w:hAnsi="Times New Roman" w:cs="Times New Roman"/>
          <w:snapToGrid w:val="0"/>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94"/>
      </w:tblGrid>
      <w:tr w:rsidR="007443CC" w:rsidRPr="007443CC" w14:paraId="7B3F77EE" w14:textId="77777777" w:rsidTr="00FF5DE7">
        <w:tc>
          <w:tcPr>
            <w:tcW w:w="5210" w:type="dxa"/>
            <w:tcBorders>
              <w:top w:val="nil"/>
              <w:left w:val="nil"/>
              <w:bottom w:val="nil"/>
              <w:right w:val="nil"/>
            </w:tcBorders>
            <w:shd w:val="clear" w:color="auto" w:fill="auto"/>
          </w:tcPr>
          <w:p w14:paraId="56074221" w14:textId="77777777" w:rsidR="007443CC" w:rsidRPr="007443CC" w:rsidRDefault="007443CC" w:rsidP="007443CC">
            <w:pPr>
              <w:spacing w:after="0"/>
              <w:rPr>
                <w:rFonts w:ascii="Times New Roman" w:hAnsi="Times New Roman" w:cs="Times New Roman"/>
                <w:b/>
                <w:sz w:val="24"/>
                <w:szCs w:val="24"/>
              </w:rPr>
            </w:pPr>
            <w:r w:rsidRPr="007443CC">
              <w:rPr>
                <w:rFonts w:ascii="Times New Roman" w:hAnsi="Times New Roman" w:cs="Times New Roman"/>
                <w:b/>
                <w:bCs/>
                <w:sz w:val="24"/>
                <w:szCs w:val="24"/>
              </w:rPr>
              <w:t>ЗАКАЗЧИК:</w:t>
            </w:r>
          </w:p>
          <w:p w14:paraId="6F80D017" w14:textId="77777777" w:rsidR="007443CC" w:rsidRPr="007443CC" w:rsidRDefault="007443CC" w:rsidP="007443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Times New Roman" w:eastAsia="Times New Roman" w:hAnsi="Times New Roman" w:cs="Times New Roman"/>
                <w:sz w:val="24"/>
                <w:szCs w:val="24"/>
              </w:rPr>
            </w:pPr>
            <w:r w:rsidRPr="007443C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3BBBF5F8" w14:textId="77777777" w:rsidR="007443CC" w:rsidRPr="007443CC" w:rsidRDefault="007443CC" w:rsidP="007443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Times New Roman" w:eastAsia="Times New Roman" w:hAnsi="Times New Roman" w:cs="Times New Roman"/>
                <w:sz w:val="24"/>
                <w:szCs w:val="24"/>
              </w:rPr>
            </w:pPr>
          </w:p>
          <w:p w14:paraId="34D80F6C" w14:textId="77777777" w:rsidR="007443CC" w:rsidRPr="007443CC" w:rsidRDefault="007443CC" w:rsidP="007443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Times New Roman" w:eastAsia="Times New Roman" w:hAnsi="Times New Roman" w:cs="Times New Roman"/>
                <w:sz w:val="24"/>
                <w:szCs w:val="24"/>
              </w:rPr>
            </w:pPr>
            <w:r w:rsidRPr="007443CC">
              <w:rPr>
                <w:rFonts w:ascii="Times New Roman" w:eastAsia="Times New Roman" w:hAnsi="Times New Roman" w:cs="Times New Roman"/>
                <w:sz w:val="24"/>
                <w:szCs w:val="24"/>
              </w:rPr>
              <w:t>______________ (______________)</w:t>
            </w:r>
          </w:p>
          <w:p w14:paraId="5FD48464" w14:textId="77777777" w:rsidR="007443CC" w:rsidRPr="007443CC" w:rsidRDefault="007443CC" w:rsidP="007443CC">
            <w:pPr>
              <w:spacing w:after="0"/>
              <w:rPr>
                <w:rFonts w:ascii="Times New Roman" w:hAnsi="Times New Roman" w:cs="Times New Roman"/>
                <w:b/>
                <w:bCs/>
                <w:sz w:val="24"/>
                <w:szCs w:val="24"/>
              </w:rPr>
            </w:pPr>
            <w:proofErr w:type="spellStart"/>
            <w:r w:rsidRPr="007443CC">
              <w:rPr>
                <w:rFonts w:ascii="Times New Roman" w:hAnsi="Times New Roman" w:cs="Times New Roman"/>
                <w:b/>
                <w:bCs/>
                <w:sz w:val="24"/>
                <w:szCs w:val="24"/>
              </w:rPr>
              <w:t>М.П</w:t>
            </w:r>
            <w:proofErr w:type="spellEnd"/>
            <w:r w:rsidRPr="007443CC">
              <w:rPr>
                <w:rFonts w:ascii="Times New Roman" w:hAnsi="Times New Roman" w:cs="Times New Roman"/>
                <w:b/>
                <w:bCs/>
                <w:sz w:val="24"/>
                <w:szCs w:val="24"/>
              </w:rPr>
              <w:t>.</w:t>
            </w:r>
          </w:p>
        </w:tc>
        <w:tc>
          <w:tcPr>
            <w:tcW w:w="5211" w:type="dxa"/>
            <w:tcBorders>
              <w:top w:val="nil"/>
              <w:left w:val="nil"/>
              <w:bottom w:val="nil"/>
              <w:right w:val="nil"/>
            </w:tcBorders>
            <w:shd w:val="clear" w:color="auto" w:fill="auto"/>
          </w:tcPr>
          <w:p w14:paraId="76E7C837" w14:textId="77777777" w:rsidR="007443CC" w:rsidRPr="007443CC" w:rsidRDefault="007443CC" w:rsidP="007443CC">
            <w:pPr>
              <w:spacing w:after="0"/>
              <w:rPr>
                <w:rFonts w:ascii="Times New Roman" w:hAnsi="Times New Roman" w:cs="Times New Roman"/>
                <w:b/>
                <w:spacing w:val="-6"/>
                <w:sz w:val="24"/>
                <w:szCs w:val="24"/>
              </w:rPr>
            </w:pPr>
            <w:r>
              <w:rPr>
                <w:rFonts w:ascii="Times New Roman" w:hAnsi="Times New Roman" w:cs="Times New Roman"/>
                <w:b/>
                <w:bCs/>
                <w:sz w:val="24"/>
                <w:szCs w:val="24"/>
              </w:rPr>
              <w:t>ИСПОЛНИТЕЛЬ</w:t>
            </w:r>
            <w:r w:rsidRPr="007443CC">
              <w:rPr>
                <w:rFonts w:ascii="Times New Roman" w:hAnsi="Times New Roman" w:cs="Times New Roman"/>
                <w:b/>
                <w:bCs/>
                <w:sz w:val="24"/>
                <w:szCs w:val="24"/>
              </w:rPr>
              <w:t>:</w:t>
            </w:r>
          </w:p>
          <w:p w14:paraId="34F8E8A8" w14:textId="77777777" w:rsidR="007443CC" w:rsidRPr="007443CC" w:rsidRDefault="007443CC" w:rsidP="007443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Times New Roman" w:hAnsi="Times New Roman" w:cs="Times New Roman"/>
                <w:b/>
                <w:spacing w:val="-6"/>
                <w:sz w:val="24"/>
                <w:szCs w:val="24"/>
              </w:rPr>
            </w:pPr>
          </w:p>
          <w:p w14:paraId="4C02467A" w14:textId="77777777" w:rsidR="007443CC" w:rsidRPr="007443CC" w:rsidRDefault="007443CC" w:rsidP="007443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Times New Roman" w:hAnsi="Times New Roman" w:cs="Times New Roman"/>
                <w:b/>
                <w:spacing w:val="-6"/>
                <w:sz w:val="24"/>
                <w:szCs w:val="24"/>
              </w:rPr>
            </w:pPr>
          </w:p>
          <w:p w14:paraId="0E56A12C" w14:textId="77777777" w:rsidR="007443CC" w:rsidRPr="007443CC" w:rsidRDefault="007443CC" w:rsidP="007443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Times New Roman" w:hAnsi="Times New Roman" w:cs="Times New Roman"/>
                <w:b/>
                <w:spacing w:val="-6"/>
                <w:sz w:val="24"/>
                <w:szCs w:val="24"/>
              </w:rPr>
            </w:pPr>
          </w:p>
          <w:p w14:paraId="2C71C936" w14:textId="77777777" w:rsidR="007443CC" w:rsidRPr="007443CC" w:rsidRDefault="007443CC" w:rsidP="007443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Times New Roman" w:eastAsia="Times New Roman" w:hAnsi="Times New Roman" w:cs="Times New Roman"/>
                <w:sz w:val="24"/>
                <w:szCs w:val="24"/>
              </w:rPr>
            </w:pPr>
          </w:p>
          <w:p w14:paraId="2440E73F" w14:textId="77777777" w:rsidR="007443CC" w:rsidRPr="007443CC" w:rsidRDefault="007443CC" w:rsidP="007443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Times New Roman" w:eastAsia="Times New Roman" w:hAnsi="Times New Roman" w:cs="Times New Roman"/>
                <w:sz w:val="24"/>
                <w:szCs w:val="24"/>
              </w:rPr>
            </w:pPr>
            <w:r w:rsidRPr="007443CC">
              <w:rPr>
                <w:rFonts w:ascii="Times New Roman" w:eastAsia="Times New Roman" w:hAnsi="Times New Roman" w:cs="Times New Roman"/>
                <w:sz w:val="24"/>
                <w:szCs w:val="24"/>
              </w:rPr>
              <w:t>___________ (</w:t>
            </w:r>
            <w:r w:rsidRPr="007443CC">
              <w:rPr>
                <w:rFonts w:ascii="Times New Roman" w:hAnsi="Times New Roman" w:cs="Times New Roman"/>
                <w:snapToGrid w:val="0"/>
                <w:sz w:val="24"/>
                <w:szCs w:val="24"/>
              </w:rPr>
              <w:t>__________</w:t>
            </w:r>
            <w:r w:rsidRPr="007443CC">
              <w:rPr>
                <w:rFonts w:ascii="Times New Roman" w:eastAsia="Times New Roman" w:hAnsi="Times New Roman" w:cs="Times New Roman"/>
                <w:sz w:val="24"/>
                <w:szCs w:val="24"/>
              </w:rPr>
              <w:t>)</w:t>
            </w:r>
          </w:p>
          <w:p w14:paraId="68F4326D" w14:textId="77777777" w:rsidR="007443CC" w:rsidRPr="007443CC" w:rsidRDefault="007443CC" w:rsidP="007443CC">
            <w:pPr>
              <w:spacing w:after="0"/>
              <w:rPr>
                <w:rFonts w:ascii="Times New Roman" w:hAnsi="Times New Roman" w:cs="Times New Roman"/>
                <w:b/>
                <w:bCs/>
                <w:sz w:val="24"/>
                <w:szCs w:val="24"/>
              </w:rPr>
            </w:pPr>
            <w:proofErr w:type="spellStart"/>
            <w:r w:rsidRPr="007443CC">
              <w:rPr>
                <w:rFonts w:ascii="Times New Roman" w:hAnsi="Times New Roman" w:cs="Times New Roman"/>
                <w:b/>
                <w:spacing w:val="-6"/>
                <w:sz w:val="24"/>
                <w:szCs w:val="24"/>
              </w:rPr>
              <w:t>М.П</w:t>
            </w:r>
            <w:proofErr w:type="spellEnd"/>
            <w:r w:rsidRPr="007443CC">
              <w:rPr>
                <w:rFonts w:ascii="Times New Roman" w:hAnsi="Times New Roman" w:cs="Times New Roman"/>
                <w:b/>
                <w:spacing w:val="-6"/>
                <w:sz w:val="24"/>
                <w:szCs w:val="24"/>
              </w:rPr>
              <w:t>.</w:t>
            </w:r>
          </w:p>
        </w:tc>
      </w:tr>
    </w:tbl>
    <w:p w14:paraId="4CE8DAB9" w14:textId="77777777" w:rsidR="00444DE7" w:rsidRDefault="00444DE7" w:rsidP="00444DE7">
      <w:pPr>
        <w:spacing w:after="0" w:line="240" w:lineRule="auto"/>
        <w:ind w:firstLine="709"/>
      </w:pPr>
    </w:p>
    <w:p w14:paraId="1C1BCF64" w14:textId="77777777" w:rsidR="007443CC" w:rsidRDefault="007443CC" w:rsidP="00444DE7">
      <w:pPr>
        <w:spacing w:after="0" w:line="240" w:lineRule="auto"/>
        <w:ind w:firstLine="709"/>
        <w:sectPr w:rsidR="007443CC" w:rsidSect="00F52E23">
          <w:footerReference w:type="even" r:id="rId8"/>
          <w:pgSz w:w="11906" w:h="16838"/>
          <w:pgMar w:top="568" w:right="850" w:bottom="709" w:left="1701" w:header="708" w:footer="708" w:gutter="0"/>
          <w:cols w:space="708"/>
          <w:docGrid w:linePitch="360"/>
        </w:sectPr>
      </w:pPr>
    </w:p>
    <w:p w14:paraId="71EFDD2E" w14:textId="77777777" w:rsidR="00091C2C" w:rsidRPr="00EB092A" w:rsidRDefault="00091C2C" w:rsidP="00091C2C">
      <w:pPr>
        <w:tabs>
          <w:tab w:val="left" w:leader="underscore" w:pos="1800"/>
        </w:tabs>
        <w:spacing w:after="0"/>
        <w:ind w:firstLine="709"/>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lastRenderedPageBreak/>
        <w:t>Приложение №</w:t>
      </w:r>
      <w:r>
        <w:rPr>
          <w:rFonts w:ascii="Times New Roman" w:eastAsia="Times New Roman" w:hAnsi="Times New Roman" w:cs="Times New Roman"/>
          <w:b/>
          <w:bCs/>
          <w:sz w:val="24"/>
          <w:szCs w:val="24"/>
          <w:lang w:eastAsia="ru-RU"/>
        </w:rPr>
        <w:t>3</w:t>
      </w:r>
    </w:p>
    <w:p w14:paraId="1A053436" w14:textId="77777777" w:rsidR="00091C2C" w:rsidRPr="00EB092A" w:rsidRDefault="00091C2C" w:rsidP="00091C2C">
      <w:pPr>
        <w:tabs>
          <w:tab w:val="left" w:leader="underscore" w:pos="1800"/>
        </w:tabs>
        <w:spacing w:after="0"/>
        <w:ind w:left="284" w:firstLine="425"/>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 xml:space="preserve">к Договору №__ </w:t>
      </w:r>
    </w:p>
    <w:p w14:paraId="54B0B0E4" w14:textId="77777777" w:rsidR="00091C2C" w:rsidRPr="00EB092A" w:rsidRDefault="00091C2C" w:rsidP="00091C2C">
      <w:pPr>
        <w:tabs>
          <w:tab w:val="left" w:leader="underscore" w:pos="1800"/>
        </w:tabs>
        <w:spacing w:after="0"/>
        <w:ind w:firstLine="709"/>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от «__» ________ 2021 г.</w:t>
      </w:r>
    </w:p>
    <w:p w14:paraId="197EFA4A" w14:textId="77777777" w:rsidR="0008351F" w:rsidRDefault="0008351F" w:rsidP="00444DE7">
      <w:pPr>
        <w:widowControl w:val="0"/>
        <w:spacing w:before="260" w:after="0" w:line="240" w:lineRule="auto"/>
        <w:ind w:firstLine="709"/>
        <w:jc w:val="center"/>
        <w:outlineLvl w:val="0"/>
        <w:rPr>
          <w:rFonts w:ascii="Times New Roman" w:eastAsia="Times New Roman" w:hAnsi="Times New Roman" w:cs="Times New Roman"/>
          <w:b/>
          <w:color w:val="000000"/>
          <w:sz w:val="24"/>
          <w:szCs w:val="20"/>
          <w:lang w:eastAsia="ru-RU"/>
        </w:rPr>
      </w:pPr>
      <w:r>
        <w:rPr>
          <w:rFonts w:ascii="Times New Roman" w:eastAsia="Times New Roman" w:hAnsi="Times New Roman" w:cs="Times New Roman"/>
          <w:b/>
          <w:color w:val="000000"/>
          <w:sz w:val="24"/>
          <w:szCs w:val="20"/>
          <w:lang w:eastAsia="ru-RU"/>
        </w:rPr>
        <w:t>ФОРМА</w:t>
      </w:r>
    </w:p>
    <w:p w14:paraId="3754AC18" w14:textId="77777777" w:rsidR="00444DE7" w:rsidRPr="0088088F" w:rsidRDefault="00444DE7" w:rsidP="00444DE7">
      <w:pPr>
        <w:widowControl w:val="0"/>
        <w:spacing w:before="260" w:after="0" w:line="240" w:lineRule="auto"/>
        <w:ind w:firstLine="709"/>
        <w:jc w:val="center"/>
        <w:outlineLvl w:val="0"/>
        <w:rPr>
          <w:rFonts w:ascii="Times New Roman" w:eastAsia="Times New Roman" w:hAnsi="Times New Roman" w:cs="Times New Roman"/>
          <w:b/>
          <w:bCs/>
          <w:color w:val="000000"/>
          <w:sz w:val="24"/>
          <w:szCs w:val="20"/>
          <w:lang w:eastAsia="ru-RU"/>
        </w:rPr>
      </w:pPr>
      <w:r w:rsidRPr="0088088F">
        <w:rPr>
          <w:rFonts w:ascii="Times New Roman" w:eastAsia="Times New Roman" w:hAnsi="Times New Roman" w:cs="Times New Roman"/>
          <w:b/>
          <w:color w:val="000000"/>
          <w:sz w:val="24"/>
          <w:szCs w:val="20"/>
          <w:lang w:eastAsia="ru-RU"/>
        </w:rPr>
        <w:t>ГРАФИК ОКАЗАНИЯ УСЛУГ</w:t>
      </w:r>
    </w:p>
    <w:p w14:paraId="465AEBEF" w14:textId="77777777" w:rsidR="00444DE7" w:rsidRPr="0088088F" w:rsidRDefault="00091C2C" w:rsidP="00091C2C">
      <w:pPr>
        <w:widowControl w:val="0"/>
        <w:tabs>
          <w:tab w:val="center" w:pos="5457"/>
          <w:tab w:val="right" w:pos="10205"/>
        </w:tabs>
        <w:spacing w:before="260" w:after="0" w:line="240" w:lineRule="auto"/>
        <w:ind w:firstLine="709"/>
        <w:outlineLvl w:val="0"/>
        <w:rPr>
          <w:rFonts w:ascii="Times New Roman" w:eastAsia="Times New Roman" w:hAnsi="Times New Roman" w:cs="Times New Roman"/>
          <w:b/>
          <w:bCs/>
          <w:color w:val="000000"/>
          <w:sz w:val="24"/>
          <w:szCs w:val="20"/>
          <w:lang w:eastAsia="ru-RU"/>
        </w:rPr>
      </w:pPr>
      <w:r>
        <w:rPr>
          <w:rFonts w:ascii="Times New Roman" w:eastAsia="Times New Roman" w:hAnsi="Times New Roman" w:cs="Times New Roman"/>
          <w:b/>
          <w:i/>
          <w:color w:val="000000"/>
          <w:lang w:eastAsia="ru-RU"/>
        </w:rPr>
        <w:tab/>
      </w:r>
      <w:r w:rsidR="00444DE7" w:rsidRPr="0088088F">
        <w:rPr>
          <w:rFonts w:ascii="Times New Roman" w:eastAsia="Times New Roman" w:hAnsi="Times New Roman" w:cs="Times New Roman"/>
          <w:b/>
          <w:i/>
          <w:color w:val="000000"/>
          <w:lang w:eastAsia="ru-RU"/>
        </w:rPr>
        <w:t xml:space="preserve">по осуществлению строительного контроля </w:t>
      </w:r>
      <w:r>
        <w:rPr>
          <w:rFonts w:ascii="Times New Roman" w:eastAsia="Times New Roman" w:hAnsi="Times New Roman" w:cs="Times New Roman"/>
          <w:b/>
          <w:i/>
          <w:color w:val="000000"/>
          <w:lang w:eastAsia="ru-RU"/>
        </w:rPr>
        <w:tab/>
      </w:r>
    </w:p>
    <w:tbl>
      <w:tblPr>
        <w:tblW w:w="11940" w:type="dxa"/>
        <w:jc w:val="center"/>
        <w:tblBorders>
          <w:top w:val="single" w:sz="4" w:space="0" w:color="auto"/>
        </w:tblBorders>
        <w:tblLook w:val="0000" w:firstRow="0" w:lastRow="0" w:firstColumn="0" w:lastColumn="0" w:noHBand="0" w:noVBand="0"/>
      </w:tblPr>
      <w:tblGrid>
        <w:gridCol w:w="886"/>
        <w:gridCol w:w="3450"/>
        <w:gridCol w:w="1984"/>
        <w:gridCol w:w="3745"/>
        <w:gridCol w:w="1113"/>
        <w:gridCol w:w="183"/>
        <w:gridCol w:w="579"/>
      </w:tblGrid>
      <w:tr w:rsidR="00444DE7" w:rsidRPr="0088088F" w14:paraId="6969F3FA" w14:textId="77777777" w:rsidTr="00091C2C">
        <w:trPr>
          <w:gridBefore w:val="5"/>
          <w:wBefore w:w="11241" w:type="dxa"/>
          <w:trHeight w:val="100"/>
          <w:jc w:val="center"/>
        </w:trPr>
        <w:tc>
          <w:tcPr>
            <w:tcW w:w="699" w:type="dxa"/>
            <w:gridSpan w:val="2"/>
          </w:tcPr>
          <w:p w14:paraId="291A1A26" w14:textId="77777777" w:rsidR="00444DE7" w:rsidRPr="0088088F" w:rsidRDefault="00444DE7" w:rsidP="008C1BAD">
            <w:pPr>
              <w:widowControl w:val="0"/>
              <w:spacing w:before="260" w:after="0" w:line="240" w:lineRule="auto"/>
              <w:ind w:firstLine="709"/>
              <w:jc w:val="center"/>
              <w:rPr>
                <w:rFonts w:ascii="Times New Roman" w:eastAsia="Times New Roman" w:hAnsi="Times New Roman" w:cs="Times New Roman"/>
                <w:color w:val="000000"/>
                <w:sz w:val="24"/>
                <w:szCs w:val="20"/>
                <w:lang w:eastAsia="ru-RU"/>
              </w:rPr>
            </w:pPr>
          </w:p>
        </w:tc>
      </w:tr>
      <w:tr w:rsidR="00444DE7" w:rsidRPr="0088088F" w14:paraId="1A5F3BD5" w14:textId="77777777" w:rsidTr="00091C2C">
        <w:tblPrEx>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600" w:type="dxa"/>
          <w:trHeight w:val="267"/>
          <w:jc w:val="center"/>
        </w:trPr>
        <w:tc>
          <w:tcPr>
            <w:tcW w:w="904" w:type="dxa"/>
            <w:vMerge w:val="restart"/>
            <w:tcBorders>
              <w:top w:val="single" w:sz="4" w:space="0" w:color="auto"/>
              <w:left w:val="single" w:sz="4" w:space="0" w:color="auto"/>
              <w:right w:val="single" w:sz="4" w:space="0" w:color="auto"/>
            </w:tcBorders>
            <w:shd w:val="clear" w:color="auto" w:fill="auto"/>
            <w:vAlign w:val="center"/>
          </w:tcPr>
          <w:p w14:paraId="20C1A54C" w14:textId="77777777" w:rsidR="00444DE7" w:rsidRPr="0088088F" w:rsidRDefault="00444DE7" w:rsidP="008C1BAD">
            <w:pPr>
              <w:widowControl w:val="0"/>
              <w:spacing w:before="260" w:after="0" w:line="240" w:lineRule="auto"/>
              <w:jc w:val="center"/>
              <w:rPr>
                <w:rFonts w:ascii="Times New Roman" w:eastAsia="Times New Roman" w:hAnsi="Times New Roman" w:cs="Times New Roman"/>
                <w:color w:val="000000"/>
                <w:sz w:val="24"/>
                <w:szCs w:val="20"/>
                <w:lang w:eastAsia="ru-RU"/>
              </w:rPr>
            </w:pPr>
            <w:r w:rsidRPr="0088088F">
              <w:rPr>
                <w:rFonts w:ascii="Times New Roman" w:eastAsia="Times New Roman" w:hAnsi="Times New Roman" w:cs="Times New Roman"/>
                <w:color w:val="000000"/>
                <w:sz w:val="24"/>
                <w:szCs w:val="20"/>
                <w:lang w:eastAsia="ru-RU"/>
              </w:rPr>
              <w:t>№ п/п</w:t>
            </w:r>
          </w:p>
        </w:tc>
        <w:tc>
          <w:tcPr>
            <w:tcW w:w="3538" w:type="dxa"/>
            <w:vMerge w:val="restart"/>
            <w:tcBorders>
              <w:top w:val="single" w:sz="4" w:space="0" w:color="auto"/>
              <w:left w:val="single" w:sz="4" w:space="0" w:color="auto"/>
              <w:right w:val="single" w:sz="4" w:space="0" w:color="auto"/>
            </w:tcBorders>
            <w:shd w:val="clear" w:color="auto" w:fill="auto"/>
            <w:vAlign w:val="center"/>
          </w:tcPr>
          <w:p w14:paraId="3FEF2888" w14:textId="77777777" w:rsidR="00444DE7" w:rsidRPr="0088088F" w:rsidRDefault="00444DE7" w:rsidP="008C1BAD">
            <w:pPr>
              <w:widowControl w:val="0"/>
              <w:spacing w:before="260"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xml:space="preserve">Наименование </w:t>
            </w:r>
            <w:r w:rsidRPr="0088088F">
              <w:rPr>
                <w:rFonts w:ascii="Times New Roman" w:eastAsia="Times New Roman" w:hAnsi="Times New Roman" w:cs="Times New Roman"/>
                <w:color w:val="000000"/>
                <w:sz w:val="24"/>
                <w:szCs w:val="20"/>
                <w:lang w:eastAsia="ru-RU"/>
              </w:rPr>
              <w:t>Услуг</w:t>
            </w:r>
          </w:p>
        </w:tc>
        <w:tc>
          <w:tcPr>
            <w:tcW w:w="2022" w:type="dxa"/>
            <w:vMerge w:val="restart"/>
            <w:tcBorders>
              <w:top w:val="single" w:sz="4" w:space="0" w:color="auto"/>
              <w:left w:val="single" w:sz="4" w:space="0" w:color="auto"/>
              <w:right w:val="single" w:sz="4" w:space="0" w:color="auto"/>
            </w:tcBorders>
            <w:shd w:val="clear" w:color="auto" w:fill="auto"/>
            <w:vAlign w:val="center"/>
          </w:tcPr>
          <w:p w14:paraId="54F2ADAA" w14:textId="77777777" w:rsidR="00444DE7" w:rsidRPr="0088088F" w:rsidRDefault="00444DE7" w:rsidP="008C1BAD">
            <w:pPr>
              <w:widowControl w:val="0"/>
              <w:spacing w:before="260" w:after="0" w:line="240" w:lineRule="auto"/>
              <w:jc w:val="center"/>
              <w:rPr>
                <w:rFonts w:ascii="Times New Roman" w:eastAsia="Times New Roman" w:hAnsi="Times New Roman" w:cs="Times New Roman"/>
                <w:bCs/>
                <w:color w:val="000000"/>
                <w:sz w:val="24"/>
                <w:szCs w:val="20"/>
                <w:lang w:eastAsia="ru-RU"/>
              </w:rPr>
            </w:pPr>
            <w:r w:rsidRPr="0088088F">
              <w:rPr>
                <w:rFonts w:ascii="Times New Roman" w:eastAsia="Times New Roman" w:hAnsi="Times New Roman" w:cs="Times New Roman"/>
                <w:bCs/>
                <w:color w:val="000000"/>
                <w:sz w:val="24"/>
                <w:szCs w:val="20"/>
                <w:lang w:eastAsia="ru-RU"/>
              </w:rPr>
              <w:t>Цена Договора</w:t>
            </w:r>
            <w:r w:rsidRPr="0088088F">
              <w:rPr>
                <w:rFonts w:ascii="Times New Roman" w:eastAsia="Times New Roman" w:hAnsi="Times New Roman" w:cs="Times New Roman"/>
                <w:color w:val="000000"/>
                <w:sz w:val="24"/>
                <w:szCs w:val="20"/>
                <w:lang w:eastAsia="ru-RU"/>
              </w:rPr>
              <w:t>, руб.</w:t>
            </w:r>
          </w:p>
        </w:tc>
        <w:tc>
          <w:tcPr>
            <w:tcW w:w="4876" w:type="dxa"/>
            <w:gridSpan w:val="3"/>
            <w:tcBorders>
              <w:top w:val="single" w:sz="4" w:space="0" w:color="auto"/>
              <w:left w:val="single" w:sz="4" w:space="0" w:color="auto"/>
              <w:right w:val="single" w:sz="4" w:space="0" w:color="auto"/>
            </w:tcBorders>
            <w:shd w:val="clear" w:color="auto" w:fill="auto"/>
            <w:vAlign w:val="center"/>
          </w:tcPr>
          <w:p w14:paraId="7CFD3ECD" w14:textId="77777777" w:rsidR="00444DE7" w:rsidRPr="008D5348" w:rsidRDefault="00444DE7" w:rsidP="008C1BAD">
            <w:pPr>
              <w:widowControl w:val="0"/>
              <w:spacing w:before="260" w:after="0" w:line="240" w:lineRule="auto"/>
              <w:jc w:val="center"/>
              <w:rPr>
                <w:rFonts w:ascii="Times New Roman" w:eastAsia="Times New Roman" w:hAnsi="Times New Roman" w:cs="Times New Roman"/>
                <w:i/>
                <w:color w:val="000000"/>
                <w:sz w:val="24"/>
                <w:szCs w:val="20"/>
                <w:lang w:eastAsia="ru-RU"/>
              </w:rPr>
            </w:pPr>
            <w:r>
              <w:rPr>
                <w:rFonts w:ascii="Times New Roman" w:eastAsia="Times New Roman" w:hAnsi="Times New Roman" w:cs="Times New Roman"/>
                <w:color w:val="000000"/>
                <w:sz w:val="24"/>
                <w:szCs w:val="20"/>
                <w:lang w:eastAsia="ru-RU"/>
              </w:rPr>
              <w:t>Оказание услуг</w:t>
            </w:r>
          </w:p>
        </w:tc>
      </w:tr>
      <w:tr w:rsidR="00444DE7" w:rsidRPr="0088088F" w14:paraId="114533EC" w14:textId="77777777" w:rsidTr="00091C2C">
        <w:tblPrEx>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600" w:type="dxa"/>
          <w:trHeight w:val="289"/>
          <w:jc w:val="center"/>
        </w:trPr>
        <w:tc>
          <w:tcPr>
            <w:tcW w:w="904" w:type="dxa"/>
            <w:vMerge/>
            <w:tcBorders>
              <w:left w:val="single" w:sz="4" w:space="0" w:color="auto"/>
              <w:bottom w:val="single" w:sz="4" w:space="0" w:color="auto"/>
              <w:right w:val="single" w:sz="4" w:space="0" w:color="auto"/>
            </w:tcBorders>
            <w:shd w:val="clear" w:color="auto" w:fill="auto"/>
            <w:vAlign w:val="center"/>
          </w:tcPr>
          <w:p w14:paraId="52870982" w14:textId="77777777" w:rsidR="00444DE7" w:rsidRPr="0088088F" w:rsidRDefault="00444DE7" w:rsidP="008C1BAD">
            <w:pPr>
              <w:widowControl w:val="0"/>
              <w:spacing w:before="260" w:after="0" w:line="240" w:lineRule="auto"/>
              <w:ind w:firstLine="709"/>
              <w:jc w:val="center"/>
              <w:rPr>
                <w:rFonts w:ascii="Times New Roman" w:eastAsia="Times New Roman" w:hAnsi="Times New Roman" w:cs="Times New Roman"/>
                <w:color w:val="000000"/>
                <w:sz w:val="24"/>
                <w:szCs w:val="20"/>
                <w:lang w:val="en-US" w:eastAsia="ru-RU"/>
              </w:rPr>
            </w:pPr>
          </w:p>
        </w:tc>
        <w:tc>
          <w:tcPr>
            <w:tcW w:w="3538" w:type="dxa"/>
            <w:vMerge/>
            <w:tcBorders>
              <w:left w:val="single" w:sz="4" w:space="0" w:color="auto"/>
              <w:bottom w:val="single" w:sz="4" w:space="0" w:color="auto"/>
              <w:right w:val="single" w:sz="4" w:space="0" w:color="auto"/>
            </w:tcBorders>
            <w:shd w:val="clear" w:color="auto" w:fill="auto"/>
            <w:vAlign w:val="center"/>
          </w:tcPr>
          <w:p w14:paraId="2184A3BC" w14:textId="77777777" w:rsidR="00444DE7" w:rsidRPr="0088088F" w:rsidRDefault="00444DE7" w:rsidP="008C1BAD">
            <w:pPr>
              <w:widowControl w:val="0"/>
              <w:spacing w:before="260" w:after="0" w:line="240" w:lineRule="auto"/>
              <w:ind w:firstLine="709"/>
              <w:jc w:val="center"/>
              <w:rPr>
                <w:rFonts w:ascii="Times New Roman" w:eastAsia="Times New Roman" w:hAnsi="Times New Roman" w:cs="Times New Roman"/>
                <w:color w:val="000000"/>
                <w:sz w:val="24"/>
                <w:szCs w:val="20"/>
                <w:lang w:val="en-US" w:eastAsia="ru-RU"/>
              </w:rPr>
            </w:pPr>
          </w:p>
        </w:tc>
        <w:tc>
          <w:tcPr>
            <w:tcW w:w="2022" w:type="dxa"/>
            <w:vMerge/>
            <w:tcBorders>
              <w:left w:val="single" w:sz="4" w:space="0" w:color="auto"/>
              <w:right w:val="single" w:sz="4" w:space="0" w:color="auto"/>
            </w:tcBorders>
            <w:shd w:val="clear" w:color="auto" w:fill="auto"/>
            <w:vAlign w:val="center"/>
          </w:tcPr>
          <w:p w14:paraId="788A1F29" w14:textId="77777777" w:rsidR="00444DE7" w:rsidRPr="0088088F" w:rsidRDefault="00444DE7" w:rsidP="008C1BAD">
            <w:pPr>
              <w:widowControl w:val="0"/>
              <w:spacing w:before="260" w:after="0" w:line="240" w:lineRule="auto"/>
              <w:ind w:firstLine="709"/>
              <w:jc w:val="center"/>
              <w:rPr>
                <w:rFonts w:ascii="Times New Roman" w:eastAsia="Times New Roman" w:hAnsi="Times New Roman" w:cs="Times New Roman"/>
                <w:color w:val="000000"/>
                <w:sz w:val="24"/>
                <w:szCs w:val="20"/>
                <w:lang w:val="en-US" w:eastAsia="ru-RU"/>
              </w:rPr>
            </w:pPr>
          </w:p>
        </w:tc>
        <w:tc>
          <w:tcPr>
            <w:tcW w:w="3878" w:type="dxa"/>
            <w:tcBorders>
              <w:top w:val="single" w:sz="4" w:space="0" w:color="auto"/>
              <w:left w:val="single" w:sz="4" w:space="0" w:color="auto"/>
              <w:right w:val="single" w:sz="4" w:space="0" w:color="auto"/>
            </w:tcBorders>
            <w:vAlign w:val="center"/>
          </w:tcPr>
          <w:p w14:paraId="65DA6D1D" w14:textId="77777777" w:rsidR="00444DE7" w:rsidRPr="0088088F" w:rsidRDefault="00444DE7" w:rsidP="008C1BAD">
            <w:pPr>
              <w:widowControl w:val="0"/>
              <w:tabs>
                <w:tab w:val="left" w:pos="284"/>
              </w:tabs>
              <w:spacing w:before="260" w:after="0" w:line="240" w:lineRule="auto"/>
              <w:jc w:val="center"/>
              <w:rPr>
                <w:rFonts w:ascii="Times New Roman" w:eastAsia="Times New Roman" w:hAnsi="Times New Roman" w:cs="Times New Roman"/>
                <w:color w:val="000000"/>
                <w:sz w:val="24"/>
                <w:szCs w:val="20"/>
              </w:rPr>
            </w:pPr>
            <w:r w:rsidRPr="0088088F">
              <w:rPr>
                <w:rFonts w:ascii="Times New Roman" w:eastAsia="Times New Roman" w:hAnsi="Times New Roman" w:cs="Times New Roman"/>
                <w:color w:val="000000"/>
                <w:sz w:val="24"/>
                <w:szCs w:val="20"/>
              </w:rPr>
              <w:t>Дата начала</w:t>
            </w:r>
            <w:r>
              <w:rPr>
                <w:rFonts w:ascii="Times New Roman" w:eastAsia="Times New Roman" w:hAnsi="Times New Roman" w:cs="Times New Roman"/>
                <w:color w:val="000000"/>
                <w:sz w:val="24"/>
                <w:szCs w:val="20"/>
              </w:rPr>
              <w:t xml:space="preserve"> оказания Услуг</w:t>
            </w:r>
          </w:p>
        </w:tc>
        <w:tc>
          <w:tcPr>
            <w:tcW w:w="998" w:type="dxa"/>
            <w:gridSpan w:val="2"/>
            <w:tcBorders>
              <w:top w:val="single" w:sz="4" w:space="0" w:color="auto"/>
              <w:left w:val="single" w:sz="4" w:space="0" w:color="auto"/>
              <w:right w:val="single" w:sz="4" w:space="0" w:color="auto"/>
            </w:tcBorders>
            <w:vAlign w:val="center"/>
          </w:tcPr>
          <w:p w14:paraId="0798F03E" w14:textId="77777777" w:rsidR="00444DE7" w:rsidRPr="0088088F" w:rsidRDefault="00444DE7" w:rsidP="008C1BAD">
            <w:pPr>
              <w:widowControl w:val="0"/>
              <w:spacing w:before="260"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Дата окончания оказания Услуг</w:t>
            </w:r>
          </w:p>
        </w:tc>
      </w:tr>
      <w:tr w:rsidR="00444DE7" w:rsidRPr="0088088F" w14:paraId="725BD272" w14:textId="77777777" w:rsidTr="00091C2C">
        <w:tblPrEx>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600" w:type="dxa"/>
          <w:trHeight w:val="558"/>
          <w:jc w:val="center"/>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14:paraId="26E59D75" w14:textId="77777777" w:rsidR="00444DE7" w:rsidRPr="0088088F" w:rsidRDefault="00444DE7" w:rsidP="008C1BAD">
            <w:pPr>
              <w:widowControl w:val="0"/>
              <w:spacing w:before="260" w:after="0" w:line="240" w:lineRule="auto"/>
              <w:jc w:val="center"/>
              <w:rPr>
                <w:rFonts w:ascii="Times New Roman" w:eastAsia="Times New Roman" w:hAnsi="Times New Roman" w:cs="Times New Roman"/>
                <w:color w:val="000000"/>
                <w:sz w:val="24"/>
                <w:szCs w:val="20"/>
                <w:lang w:eastAsia="ru-RU"/>
              </w:rPr>
            </w:pPr>
          </w:p>
        </w:tc>
        <w:tc>
          <w:tcPr>
            <w:tcW w:w="3538" w:type="dxa"/>
            <w:tcBorders>
              <w:top w:val="single" w:sz="4" w:space="0" w:color="auto"/>
              <w:left w:val="single" w:sz="4" w:space="0" w:color="auto"/>
              <w:bottom w:val="single" w:sz="4" w:space="0" w:color="auto"/>
              <w:right w:val="single" w:sz="4" w:space="0" w:color="auto"/>
            </w:tcBorders>
            <w:shd w:val="clear" w:color="auto" w:fill="auto"/>
            <w:vAlign w:val="center"/>
          </w:tcPr>
          <w:p w14:paraId="51D6583C" w14:textId="77777777" w:rsidR="00444DE7" w:rsidRPr="00892E2E" w:rsidRDefault="00444DE7" w:rsidP="008C1BAD">
            <w:pPr>
              <w:widowControl w:val="0"/>
              <w:spacing w:before="260" w:after="0" w:line="240" w:lineRule="auto"/>
              <w:jc w:val="center"/>
              <w:rPr>
                <w:rFonts w:ascii="Times New Roman" w:eastAsia="Times New Roman" w:hAnsi="Times New Roman" w:cs="Times New Roman"/>
                <w:color w:val="000000"/>
                <w:sz w:val="24"/>
                <w:szCs w:val="20"/>
                <w:highlight w:val="yellow"/>
                <w:lang w:eastAsia="ru-RU"/>
              </w:rPr>
            </w:pPr>
          </w:p>
        </w:tc>
        <w:tc>
          <w:tcPr>
            <w:tcW w:w="2022" w:type="dxa"/>
            <w:tcBorders>
              <w:left w:val="single" w:sz="4" w:space="0" w:color="auto"/>
              <w:right w:val="single" w:sz="4" w:space="0" w:color="auto"/>
            </w:tcBorders>
            <w:shd w:val="clear" w:color="auto" w:fill="auto"/>
            <w:vAlign w:val="center"/>
          </w:tcPr>
          <w:p w14:paraId="2703E19F" w14:textId="77777777" w:rsidR="00444DE7" w:rsidRPr="00892E2E" w:rsidRDefault="00444DE7" w:rsidP="008C1BAD">
            <w:pPr>
              <w:widowControl w:val="0"/>
              <w:spacing w:before="260" w:after="0" w:line="240" w:lineRule="auto"/>
              <w:jc w:val="center"/>
              <w:rPr>
                <w:rFonts w:ascii="Times New Roman" w:eastAsia="Times New Roman" w:hAnsi="Times New Roman" w:cs="Times New Roman"/>
                <w:color w:val="000000"/>
                <w:sz w:val="24"/>
                <w:szCs w:val="20"/>
                <w:lang w:eastAsia="ru-RU"/>
              </w:rPr>
            </w:pPr>
          </w:p>
        </w:tc>
        <w:tc>
          <w:tcPr>
            <w:tcW w:w="3878" w:type="dxa"/>
            <w:tcBorders>
              <w:left w:val="single" w:sz="4" w:space="0" w:color="auto"/>
              <w:right w:val="single" w:sz="4" w:space="0" w:color="auto"/>
            </w:tcBorders>
            <w:shd w:val="clear" w:color="auto" w:fill="auto"/>
            <w:vAlign w:val="center"/>
          </w:tcPr>
          <w:p w14:paraId="5AF352D9" w14:textId="77777777" w:rsidR="00444DE7" w:rsidRPr="00892E2E" w:rsidRDefault="00444DE7" w:rsidP="0008351F">
            <w:pPr>
              <w:widowControl w:val="0"/>
              <w:spacing w:before="260" w:after="0" w:line="240" w:lineRule="auto"/>
              <w:rPr>
                <w:rFonts w:ascii="Times New Roman" w:eastAsia="Times New Roman" w:hAnsi="Times New Roman" w:cs="Times New Roman"/>
                <w:color w:val="000000"/>
                <w:sz w:val="24"/>
                <w:szCs w:val="20"/>
              </w:rPr>
            </w:pPr>
          </w:p>
        </w:tc>
        <w:tc>
          <w:tcPr>
            <w:tcW w:w="998" w:type="dxa"/>
            <w:gridSpan w:val="2"/>
            <w:tcBorders>
              <w:left w:val="single" w:sz="4" w:space="0" w:color="auto"/>
              <w:right w:val="single" w:sz="4" w:space="0" w:color="auto"/>
            </w:tcBorders>
            <w:shd w:val="clear" w:color="auto" w:fill="auto"/>
            <w:vAlign w:val="center"/>
          </w:tcPr>
          <w:p w14:paraId="43BE309D" w14:textId="77777777" w:rsidR="00444DE7" w:rsidRPr="0088088F" w:rsidRDefault="00444DE7" w:rsidP="008C1BAD">
            <w:pPr>
              <w:widowControl w:val="0"/>
              <w:spacing w:before="260" w:after="0" w:line="240" w:lineRule="auto"/>
              <w:jc w:val="center"/>
              <w:rPr>
                <w:rFonts w:ascii="Times New Roman" w:eastAsia="Times New Roman" w:hAnsi="Times New Roman" w:cs="Times New Roman"/>
                <w:color w:val="000000"/>
                <w:sz w:val="24"/>
                <w:szCs w:val="20"/>
              </w:rPr>
            </w:pPr>
          </w:p>
        </w:tc>
      </w:tr>
    </w:tbl>
    <w:p w14:paraId="47A55055" w14:textId="77777777" w:rsidR="00444DE7" w:rsidRDefault="00444DE7" w:rsidP="00444DE7">
      <w:pPr>
        <w:spacing w:after="0" w:line="240" w:lineRule="auto"/>
        <w:ind w:firstLine="709"/>
        <w:rPr>
          <w:rFonts w:ascii="Times New Roman" w:eastAsia="Arial Unicode MS" w:hAnsi="Times New Roman" w:cs="Times New Roman"/>
          <w:b/>
          <w:bCs/>
          <w:color w:val="000000"/>
          <w:lang w:eastAsia="ru-RU"/>
        </w:rPr>
      </w:pPr>
    </w:p>
    <w:tbl>
      <w:tblPr>
        <w:tblStyle w:val="afffff2"/>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9"/>
        <w:gridCol w:w="5176"/>
      </w:tblGrid>
      <w:tr w:rsidR="00444DE7" w14:paraId="73CC0A36" w14:textId="77777777" w:rsidTr="00457F25">
        <w:tc>
          <w:tcPr>
            <w:tcW w:w="4779" w:type="dxa"/>
          </w:tcPr>
          <w:p w14:paraId="2C079C87" w14:textId="77777777" w:rsidR="00444DE7" w:rsidRDefault="00444DE7" w:rsidP="008C1BAD">
            <w:pPr>
              <w:rPr>
                <w:rFonts w:ascii="Times New Roman" w:eastAsia="Arial Unicode MS" w:hAnsi="Times New Roman" w:cs="Times New Roman"/>
                <w:b/>
                <w:bCs/>
                <w:color w:val="000000"/>
                <w:lang w:eastAsia="ru-RU"/>
              </w:rPr>
            </w:pPr>
          </w:p>
        </w:tc>
        <w:tc>
          <w:tcPr>
            <w:tcW w:w="5176" w:type="dxa"/>
          </w:tcPr>
          <w:p w14:paraId="3B0CC41B" w14:textId="77777777" w:rsidR="00444DE7" w:rsidRDefault="00444DE7" w:rsidP="008C1BAD">
            <w:pPr>
              <w:rPr>
                <w:rFonts w:ascii="Times New Roman" w:eastAsia="Arial Unicode MS" w:hAnsi="Times New Roman" w:cs="Times New Roman"/>
                <w:b/>
                <w:bCs/>
                <w:color w:val="000000"/>
                <w:lang w:eastAsia="ru-RU"/>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94"/>
      </w:tblGrid>
      <w:tr w:rsidR="00457F25" w:rsidRPr="007443CC" w14:paraId="35BC8F5C" w14:textId="77777777" w:rsidTr="00457F25">
        <w:tc>
          <w:tcPr>
            <w:tcW w:w="4661" w:type="dxa"/>
            <w:tcBorders>
              <w:top w:val="nil"/>
              <w:left w:val="nil"/>
              <w:bottom w:val="nil"/>
              <w:right w:val="nil"/>
            </w:tcBorders>
            <w:shd w:val="clear" w:color="auto" w:fill="auto"/>
          </w:tcPr>
          <w:p w14:paraId="75B0A19D" w14:textId="77777777" w:rsidR="00457F25" w:rsidRPr="007443CC" w:rsidRDefault="00457F25" w:rsidP="00FF5DE7">
            <w:pPr>
              <w:spacing w:after="0"/>
              <w:rPr>
                <w:rFonts w:ascii="Times New Roman" w:hAnsi="Times New Roman" w:cs="Times New Roman"/>
                <w:b/>
                <w:sz w:val="24"/>
                <w:szCs w:val="24"/>
              </w:rPr>
            </w:pPr>
            <w:r w:rsidRPr="007443CC">
              <w:rPr>
                <w:rFonts w:ascii="Times New Roman" w:hAnsi="Times New Roman" w:cs="Times New Roman"/>
                <w:b/>
                <w:bCs/>
                <w:sz w:val="24"/>
                <w:szCs w:val="24"/>
              </w:rPr>
              <w:t>ЗАКАЗЧИК:</w:t>
            </w:r>
          </w:p>
          <w:p w14:paraId="143508BC" w14:textId="77777777" w:rsidR="00457F25" w:rsidRPr="007443CC" w:rsidRDefault="00457F25" w:rsidP="00FF5DE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Times New Roman" w:eastAsia="Times New Roman" w:hAnsi="Times New Roman" w:cs="Times New Roman"/>
                <w:sz w:val="24"/>
                <w:szCs w:val="24"/>
              </w:rPr>
            </w:pPr>
            <w:r w:rsidRPr="007443C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519CE226" w14:textId="77777777" w:rsidR="00457F25" w:rsidRPr="007443CC" w:rsidRDefault="00457F25" w:rsidP="00FF5DE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Times New Roman" w:eastAsia="Times New Roman" w:hAnsi="Times New Roman" w:cs="Times New Roman"/>
                <w:sz w:val="24"/>
                <w:szCs w:val="24"/>
              </w:rPr>
            </w:pPr>
          </w:p>
          <w:p w14:paraId="0A9C9B15" w14:textId="77777777" w:rsidR="00457F25" w:rsidRPr="007443CC" w:rsidRDefault="00457F25" w:rsidP="00FF5DE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Times New Roman" w:eastAsia="Times New Roman" w:hAnsi="Times New Roman" w:cs="Times New Roman"/>
                <w:sz w:val="24"/>
                <w:szCs w:val="24"/>
              </w:rPr>
            </w:pPr>
            <w:r w:rsidRPr="007443CC">
              <w:rPr>
                <w:rFonts w:ascii="Times New Roman" w:eastAsia="Times New Roman" w:hAnsi="Times New Roman" w:cs="Times New Roman"/>
                <w:sz w:val="24"/>
                <w:szCs w:val="24"/>
              </w:rPr>
              <w:t>______________ (______________)</w:t>
            </w:r>
          </w:p>
          <w:p w14:paraId="34F62ED9" w14:textId="77777777" w:rsidR="00457F25" w:rsidRPr="007443CC" w:rsidRDefault="00457F25" w:rsidP="00FF5DE7">
            <w:pPr>
              <w:spacing w:after="0"/>
              <w:rPr>
                <w:rFonts w:ascii="Times New Roman" w:hAnsi="Times New Roman" w:cs="Times New Roman"/>
                <w:b/>
                <w:bCs/>
                <w:sz w:val="24"/>
                <w:szCs w:val="24"/>
              </w:rPr>
            </w:pPr>
            <w:proofErr w:type="spellStart"/>
            <w:r w:rsidRPr="007443CC">
              <w:rPr>
                <w:rFonts w:ascii="Times New Roman" w:hAnsi="Times New Roman" w:cs="Times New Roman"/>
                <w:b/>
                <w:bCs/>
                <w:sz w:val="24"/>
                <w:szCs w:val="24"/>
              </w:rPr>
              <w:t>М.П</w:t>
            </w:r>
            <w:proofErr w:type="spellEnd"/>
            <w:r w:rsidRPr="007443CC">
              <w:rPr>
                <w:rFonts w:ascii="Times New Roman" w:hAnsi="Times New Roman" w:cs="Times New Roman"/>
                <w:b/>
                <w:bCs/>
                <w:sz w:val="24"/>
                <w:szCs w:val="24"/>
              </w:rPr>
              <w:t>.</w:t>
            </w:r>
          </w:p>
        </w:tc>
        <w:tc>
          <w:tcPr>
            <w:tcW w:w="4694" w:type="dxa"/>
            <w:tcBorders>
              <w:top w:val="nil"/>
              <w:left w:val="nil"/>
              <w:bottom w:val="nil"/>
              <w:right w:val="nil"/>
            </w:tcBorders>
            <w:shd w:val="clear" w:color="auto" w:fill="auto"/>
          </w:tcPr>
          <w:p w14:paraId="637019D7" w14:textId="77777777" w:rsidR="00457F25" w:rsidRPr="007443CC" w:rsidRDefault="00457F25" w:rsidP="00FF5DE7">
            <w:pPr>
              <w:spacing w:after="0"/>
              <w:rPr>
                <w:rFonts w:ascii="Times New Roman" w:hAnsi="Times New Roman" w:cs="Times New Roman"/>
                <w:b/>
                <w:spacing w:val="-6"/>
                <w:sz w:val="24"/>
                <w:szCs w:val="24"/>
              </w:rPr>
            </w:pPr>
            <w:r>
              <w:rPr>
                <w:rFonts w:ascii="Times New Roman" w:hAnsi="Times New Roman" w:cs="Times New Roman"/>
                <w:b/>
                <w:bCs/>
                <w:sz w:val="24"/>
                <w:szCs w:val="24"/>
              </w:rPr>
              <w:t>ИСПОЛНИТЕЛЬ</w:t>
            </w:r>
            <w:r w:rsidRPr="007443CC">
              <w:rPr>
                <w:rFonts w:ascii="Times New Roman" w:hAnsi="Times New Roman" w:cs="Times New Roman"/>
                <w:b/>
                <w:bCs/>
                <w:sz w:val="24"/>
                <w:szCs w:val="24"/>
              </w:rPr>
              <w:t>:</w:t>
            </w:r>
          </w:p>
          <w:p w14:paraId="5E9C333B" w14:textId="77777777" w:rsidR="00457F25" w:rsidRPr="007443CC" w:rsidRDefault="00457F25" w:rsidP="00FF5DE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Times New Roman" w:hAnsi="Times New Roman" w:cs="Times New Roman"/>
                <w:b/>
                <w:spacing w:val="-6"/>
                <w:sz w:val="24"/>
                <w:szCs w:val="24"/>
              </w:rPr>
            </w:pPr>
          </w:p>
          <w:p w14:paraId="29664E61" w14:textId="77777777" w:rsidR="00457F25" w:rsidRPr="007443CC" w:rsidRDefault="00457F25" w:rsidP="00FF5DE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Times New Roman" w:hAnsi="Times New Roman" w:cs="Times New Roman"/>
                <w:b/>
                <w:spacing w:val="-6"/>
                <w:sz w:val="24"/>
                <w:szCs w:val="24"/>
              </w:rPr>
            </w:pPr>
          </w:p>
          <w:p w14:paraId="54D9A0F3" w14:textId="77777777" w:rsidR="00457F25" w:rsidRPr="007443CC" w:rsidRDefault="00457F25" w:rsidP="00FF5DE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Times New Roman" w:hAnsi="Times New Roman" w:cs="Times New Roman"/>
                <w:b/>
                <w:spacing w:val="-6"/>
                <w:sz w:val="24"/>
                <w:szCs w:val="24"/>
              </w:rPr>
            </w:pPr>
          </w:p>
          <w:p w14:paraId="3C006F95" w14:textId="77777777" w:rsidR="00457F25" w:rsidRPr="007443CC" w:rsidRDefault="00457F25" w:rsidP="00FF5DE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Times New Roman" w:eastAsia="Times New Roman" w:hAnsi="Times New Roman" w:cs="Times New Roman"/>
                <w:sz w:val="24"/>
                <w:szCs w:val="24"/>
              </w:rPr>
            </w:pPr>
          </w:p>
          <w:p w14:paraId="77C570C8" w14:textId="77777777" w:rsidR="00457F25" w:rsidRPr="007443CC" w:rsidRDefault="00457F25" w:rsidP="00FF5DE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Times New Roman" w:eastAsia="Times New Roman" w:hAnsi="Times New Roman" w:cs="Times New Roman"/>
                <w:sz w:val="24"/>
                <w:szCs w:val="24"/>
              </w:rPr>
            </w:pPr>
            <w:r w:rsidRPr="007443CC">
              <w:rPr>
                <w:rFonts w:ascii="Times New Roman" w:eastAsia="Times New Roman" w:hAnsi="Times New Roman" w:cs="Times New Roman"/>
                <w:sz w:val="24"/>
                <w:szCs w:val="24"/>
              </w:rPr>
              <w:t>___________ (</w:t>
            </w:r>
            <w:r w:rsidRPr="007443CC">
              <w:rPr>
                <w:rFonts w:ascii="Times New Roman" w:hAnsi="Times New Roman" w:cs="Times New Roman"/>
                <w:snapToGrid w:val="0"/>
                <w:sz w:val="24"/>
                <w:szCs w:val="24"/>
              </w:rPr>
              <w:t>__________</w:t>
            </w:r>
            <w:r w:rsidRPr="007443CC">
              <w:rPr>
                <w:rFonts w:ascii="Times New Roman" w:eastAsia="Times New Roman" w:hAnsi="Times New Roman" w:cs="Times New Roman"/>
                <w:sz w:val="24"/>
                <w:szCs w:val="24"/>
              </w:rPr>
              <w:t>)</w:t>
            </w:r>
          </w:p>
          <w:p w14:paraId="6C8497B3" w14:textId="77777777" w:rsidR="00457F25" w:rsidRPr="007443CC" w:rsidRDefault="00457F25" w:rsidP="00FF5DE7">
            <w:pPr>
              <w:spacing w:after="0"/>
              <w:rPr>
                <w:rFonts w:ascii="Times New Roman" w:hAnsi="Times New Roman" w:cs="Times New Roman"/>
                <w:b/>
                <w:bCs/>
                <w:sz w:val="24"/>
                <w:szCs w:val="24"/>
              </w:rPr>
            </w:pPr>
            <w:proofErr w:type="spellStart"/>
            <w:r w:rsidRPr="007443CC">
              <w:rPr>
                <w:rFonts w:ascii="Times New Roman" w:hAnsi="Times New Roman" w:cs="Times New Roman"/>
                <w:b/>
                <w:spacing w:val="-6"/>
                <w:sz w:val="24"/>
                <w:szCs w:val="24"/>
              </w:rPr>
              <w:t>М.П</w:t>
            </w:r>
            <w:proofErr w:type="spellEnd"/>
            <w:r w:rsidRPr="007443CC">
              <w:rPr>
                <w:rFonts w:ascii="Times New Roman" w:hAnsi="Times New Roman" w:cs="Times New Roman"/>
                <w:b/>
                <w:spacing w:val="-6"/>
                <w:sz w:val="24"/>
                <w:szCs w:val="24"/>
              </w:rPr>
              <w:t>.</w:t>
            </w:r>
          </w:p>
        </w:tc>
      </w:tr>
    </w:tbl>
    <w:p w14:paraId="1DD49477" w14:textId="77777777" w:rsidR="00444DE7" w:rsidRPr="00EA5D0F" w:rsidRDefault="00444DE7" w:rsidP="00444DE7">
      <w:pPr>
        <w:spacing w:after="0" w:line="240" w:lineRule="auto"/>
        <w:ind w:firstLine="709"/>
        <w:rPr>
          <w:rFonts w:ascii="Times New Roman" w:eastAsia="Arial Unicode MS" w:hAnsi="Times New Roman" w:cs="Times New Roman"/>
          <w:b/>
          <w:bCs/>
          <w:color w:val="000000"/>
          <w:lang w:eastAsia="ru-RU"/>
        </w:rPr>
      </w:pPr>
    </w:p>
    <w:p w14:paraId="7F505D1D" w14:textId="77777777" w:rsidR="007D0A94" w:rsidRDefault="00706E26">
      <w:pPr>
        <w:spacing w:after="160" w:line="259" w:lineRule="auto"/>
      </w:pPr>
      <w:r>
        <w:br w:type="page"/>
      </w:r>
    </w:p>
    <w:p w14:paraId="4911111A" w14:textId="77777777" w:rsidR="007D0A94" w:rsidRDefault="007D0A94" w:rsidP="007D0A94">
      <w:pPr>
        <w:spacing w:after="0" w:line="240" w:lineRule="auto"/>
        <w:rPr>
          <w:b/>
          <w:i/>
          <w:sz w:val="24"/>
          <w:szCs w:val="24"/>
        </w:rPr>
      </w:pPr>
    </w:p>
    <w:p w14:paraId="2EC9FE1E" w14:textId="77777777" w:rsidR="007D0A94" w:rsidRPr="00EB092A" w:rsidRDefault="007D0A94" w:rsidP="007D0A94">
      <w:pPr>
        <w:tabs>
          <w:tab w:val="left" w:leader="underscore" w:pos="1800"/>
        </w:tabs>
        <w:spacing w:after="0"/>
        <w:ind w:firstLine="709"/>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Приложение №</w:t>
      </w:r>
      <w:r>
        <w:rPr>
          <w:rFonts w:ascii="Times New Roman" w:eastAsia="Times New Roman" w:hAnsi="Times New Roman" w:cs="Times New Roman"/>
          <w:b/>
          <w:bCs/>
          <w:sz w:val="24"/>
          <w:szCs w:val="24"/>
          <w:lang w:eastAsia="ru-RU"/>
        </w:rPr>
        <w:t>4</w:t>
      </w:r>
    </w:p>
    <w:p w14:paraId="16269F6A" w14:textId="77777777" w:rsidR="007D0A94" w:rsidRPr="00EB092A" w:rsidRDefault="007D0A94" w:rsidP="007D0A94">
      <w:pPr>
        <w:tabs>
          <w:tab w:val="left" w:leader="underscore" w:pos="1800"/>
        </w:tabs>
        <w:spacing w:after="0"/>
        <w:ind w:left="284" w:firstLine="425"/>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 xml:space="preserve">к Договору №__ </w:t>
      </w:r>
    </w:p>
    <w:p w14:paraId="62BE692B" w14:textId="77777777" w:rsidR="007D0A94" w:rsidRPr="00EB092A" w:rsidRDefault="007D0A94" w:rsidP="007D0A94">
      <w:pPr>
        <w:tabs>
          <w:tab w:val="left" w:leader="underscore" w:pos="1800"/>
        </w:tabs>
        <w:spacing w:after="0"/>
        <w:ind w:firstLine="709"/>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от «__» ________ 2021 г.</w:t>
      </w:r>
    </w:p>
    <w:p w14:paraId="3DD57149" w14:textId="77777777" w:rsidR="007D0A94" w:rsidRDefault="007D0A94" w:rsidP="00706E26">
      <w:pPr>
        <w:spacing w:after="0" w:line="240" w:lineRule="auto"/>
        <w:jc w:val="center"/>
        <w:rPr>
          <w:b/>
          <w:i/>
          <w:sz w:val="24"/>
          <w:szCs w:val="24"/>
        </w:rPr>
      </w:pPr>
    </w:p>
    <w:p w14:paraId="4067CF1E" w14:textId="77777777" w:rsidR="007D0A94" w:rsidRDefault="007D0A94" w:rsidP="00706E26">
      <w:pPr>
        <w:spacing w:after="0" w:line="240" w:lineRule="auto"/>
        <w:jc w:val="center"/>
        <w:rPr>
          <w:b/>
          <w:i/>
          <w:sz w:val="24"/>
          <w:szCs w:val="24"/>
        </w:rPr>
      </w:pPr>
    </w:p>
    <w:p w14:paraId="69818451" w14:textId="77777777" w:rsidR="007D0A94" w:rsidRDefault="007D0A94" w:rsidP="00FF75B1">
      <w:pPr>
        <w:spacing w:after="0" w:line="240" w:lineRule="auto"/>
        <w:rPr>
          <w:b/>
          <w:i/>
          <w:sz w:val="24"/>
          <w:szCs w:val="24"/>
        </w:rPr>
      </w:pPr>
    </w:p>
    <w:p w14:paraId="28BE1023" w14:textId="77777777" w:rsidR="00FF75B1" w:rsidRDefault="00FF75B1" w:rsidP="00FF75B1">
      <w:pPr>
        <w:spacing w:after="0" w:line="240" w:lineRule="auto"/>
        <w:jc w:val="center"/>
        <w:rPr>
          <w:rFonts w:ascii="Times New Roman" w:hAnsi="Times New Roman" w:cs="Times New Roman"/>
          <w:b/>
          <w:i/>
          <w:sz w:val="24"/>
          <w:szCs w:val="24"/>
        </w:rPr>
      </w:pPr>
      <w:r w:rsidRPr="00457F25">
        <w:rPr>
          <w:rFonts w:ascii="Times New Roman" w:hAnsi="Times New Roman" w:cs="Times New Roman"/>
          <w:b/>
          <w:i/>
          <w:sz w:val="24"/>
          <w:szCs w:val="24"/>
        </w:rPr>
        <w:t xml:space="preserve">Форма отчета об </w:t>
      </w:r>
      <w:r>
        <w:rPr>
          <w:rFonts w:ascii="Times New Roman" w:hAnsi="Times New Roman" w:cs="Times New Roman"/>
          <w:b/>
          <w:i/>
          <w:sz w:val="24"/>
          <w:szCs w:val="24"/>
        </w:rPr>
        <w:t>оказании услуг</w:t>
      </w:r>
    </w:p>
    <w:p w14:paraId="1E7DDA18" w14:textId="77777777" w:rsidR="00FF75B1" w:rsidRDefault="00FF75B1" w:rsidP="00FF75B1">
      <w:pPr>
        <w:spacing w:after="0" w:line="240" w:lineRule="auto"/>
        <w:jc w:val="center"/>
        <w:rPr>
          <w:rFonts w:ascii="Times New Roman" w:hAnsi="Times New Roman" w:cs="Times New Roman"/>
          <w:b/>
          <w:i/>
          <w:sz w:val="24"/>
          <w:szCs w:val="24"/>
        </w:rPr>
      </w:pPr>
    </w:p>
    <w:tbl>
      <w:tblPr>
        <w:tblStyle w:val="afffff2"/>
        <w:tblW w:w="10201" w:type="dxa"/>
        <w:tblLook w:val="04A0" w:firstRow="1" w:lastRow="0" w:firstColumn="1" w:lastColumn="0" w:noHBand="0" w:noVBand="1"/>
      </w:tblPr>
      <w:tblGrid>
        <w:gridCol w:w="1980"/>
        <w:gridCol w:w="3260"/>
        <w:gridCol w:w="2835"/>
        <w:gridCol w:w="2126"/>
      </w:tblGrid>
      <w:tr w:rsidR="002611BA" w14:paraId="18201786" w14:textId="77777777" w:rsidTr="002611BA">
        <w:trPr>
          <w:trHeight w:val="1140"/>
        </w:trPr>
        <w:tc>
          <w:tcPr>
            <w:tcW w:w="1980" w:type="dxa"/>
          </w:tcPr>
          <w:p w14:paraId="5D249A37" w14:textId="77777777" w:rsidR="002611BA" w:rsidRDefault="002611BA" w:rsidP="00FF75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Адрес</w:t>
            </w:r>
          </w:p>
        </w:tc>
        <w:tc>
          <w:tcPr>
            <w:tcW w:w="3260" w:type="dxa"/>
          </w:tcPr>
          <w:p w14:paraId="09B3F664" w14:textId="1940D91E" w:rsidR="000E40FD" w:rsidRPr="000E40FD" w:rsidRDefault="002611BA" w:rsidP="000E40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Виды выполненных работ Подрядчиком</w:t>
            </w:r>
            <w:r w:rsidR="000E40FD">
              <w:rPr>
                <w:rFonts w:ascii="Times New Roman" w:hAnsi="Times New Roman" w:cs="Times New Roman"/>
                <w:sz w:val="24"/>
                <w:szCs w:val="24"/>
              </w:rPr>
              <w:t xml:space="preserve">, в рамках </w:t>
            </w:r>
            <w:r w:rsidR="000E40FD" w:rsidRPr="000E40FD">
              <w:rPr>
                <w:rFonts w:ascii="Times New Roman" w:hAnsi="Times New Roman" w:cs="Times New Roman"/>
                <w:sz w:val="24"/>
                <w:szCs w:val="24"/>
              </w:rPr>
              <w:t>Договор</w:t>
            </w:r>
            <w:r w:rsidR="000E40FD">
              <w:rPr>
                <w:rFonts w:ascii="Times New Roman" w:hAnsi="Times New Roman" w:cs="Times New Roman"/>
                <w:sz w:val="24"/>
                <w:szCs w:val="24"/>
              </w:rPr>
              <w:t>а</w:t>
            </w:r>
            <w:r w:rsidR="000E40FD" w:rsidRPr="000E40FD">
              <w:rPr>
                <w:rFonts w:ascii="Times New Roman" w:hAnsi="Times New Roman" w:cs="Times New Roman"/>
                <w:sz w:val="24"/>
                <w:szCs w:val="24"/>
              </w:rPr>
              <w:t xml:space="preserve"> подряда на выполнение работ по ремонту дворовых проездов в городе </w:t>
            </w:r>
          </w:p>
          <w:p w14:paraId="603D2577" w14:textId="58000E2D" w:rsidR="002611BA" w:rsidRDefault="000E40FD" w:rsidP="000E40FD">
            <w:pPr>
              <w:spacing w:after="0" w:line="240" w:lineRule="auto"/>
              <w:jc w:val="center"/>
              <w:rPr>
                <w:rFonts w:ascii="Times New Roman" w:hAnsi="Times New Roman" w:cs="Times New Roman"/>
                <w:sz w:val="24"/>
                <w:szCs w:val="24"/>
              </w:rPr>
            </w:pPr>
            <w:r w:rsidRPr="000E40FD">
              <w:rPr>
                <w:rFonts w:ascii="Times New Roman" w:hAnsi="Times New Roman" w:cs="Times New Roman"/>
                <w:sz w:val="24"/>
                <w:szCs w:val="24"/>
              </w:rPr>
              <w:t>Мурманске №34/21 от 9 августа 2021 года</w:t>
            </w:r>
          </w:p>
        </w:tc>
        <w:tc>
          <w:tcPr>
            <w:tcW w:w="2835" w:type="dxa"/>
          </w:tcPr>
          <w:p w14:paraId="04B8AAFD" w14:textId="77777777" w:rsidR="000E40FD" w:rsidRPr="000E40FD" w:rsidRDefault="002611BA" w:rsidP="000E40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Объем выполненных работ</w:t>
            </w:r>
            <w:r w:rsidR="000E40FD">
              <w:rPr>
                <w:rFonts w:ascii="Times New Roman" w:hAnsi="Times New Roman" w:cs="Times New Roman"/>
                <w:sz w:val="24"/>
                <w:szCs w:val="24"/>
              </w:rPr>
              <w:t xml:space="preserve">, </w:t>
            </w:r>
            <w:r w:rsidR="000E40FD" w:rsidRPr="000E40FD">
              <w:rPr>
                <w:rFonts w:ascii="Times New Roman" w:hAnsi="Times New Roman" w:cs="Times New Roman"/>
                <w:sz w:val="24"/>
                <w:szCs w:val="24"/>
              </w:rPr>
              <w:t xml:space="preserve">в рамках Договора подряда на выполнение работ по ремонту дворовых проездов в городе </w:t>
            </w:r>
          </w:p>
          <w:p w14:paraId="24D33F3E" w14:textId="3B84636F" w:rsidR="002611BA" w:rsidRDefault="000E40FD" w:rsidP="000E40FD">
            <w:pPr>
              <w:spacing w:after="0" w:line="240" w:lineRule="auto"/>
              <w:jc w:val="center"/>
              <w:rPr>
                <w:rFonts w:ascii="Times New Roman" w:hAnsi="Times New Roman" w:cs="Times New Roman"/>
                <w:sz w:val="24"/>
                <w:szCs w:val="24"/>
              </w:rPr>
            </w:pPr>
            <w:r w:rsidRPr="000E40FD">
              <w:rPr>
                <w:rFonts w:ascii="Times New Roman" w:hAnsi="Times New Roman" w:cs="Times New Roman"/>
                <w:sz w:val="24"/>
                <w:szCs w:val="24"/>
              </w:rPr>
              <w:t>Мурманске №34/21 от 9 августа 2021 года</w:t>
            </w:r>
          </w:p>
        </w:tc>
        <w:tc>
          <w:tcPr>
            <w:tcW w:w="2126" w:type="dxa"/>
          </w:tcPr>
          <w:p w14:paraId="572DEE69" w14:textId="77777777" w:rsidR="002611BA" w:rsidRDefault="002611BA" w:rsidP="00FF75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Процентное отношение выполнения работ</w:t>
            </w:r>
          </w:p>
        </w:tc>
      </w:tr>
      <w:tr w:rsidR="00CC4E6D" w14:paraId="6AA05CE4" w14:textId="77777777" w:rsidTr="00CC4E6D">
        <w:trPr>
          <w:trHeight w:val="140"/>
        </w:trPr>
        <w:tc>
          <w:tcPr>
            <w:tcW w:w="1980" w:type="dxa"/>
            <w:vMerge w:val="restart"/>
          </w:tcPr>
          <w:p w14:paraId="2233404E" w14:textId="77777777" w:rsidR="00CC4E6D" w:rsidRDefault="00CC4E6D" w:rsidP="00FF75B1">
            <w:pPr>
              <w:spacing w:after="0" w:line="240" w:lineRule="auto"/>
              <w:jc w:val="center"/>
              <w:rPr>
                <w:rFonts w:ascii="Times New Roman" w:hAnsi="Times New Roman" w:cs="Times New Roman"/>
                <w:sz w:val="24"/>
                <w:szCs w:val="24"/>
              </w:rPr>
            </w:pPr>
          </w:p>
        </w:tc>
        <w:tc>
          <w:tcPr>
            <w:tcW w:w="3260" w:type="dxa"/>
          </w:tcPr>
          <w:p w14:paraId="2336B4E6" w14:textId="4B375A08" w:rsidR="00CC4E6D" w:rsidRDefault="00CC4E6D" w:rsidP="00CC4E6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835" w:type="dxa"/>
          </w:tcPr>
          <w:p w14:paraId="04C696C1" w14:textId="6E233DB0" w:rsidR="00CC4E6D" w:rsidRDefault="00CC4E6D" w:rsidP="00CC4E6D">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126" w:type="dxa"/>
          </w:tcPr>
          <w:p w14:paraId="51920A42" w14:textId="77777777" w:rsidR="00CC4E6D" w:rsidRDefault="00CC4E6D" w:rsidP="00CC4E6D">
            <w:pPr>
              <w:spacing w:after="0" w:line="240" w:lineRule="auto"/>
              <w:rPr>
                <w:rFonts w:ascii="Times New Roman" w:hAnsi="Times New Roman" w:cs="Times New Roman"/>
                <w:sz w:val="24"/>
                <w:szCs w:val="24"/>
              </w:rPr>
            </w:pPr>
          </w:p>
        </w:tc>
      </w:tr>
      <w:tr w:rsidR="00CC4E6D" w14:paraId="568E9772" w14:textId="77777777" w:rsidTr="002611BA">
        <w:trPr>
          <w:trHeight w:val="140"/>
        </w:trPr>
        <w:tc>
          <w:tcPr>
            <w:tcW w:w="1980" w:type="dxa"/>
            <w:vMerge/>
          </w:tcPr>
          <w:p w14:paraId="6423BDEA" w14:textId="77777777" w:rsidR="00CC4E6D" w:rsidRDefault="00CC4E6D" w:rsidP="00FF75B1">
            <w:pPr>
              <w:spacing w:after="0" w:line="240" w:lineRule="auto"/>
              <w:jc w:val="center"/>
              <w:rPr>
                <w:rFonts w:ascii="Times New Roman" w:hAnsi="Times New Roman" w:cs="Times New Roman"/>
                <w:sz w:val="24"/>
                <w:szCs w:val="24"/>
              </w:rPr>
            </w:pPr>
          </w:p>
        </w:tc>
        <w:tc>
          <w:tcPr>
            <w:tcW w:w="3260" w:type="dxa"/>
          </w:tcPr>
          <w:p w14:paraId="4A399412" w14:textId="19D915B2" w:rsidR="00CC4E6D" w:rsidRDefault="00CC4E6D" w:rsidP="00CC4E6D">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2835" w:type="dxa"/>
          </w:tcPr>
          <w:p w14:paraId="1DF25D1E" w14:textId="50120A4F" w:rsidR="00CC4E6D" w:rsidRDefault="00CC4E6D" w:rsidP="00CC4E6D">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2126" w:type="dxa"/>
          </w:tcPr>
          <w:p w14:paraId="75EB14EC" w14:textId="77777777" w:rsidR="00CC4E6D" w:rsidRDefault="00CC4E6D" w:rsidP="00FF75B1">
            <w:pPr>
              <w:spacing w:after="0" w:line="240" w:lineRule="auto"/>
              <w:jc w:val="center"/>
              <w:rPr>
                <w:rFonts w:ascii="Times New Roman" w:hAnsi="Times New Roman" w:cs="Times New Roman"/>
                <w:sz w:val="24"/>
                <w:szCs w:val="24"/>
              </w:rPr>
            </w:pPr>
          </w:p>
        </w:tc>
      </w:tr>
      <w:tr w:rsidR="00CC4E6D" w14:paraId="2E2860A9" w14:textId="77777777" w:rsidTr="002611BA">
        <w:trPr>
          <w:trHeight w:val="140"/>
        </w:trPr>
        <w:tc>
          <w:tcPr>
            <w:tcW w:w="1980" w:type="dxa"/>
            <w:vMerge/>
          </w:tcPr>
          <w:p w14:paraId="3754D80A" w14:textId="77777777" w:rsidR="00CC4E6D" w:rsidRDefault="00CC4E6D" w:rsidP="00FF75B1">
            <w:pPr>
              <w:spacing w:after="0" w:line="240" w:lineRule="auto"/>
              <w:jc w:val="center"/>
              <w:rPr>
                <w:rFonts w:ascii="Times New Roman" w:hAnsi="Times New Roman" w:cs="Times New Roman"/>
                <w:sz w:val="24"/>
                <w:szCs w:val="24"/>
              </w:rPr>
            </w:pPr>
          </w:p>
        </w:tc>
        <w:tc>
          <w:tcPr>
            <w:tcW w:w="3260" w:type="dxa"/>
          </w:tcPr>
          <w:p w14:paraId="4CF0D97D" w14:textId="0D2501A6" w:rsidR="00CC4E6D" w:rsidRDefault="00CC4E6D" w:rsidP="00CC4E6D">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2835" w:type="dxa"/>
          </w:tcPr>
          <w:p w14:paraId="4ED472CA" w14:textId="43ED5C7C" w:rsidR="00CC4E6D" w:rsidRDefault="00CC4E6D" w:rsidP="00CC4E6D">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2126" w:type="dxa"/>
          </w:tcPr>
          <w:p w14:paraId="47449C2E" w14:textId="77777777" w:rsidR="00CC4E6D" w:rsidRDefault="00CC4E6D" w:rsidP="00FF75B1">
            <w:pPr>
              <w:spacing w:after="0" w:line="240" w:lineRule="auto"/>
              <w:jc w:val="center"/>
              <w:rPr>
                <w:rFonts w:ascii="Times New Roman" w:hAnsi="Times New Roman" w:cs="Times New Roman"/>
                <w:sz w:val="24"/>
                <w:szCs w:val="24"/>
              </w:rPr>
            </w:pPr>
          </w:p>
        </w:tc>
      </w:tr>
      <w:tr w:rsidR="002611BA" w14:paraId="03ABF425" w14:textId="77777777" w:rsidTr="002611BA">
        <w:tc>
          <w:tcPr>
            <w:tcW w:w="1980" w:type="dxa"/>
          </w:tcPr>
          <w:p w14:paraId="25188BA5" w14:textId="77777777" w:rsidR="002611BA" w:rsidRDefault="002611BA" w:rsidP="00FF75B1">
            <w:pPr>
              <w:spacing w:after="0" w:line="240" w:lineRule="auto"/>
              <w:jc w:val="center"/>
              <w:rPr>
                <w:rFonts w:ascii="Times New Roman" w:hAnsi="Times New Roman" w:cs="Times New Roman"/>
                <w:sz w:val="24"/>
                <w:szCs w:val="24"/>
              </w:rPr>
            </w:pPr>
          </w:p>
        </w:tc>
        <w:tc>
          <w:tcPr>
            <w:tcW w:w="3260" w:type="dxa"/>
          </w:tcPr>
          <w:p w14:paraId="39B1F33D" w14:textId="77777777" w:rsidR="002611BA" w:rsidRDefault="002611BA" w:rsidP="00FF75B1">
            <w:pPr>
              <w:spacing w:after="0" w:line="240" w:lineRule="auto"/>
              <w:jc w:val="center"/>
              <w:rPr>
                <w:rFonts w:ascii="Times New Roman" w:hAnsi="Times New Roman" w:cs="Times New Roman"/>
                <w:sz w:val="24"/>
                <w:szCs w:val="24"/>
              </w:rPr>
            </w:pPr>
          </w:p>
        </w:tc>
        <w:tc>
          <w:tcPr>
            <w:tcW w:w="2835" w:type="dxa"/>
          </w:tcPr>
          <w:p w14:paraId="7ACD2AC5" w14:textId="77777777" w:rsidR="002611BA" w:rsidRDefault="002611BA" w:rsidP="00FF75B1">
            <w:pPr>
              <w:spacing w:after="0" w:line="240" w:lineRule="auto"/>
              <w:jc w:val="center"/>
              <w:rPr>
                <w:rFonts w:ascii="Times New Roman" w:hAnsi="Times New Roman" w:cs="Times New Roman"/>
                <w:sz w:val="24"/>
                <w:szCs w:val="24"/>
              </w:rPr>
            </w:pPr>
          </w:p>
        </w:tc>
        <w:tc>
          <w:tcPr>
            <w:tcW w:w="2126" w:type="dxa"/>
          </w:tcPr>
          <w:p w14:paraId="2BEECFF0" w14:textId="77777777" w:rsidR="002611BA" w:rsidRDefault="002611BA" w:rsidP="00FF75B1">
            <w:pPr>
              <w:spacing w:after="0" w:line="240" w:lineRule="auto"/>
              <w:jc w:val="center"/>
              <w:rPr>
                <w:rFonts w:ascii="Times New Roman" w:hAnsi="Times New Roman" w:cs="Times New Roman"/>
                <w:sz w:val="24"/>
                <w:szCs w:val="24"/>
              </w:rPr>
            </w:pPr>
          </w:p>
        </w:tc>
      </w:tr>
    </w:tbl>
    <w:p w14:paraId="76C1EDA1" w14:textId="77777777" w:rsidR="00FF75B1" w:rsidRPr="00FF75B1" w:rsidRDefault="00FF75B1" w:rsidP="00FF75B1">
      <w:pPr>
        <w:spacing w:after="0" w:line="240" w:lineRule="auto"/>
        <w:jc w:val="center"/>
        <w:rPr>
          <w:rFonts w:ascii="Times New Roman" w:hAnsi="Times New Roman" w:cs="Times New Roman"/>
          <w:sz w:val="24"/>
          <w:szCs w:val="24"/>
        </w:rPr>
      </w:pPr>
    </w:p>
    <w:p w14:paraId="08C6308E" w14:textId="77777777" w:rsidR="007D0A94" w:rsidRDefault="007D0A94" w:rsidP="00706E26">
      <w:pPr>
        <w:spacing w:after="0" w:line="240" w:lineRule="auto"/>
        <w:jc w:val="center"/>
        <w:rPr>
          <w:b/>
          <w:i/>
          <w:sz w:val="24"/>
          <w:szCs w:val="24"/>
        </w:rPr>
      </w:pPr>
    </w:p>
    <w:p w14:paraId="36415CD4" w14:textId="77777777" w:rsidR="007D0A94" w:rsidRDefault="007D0A94" w:rsidP="00706E26">
      <w:pPr>
        <w:spacing w:after="0" w:line="240" w:lineRule="auto"/>
        <w:jc w:val="center"/>
        <w:rPr>
          <w:b/>
          <w:i/>
          <w:sz w:val="24"/>
          <w:szCs w:val="24"/>
        </w:rPr>
      </w:pPr>
    </w:p>
    <w:p w14:paraId="0492EF0F" w14:textId="77777777" w:rsidR="007D0A94" w:rsidRDefault="007D0A94" w:rsidP="00706E26">
      <w:pPr>
        <w:spacing w:after="0" w:line="240" w:lineRule="auto"/>
        <w:jc w:val="center"/>
        <w:rPr>
          <w:b/>
          <w:i/>
          <w:sz w:val="24"/>
          <w:szCs w:val="24"/>
        </w:rPr>
      </w:pPr>
    </w:p>
    <w:p w14:paraId="13E9D537" w14:textId="77777777" w:rsidR="007D0A94" w:rsidRDefault="007D0A94" w:rsidP="00706E26">
      <w:pPr>
        <w:spacing w:after="0" w:line="240" w:lineRule="auto"/>
        <w:jc w:val="center"/>
        <w:rPr>
          <w:b/>
          <w:i/>
          <w:sz w:val="24"/>
          <w:szCs w:val="24"/>
        </w:rPr>
      </w:pPr>
    </w:p>
    <w:p w14:paraId="0CA54C64" w14:textId="77777777" w:rsidR="007D0A94" w:rsidRDefault="007D0A94" w:rsidP="00706E26">
      <w:pPr>
        <w:spacing w:after="0" w:line="240" w:lineRule="auto"/>
        <w:jc w:val="center"/>
        <w:rPr>
          <w:b/>
          <w:i/>
          <w:sz w:val="24"/>
          <w:szCs w:val="24"/>
        </w:rPr>
      </w:pPr>
    </w:p>
    <w:p w14:paraId="3C704EA7" w14:textId="77777777" w:rsidR="007D0A94" w:rsidRDefault="007D0A94" w:rsidP="00706E26">
      <w:pPr>
        <w:spacing w:after="0" w:line="240" w:lineRule="auto"/>
        <w:jc w:val="center"/>
        <w:rPr>
          <w:b/>
          <w:i/>
          <w:sz w:val="24"/>
          <w:szCs w:val="24"/>
        </w:rPr>
      </w:pPr>
    </w:p>
    <w:p w14:paraId="3B862A98" w14:textId="77777777" w:rsidR="007D0A94" w:rsidRDefault="007D0A94" w:rsidP="00706E26">
      <w:pPr>
        <w:spacing w:after="0" w:line="240" w:lineRule="auto"/>
        <w:jc w:val="center"/>
        <w:rPr>
          <w:b/>
          <w:i/>
          <w:sz w:val="24"/>
          <w:szCs w:val="24"/>
        </w:rPr>
      </w:pPr>
    </w:p>
    <w:p w14:paraId="251CDF77" w14:textId="77777777" w:rsidR="007D0A94" w:rsidRDefault="007D0A94" w:rsidP="00706E26">
      <w:pPr>
        <w:spacing w:after="0" w:line="240" w:lineRule="auto"/>
        <w:jc w:val="center"/>
        <w:rPr>
          <w:b/>
          <w:i/>
          <w:sz w:val="24"/>
          <w:szCs w:val="24"/>
        </w:rPr>
      </w:pPr>
    </w:p>
    <w:p w14:paraId="5FB58E54" w14:textId="77777777" w:rsidR="007D0A94" w:rsidRDefault="007D0A94" w:rsidP="00706E26">
      <w:pPr>
        <w:spacing w:after="0" w:line="240" w:lineRule="auto"/>
        <w:jc w:val="center"/>
        <w:rPr>
          <w:b/>
          <w:i/>
          <w:sz w:val="24"/>
          <w:szCs w:val="24"/>
        </w:rPr>
      </w:pPr>
    </w:p>
    <w:p w14:paraId="53220BE6" w14:textId="77777777" w:rsidR="007D0A94" w:rsidRDefault="007D0A94" w:rsidP="00706E26">
      <w:pPr>
        <w:spacing w:after="0" w:line="240" w:lineRule="auto"/>
        <w:jc w:val="center"/>
        <w:rPr>
          <w:b/>
          <w:i/>
          <w:sz w:val="24"/>
          <w:szCs w:val="24"/>
        </w:rPr>
      </w:pPr>
    </w:p>
    <w:p w14:paraId="5C2F5929" w14:textId="77777777" w:rsidR="007D0A94" w:rsidRDefault="007D0A94" w:rsidP="00706E26">
      <w:pPr>
        <w:spacing w:after="0" w:line="240" w:lineRule="auto"/>
        <w:jc w:val="center"/>
        <w:rPr>
          <w:b/>
          <w:i/>
          <w:sz w:val="24"/>
          <w:szCs w:val="24"/>
        </w:rPr>
      </w:pPr>
    </w:p>
    <w:p w14:paraId="1F7C553C" w14:textId="77777777" w:rsidR="007D0A94" w:rsidRDefault="007D0A94" w:rsidP="00706E26">
      <w:pPr>
        <w:spacing w:after="0" w:line="240" w:lineRule="auto"/>
        <w:jc w:val="center"/>
        <w:rPr>
          <w:b/>
          <w:i/>
          <w:sz w:val="24"/>
          <w:szCs w:val="24"/>
        </w:rPr>
      </w:pPr>
    </w:p>
    <w:p w14:paraId="7FDEA261" w14:textId="77777777" w:rsidR="007D0A94" w:rsidRDefault="007D0A94" w:rsidP="00706E26">
      <w:pPr>
        <w:spacing w:after="0" w:line="240" w:lineRule="auto"/>
        <w:jc w:val="center"/>
        <w:rPr>
          <w:b/>
          <w:i/>
          <w:sz w:val="24"/>
          <w:szCs w:val="24"/>
        </w:rPr>
      </w:pPr>
    </w:p>
    <w:p w14:paraId="1B085D4D" w14:textId="77777777" w:rsidR="007D0A94" w:rsidRDefault="007D0A94" w:rsidP="00706E26">
      <w:pPr>
        <w:spacing w:after="0" w:line="240" w:lineRule="auto"/>
        <w:jc w:val="center"/>
        <w:rPr>
          <w:b/>
          <w:i/>
          <w:sz w:val="24"/>
          <w:szCs w:val="24"/>
        </w:rPr>
      </w:pPr>
    </w:p>
    <w:p w14:paraId="2AF00267" w14:textId="77777777" w:rsidR="007D0A94" w:rsidRDefault="007D0A94" w:rsidP="00706E26">
      <w:pPr>
        <w:spacing w:after="0" w:line="240" w:lineRule="auto"/>
        <w:jc w:val="center"/>
        <w:rPr>
          <w:b/>
          <w:i/>
          <w:sz w:val="24"/>
          <w:szCs w:val="24"/>
        </w:rPr>
      </w:pPr>
    </w:p>
    <w:p w14:paraId="5499026F" w14:textId="77777777" w:rsidR="007D0A94" w:rsidRDefault="007D0A94" w:rsidP="00706E26">
      <w:pPr>
        <w:spacing w:after="0" w:line="240" w:lineRule="auto"/>
        <w:jc w:val="center"/>
        <w:rPr>
          <w:b/>
          <w:i/>
          <w:sz w:val="24"/>
          <w:szCs w:val="24"/>
        </w:rPr>
      </w:pPr>
    </w:p>
    <w:p w14:paraId="0CFF2E13" w14:textId="77777777" w:rsidR="007D0A94" w:rsidRDefault="007D0A94" w:rsidP="00706E26">
      <w:pPr>
        <w:spacing w:after="0" w:line="240" w:lineRule="auto"/>
        <w:jc w:val="center"/>
        <w:rPr>
          <w:b/>
          <w:i/>
          <w:sz w:val="24"/>
          <w:szCs w:val="24"/>
        </w:rPr>
      </w:pPr>
    </w:p>
    <w:p w14:paraId="349748E6" w14:textId="77777777" w:rsidR="007D0A94" w:rsidRDefault="007D0A94" w:rsidP="00706E26">
      <w:pPr>
        <w:spacing w:after="0" w:line="240" w:lineRule="auto"/>
        <w:jc w:val="center"/>
        <w:rPr>
          <w:b/>
          <w:i/>
          <w:sz w:val="24"/>
          <w:szCs w:val="24"/>
        </w:rPr>
      </w:pPr>
    </w:p>
    <w:p w14:paraId="2AD469A9" w14:textId="77777777" w:rsidR="007D0A94" w:rsidRDefault="007D0A94" w:rsidP="00706E26">
      <w:pPr>
        <w:spacing w:after="0" w:line="240" w:lineRule="auto"/>
        <w:jc w:val="center"/>
        <w:rPr>
          <w:b/>
          <w:i/>
          <w:sz w:val="24"/>
          <w:szCs w:val="24"/>
        </w:rPr>
      </w:pPr>
    </w:p>
    <w:p w14:paraId="31E64486" w14:textId="77777777" w:rsidR="007D0A94" w:rsidRDefault="007D0A94" w:rsidP="00706E26">
      <w:pPr>
        <w:spacing w:after="0" w:line="240" w:lineRule="auto"/>
        <w:jc w:val="center"/>
        <w:rPr>
          <w:b/>
          <w:i/>
          <w:sz w:val="24"/>
          <w:szCs w:val="24"/>
        </w:rPr>
      </w:pPr>
    </w:p>
    <w:p w14:paraId="69DF9122" w14:textId="77777777" w:rsidR="007D0A94" w:rsidRDefault="007D0A94" w:rsidP="00706E26">
      <w:pPr>
        <w:spacing w:after="0" w:line="240" w:lineRule="auto"/>
        <w:jc w:val="center"/>
        <w:rPr>
          <w:b/>
          <w:i/>
          <w:sz w:val="24"/>
          <w:szCs w:val="24"/>
        </w:rPr>
      </w:pPr>
    </w:p>
    <w:p w14:paraId="40CFB7FE" w14:textId="77777777" w:rsidR="007D0A94" w:rsidRDefault="007D0A94" w:rsidP="00706E26">
      <w:pPr>
        <w:spacing w:after="0" w:line="240" w:lineRule="auto"/>
        <w:jc w:val="center"/>
        <w:rPr>
          <w:b/>
          <w:i/>
          <w:sz w:val="24"/>
          <w:szCs w:val="24"/>
        </w:rPr>
      </w:pPr>
    </w:p>
    <w:p w14:paraId="7BD261AA" w14:textId="77777777" w:rsidR="007D0A94" w:rsidRDefault="007D0A94" w:rsidP="00706E26">
      <w:pPr>
        <w:spacing w:after="0" w:line="240" w:lineRule="auto"/>
        <w:jc w:val="center"/>
        <w:rPr>
          <w:b/>
          <w:i/>
          <w:sz w:val="24"/>
          <w:szCs w:val="24"/>
        </w:rPr>
      </w:pPr>
    </w:p>
    <w:p w14:paraId="50F9A128" w14:textId="77777777" w:rsidR="007D0A94" w:rsidRDefault="007D0A94" w:rsidP="00706E26">
      <w:pPr>
        <w:spacing w:after="0" w:line="240" w:lineRule="auto"/>
        <w:jc w:val="center"/>
        <w:rPr>
          <w:b/>
          <w:i/>
          <w:sz w:val="24"/>
          <w:szCs w:val="24"/>
        </w:rPr>
      </w:pPr>
    </w:p>
    <w:p w14:paraId="13A852AD" w14:textId="77777777" w:rsidR="007D0A94" w:rsidRDefault="007D0A94" w:rsidP="00706E26">
      <w:pPr>
        <w:spacing w:after="0" w:line="240" w:lineRule="auto"/>
        <w:jc w:val="center"/>
        <w:rPr>
          <w:b/>
          <w:i/>
          <w:sz w:val="24"/>
          <w:szCs w:val="24"/>
        </w:rPr>
      </w:pPr>
    </w:p>
    <w:p w14:paraId="3B7873D7" w14:textId="77777777" w:rsidR="007D0A94" w:rsidRDefault="007D0A94" w:rsidP="00706E26">
      <w:pPr>
        <w:spacing w:after="0" w:line="240" w:lineRule="auto"/>
        <w:jc w:val="center"/>
        <w:rPr>
          <w:b/>
          <w:i/>
          <w:sz w:val="24"/>
          <w:szCs w:val="24"/>
        </w:rPr>
      </w:pPr>
    </w:p>
    <w:p w14:paraId="1700D367" w14:textId="77777777" w:rsidR="007D0A94" w:rsidRDefault="007D0A94" w:rsidP="00706E26">
      <w:pPr>
        <w:spacing w:after="0" w:line="240" w:lineRule="auto"/>
        <w:jc w:val="center"/>
        <w:rPr>
          <w:b/>
          <w:i/>
          <w:sz w:val="24"/>
          <w:szCs w:val="24"/>
        </w:rPr>
      </w:pPr>
    </w:p>
    <w:p w14:paraId="15BAD729" w14:textId="77777777" w:rsidR="007D0A94" w:rsidRDefault="007D0A94" w:rsidP="00706E26">
      <w:pPr>
        <w:spacing w:after="0" w:line="240" w:lineRule="auto"/>
        <w:jc w:val="center"/>
        <w:rPr>
          <w:b/>
          <w:i/>
          <w:sz w:val="24"/>
          <w:szCs w:val="24"/>
        </w:rPr>
      </w:pPr>
    </w:p>
    <w:p w14:paraId="3BDCF0F9" w14:textId="77777777" w:rsidR="007D0A94" w:rsidRDefault="007D0A94" w:rsidP="00706E26">
      <w:pPr>
        <w:spacing w:after="0" w:line="240" w:lineRule="auto"/>
        <w:jc w:val="center"/>
        <w:rPr>
          <w:b/>
          <w:i/>
          <w:sz w:val="24"/>
          <w:szCs w:val="24"/>
        </w:rPr>
      </w:pPr>
    </w:p>
    <w:p w14:paraId="26155953" w14:textId="77777777" w:rsidR="007D0A94" w:rsidRDefault="007D0A94" w:rsidP="00706E26">
      <w:pPr>
        <w:spacing w:after="0" w:line="240" w:lineRule="auto"/>
        <w:jc w:val="center"/>
        <w:rPr>
          <w:b/>
          <w:i/>
          <w:sz w:val="24"/>
          <w:szCs w:val="24"/>
        </w:rPr>
      </w:pPr>
    </w:p>
    <w:p w14:paraId="1C1088F7" w14:textId="77777777" w:rsidR="007D0A94" w:rsidRDefault="007D0A94" w:rsidP="00706E26">
      <w:pPr>
        <w:spacing w:after="0" w:line="240" w:lineRule="auto"/>
        <w:jc w:val="center"/>
        <w:rPr>
          <w:b/>
          <w:i/>
          <w:sz w:val="24"/>
          <w:szCs w:val="24"/>
        </w:rPr>
      </w:pPr>
    </w:p>
    <w:p w14:paraId="12C241A5" w14:textId="77777777" w:rsidR="00457F25" w:rsidRPr="00EB092A" w:rsidRDefault="00457F25" w:rsidP="00457F25">
      <w:pPr>
        <w:tabs>
          <w:tab w:val="left" w:leader="underscore" w:pos="1800"/>
        </w:tabs>
        <w:spacing w:after="0"/>
        <w:ind w:firstLine="709"/>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Приложение №</w:t>
      </w:r>
      <w:r w:rsidR="00E2030C">
        <w:rPr>
          <w:rFonts w:ascii="Times New Roman" w:eastAsia="Times New Roman" w:hAnsi="Times New Roman" w:cs="Times New Roman"/>
          <w:b/>
          <w:bCs/>
          <w:sz w:val="24"/>
          <w:szCs w:val="24"/>
          <w:lang w:eastAsia="ru-RU"/>
        </w:rPr>
        <w:t>5</w:t>
      </w:r>
    </w:p>
    <w:p w14:paraId="415D02ED" w14:textId="77777777" w:rsidR="00457F25" w:rsidRPr="00EB092A" w:rsidRDefault="00457F25" w:rsidP="00457F25">
      <w:pPr>
        <w:tabs>
          <w:tab w:val="left" w:leader="underscore" w:pos="1800"/>
        </w:tabs>
        <w:spacing w:after="0"/>
        <w:ind w:left="284" w:firstLine="425"/>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 xml:space="preserve">к Договору №__ </w:t>
      </w:r>
    </w:p>
    <w:p w14:paraId="2846097A" w14:textId="77777777" w:rsidR="00457F25" w:rsidRPr="00EB092A" w:rsidRDefault="00457F25" w:rsidP="00457F25">
      <w:pPr>
        <w:tabs>
          <w:tab w:val="left" w:leader="underscore" w:pos="1800"/>
        </w:tabs>
        <w:spacing w:after="0"/>
        <w:ind w:firstLine="709"/>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от «__» ________ 2021 г.</w:t>
      </w:r>
    </w:p>
    <w:p w14:paraId="21E65CD2" w14:textId="77777777" w:rsidR="00457F25" w:rsidRDefault="00457F25" w:rsidP="00706E26">
      <w:pPr>
        <w:spacing w:after="0" w:line="240" w:lineRule="auto"/>
        <w:jc w:val="center"/>
        <w:rPr>
          <w:b/>
          <w:i/>
          <w:sz w:val="24"/>
          <w:szCs w:val="24"/>
        </w:rPr>
      </w:pPr>
    </w:p>
    <w:p w14:paraId="1D83B36A" w14:textId="77777777" w:rsidR="00457F25" w:rsidRDefault="00457F25" w:rsidP="00706E26">
      <w:pPr>
        <w:spacing w:after="0" w:line="240" w:lineRule="auto"/>
        <w:jc w:val="center"/>
        <w:rPr>
          <w:b/>
          <w:i/>
          <w:sz w:val="24"/>
          <w:szCs w:val="24"/>
        </w:rPr>
      </w:pPr>
    </w:p>
    <w:p w14:paraId="6086BC27" w14:textId="77777777" w:rsidR="00457F25" w:rsidRDefault="00457F25" w:rsidP="00706E26">
      <w:pPr>
        <w:spacing w:after="0" w:line="240" w:lineRule="auto"/>
        <w:jc w:val="center"/>
        <w:rPr>
          <w:b/>
          <w:i/>
          <w:sz w:val="24"/>
          <w:szCs w:val="24"/>
        </w:rPr>
      </w:pPr>
    </w:p>
    <w:p w14:paraId="2BED0B6C" w14:textId="77777777" w:rsidR="00457F25" w:rsidRDefault="00457F25" w:rsidP="00706E26">
      <w:pPr>
        <w:spacing w:after="0" w:line="240" w:lineRule="auto"/>
        <w:jc w:val="center"/>
        <w:rPr>
          <w:b/>
          <w:i/>
          <w:sz w:val="24"/>
          <w:szCs w:val="24"/>
        </w:rPr>
      </w:pPr>
    </w:p>
    <w:p w14:paraId="3FDBED40" w14:textId="77777777" w:rsidR="00457F25" w:rsidRDefault="00457F25" w:rsidP="00706E26">
      <w:pPr>
        <w:spacing w:after="0" w:line="240" w:lineRule="auto"/>
        <w:jc w:val="center"/>
        <w:rPr>
          <w:b/>
          <w:i/>
          <w:sz w:val="24"/>
          <w:szCs w:val="24"/>
        </w:rPr>
      </w:pPr>
    </w:p>
    <w:p w14:paraId="732980DF" w14:textId="77777777" w:rsidR="00457F25" w:rsidRPr="00457F25" w:rsidRDefault="00457F25" w:rsidP="00706E26">
      <w:pPr>
        <w:spacing w:after="0" w:line="240" w:lineRule="auto"/>
        <w:jc w:val="center"/>
        <w:rPr>
          <w:rFonts w:ascii="Times New Roman" w:hAnsi="Times New Roman" w:cs="Times New Roman"/>
          <w:b/>
          <w:i/>
          <w:sz w:val="24"/>
          <w:szCs w:val="24"/>
        </w:rPr>
      </w:pPr>
    </w:p>
    <w:p w14:paraId="1A41D5F0" w14:textId="77777777" w:rsidR="00706E26" w:rsidRPr="00457F25" w:rsidRDefault="00706E26" w:rsidP="00706E26">
      <w:pPr>
        <w:spacing w:after="0" w:line="240" w:lineRule="auto"/>
        <w:jc w:val="center"/>
        <w:rPr>
          <w:rFonts w:ascii="Times New Roman" w:hAnsi="Times New Roman" w:cs="Times New Roman"/>
          <w:b/>
          <w:i/>
          <w:sz w:val="24"/>
          <w:szCs w:val="24"/>
        </w:rPr>
      </w:pPr>
      <w:r w:rsidRPr="00457F25">
        <w:rPr>
          <w:rFonts w:ascii="Times New Roman" w:hAnsi="Times New Roman" w:cs="Times New Roman"/>
          <w:b/>
          <w:i/>
          <w:sz w:val="24"/>
          <w:szCs w:val="24"/>
        </w:rPr>
        <w:t>Форма отчета об осуществлении контроля качества</w:t>
      </w:r>
    </w:p>
    <w:p w14:paraId="6AB91374" w14:textId="77777777" w:rsidR="00706E26" w:rsidRPr="00457F25" w:rsidRDefault="00706E26" w:rsidP="00706E26">
      <w:pPr>
        <w:spacing w:after="0" w:line="240" w:lineRule="auto"/>
        <w:rPr>
          <w:rFonts w:ascii="Times New Roman" w:hAnsi="Times New Roman" w:cs="Times New Roman"/>
          <w:sz w:val="24"/>
          <w:szCs w:val="24"/>
        </w:rPr>
      </w:pPr>
    </w:p>
    <w:p w14:paraId="592C3CFB" w14:textId="77777777" w:rsidR="00706E26" w:rsidRPr="00457F25" w:rsidRDefault="00706E26" w:rsidP="00706E26">
      <w:pPr>
        <w:spacing w:after="0" w:line="240" w:lineRule="auto"/>
        <w:rPr>
          <w:rFonts w:ascii="Times New Roman" w:hAnsi="Times New Roman" w:cs="Times New Roman"/>
          <w:sz w:val="24"/>
          <w:szCs w:val="24"/>
        </w:rPr>
      </w:pPr>
    </w:p>
    <w:p w14:paraId="112C3BFC" w14:textId="77777777" w:rsidR="00706E26" w:rsidRPr="00457F25" w:rsidRDefault="00706E26" w:rsidP="00706E26">
      <w:pPr>
        <w:spacing w:after="0" w:line="240" w:lineRule="auto"/>
        <w:rPr>
          <w:rFonts w:ascii="Times New Roman" w:hAnsi="Times New Roman" w:cs="Times New Roman"/>
          <w:sz w:val="24"/>
          <w:szCs w:val="24"/>
        </w:rPr>
      </w:pPr>
    </w:p>
    <w:p w14:paraId="6905DB02" w14:textId="77777777" w:rsidR="00706E26" w:rsidRPr="00457F25" w:rsidRDefault="00706E26" w:rsidP="00706E26">
      <w:pPr>
        <w:spacing w:after="0" w:line="240" w:lineRule="auto"/>
        <w:rPr>
          <w:rFonts w:ascii="Times New Roman" w:hAnsi="Times New Roman" w:cs="Times New Roman"/>
          <w:sz w:val="24"/>
          <w:szCs w:val="24"/>
        </w:rPr>
      </w:pPr>
      <w:r w:rsidRPr="00457F25">
        <w:rPr>
          <w:rFonts w:ascii="Times New Roman" w:hAnsi="Times New Roman" w:cs="Times New Roman"/>
          <w:sz w:val="24"/>
          <w:szCs w:val="24"/>
        </w:rPr>
        <w:t xml:space="preserve">                                                                                                                «УТВЕРЖДАЮ»</w:t>
      </w:r>
    </w:p>
    <w:p w14:paraId="20AFB8DD" w14:textId="77777777" w:rsidR="00706E26" w:rsidRPr="00457F25" w:rsidRDefault="00706E26" w:rsidP="00706E26">
      <w:pPr>
        <w:spacing w:after="0" w:line="240" w:lineRule="auto"/>
        <w:rPr>
          <w:rFonts w:ascii="Times New Roman" w:hAnsi="Times New Roman" w:cs="Times New Roman"/>
          <w:sz w:val="24"/>
          <w:szCs w:val="24"/>
        </w:rPr>
      </w:pPr>
    </w:p>
    <w:p w14:paraId="1053C7A9" w14:textId="77777777" w:rsidR="00706E26" w:rsidRPr="00457F25" w:rsidRDefault="00706E26" w:rsidP="00706E26">
      <w:pPr>
        <w:spacing w:after="0" w:line="240" w:lineRule="auto"/>
        <w:rPr>
          <w:rFonts w:ascii="Times New Roman" w:hAnsi="Times New Roman" w:cs="Times New Roman"/>
          <w:sz w:val="24"/>
          <w:szCs w:val="24"/>
        </w:rPr>
      </w:pPr>
      <w:r w:rsidRPr="00457F25">
        <w:rPr>
          <w:rFonts w:ascii="Times New Roman" w:hAnsi="Times New Roman" w:cs="Times New Roman"/>
          <w:sz w:val="24"/>
          <w:szCs w:val="24"/>
        </w:rPr>
        <w:t>«ИСПОЛНИТЕЛЬ</w:t>
      </w:r>
      <w:proofErr w:type="gramStart"/>
      <w:r w:rsidRPr="00457F25">
        <w:rPr>
          <w:rFonts w:ascii="Times New Roman" w:hAnsi="Times New Roman" w:cs="Times New Roman"/>
          <w:sz w:val="24"/>
          <w:szCs w:val="24"/>
        </w:rPr>
        <w:t xml:space="preserve">»:   </w:t>
      </w:r>
      <w:proofErr w:type="gramEnd"/>
      <w:r w:rsidRPr="00457F25">
        <w:rPr>
          <w:rFonts w:ascii="Times New Roman" w:hAnsi="Times New Roman" w:cs="Times New Roman"/>
          <w:sz w:val="24"/>
          <w:szCs w:val="24"/>
        </w:rPr>
        <w:t xml:space="preserve">                                                                       </w:t>
      </w:r>
      <w:r w:rsidR="00457F25">
        <w:rPr>
          <w:rFonts w:ascii="Times New Roman" w:hAnsi="Times New Roman" w:cs="Times New Roman"/>
          <w:sz w:val="24"/>
          <w:szCs w:val="24"/>
        </w:rPr>
        <w:t xml:space="preserve">  </w:t>
      </w:r>
      <w:r w:rsidRPr="00457F25">
        <w:rPr>
          <w:rFonts w:ascii="Times New Roman" w:hAnsi="Times New Roman" w:cs="Times New Roman"/>
          <w:sz w:val="24"/>
          <w:szCs w:val="24"/>
        </w:rPr>
        <w:t xml:space="preserve"> «ЗАКАЗЧИК»:</w:t>
      </w:r>
    </w:p>
    <w:p w14:paraId="791F5BE8" w14:textId="77777777" w:rsidR="00706E26" w:rsidRPr="00457F25" w:rsidRDefault="00706E26" w:rsidP="00706E26">
      <w:pPr>
        <w:spacing w:after="0" w:line="240" w:lineRule="auto"/>
        <w:rPr>
          <w:rFonts w:ascii="Times New Roman" w:hAnsi="Times New Roman" w:cs="Times New Roman"/>
          <w:sz w:val="24"/>
          <w:szCs w:val="24"/>
        </w:rPr>
      </w:pPr>
    </w:p>
    <w:p w14:paraId="4315D85B" w14:textId="77777777" w:rsidR="00706E26" w:rsidRPr="00457F25" w:rsidRDefault="00706E26" w:rsidP="00706E26">
      <w:pPr>
        <w:spacing w:after="0" w:line="240" w:lineRule="auto"/>
        <w:rPr>
          <w:rFonts w:ascii="Times New Roman" w:hAnsi="Times New Roman" w:cs="Times New Roman"/>
          <w:sz w:val="24"/>
          <w:szCs w:val="24"/>
        </w:rPr>
      </w:pPr>
      <w:r w:rsidRPr="00457F25">
        <w:rPr>
          <w:rFonts w:ascii="Times New Roman" w:hAnsi="Times New Roman" w:cs="Times New Roman"/>
          <w:sz w:val="24"/>
          <w:szCs w:val="24"/>
        </w:rPr>
        <w:t xml:space="preserve">__________________________                               </w:t>
      </w:r>
      <w:r w:rsidR="00457F25">
        <w:rPr>
          <w:rFonts w:ascii="Times New Roman" w:hAnsi="Times New Roman" w:cs="Times New Roman"/>
          <w:sz w:val="24"/>
          <w:szCs w:val="24"/>
        </w:rPr>
        <w:t xml:space="preserve">                              </w:t>
      </w:r>
      <w:r w:rsidRPr="00457F25">
        <w:rPr>
          <w:rFonts w:ascii="Times New Roman" w:hAnsi="Times New Roman" w:cs="Times New Roman"/>
          <w:sz w:val="24"/>
          <w:szCs w:val="24"/>
        </w:rPr>
        <w:t>_______________________</w:t>
      </w:r>
    </w:p>
    <w:p w14:paraId="3819E550" w14:textId="77777777" w:rsidR="00706E26" w:rsidRPr="00457F25" w:rsidRDefault="00706E26" w:rsidP="00706E26">
      <w:pPr>
        <w:spacing w:after="0" w:line="240" w:lineRule="auto"/>
        <w:rPr>
          <w:rFonts w:ascii="Times New Roman" w:hAnsi="Times New Roman" w:cs="Times New Roman"/>
          <w:sz w:val="24"/>
          <w:szCs w:val="24"/>
        </w:rPr>
      </w:pPr>
    </w:p>
    <w:p w14:paraId="547F0820" w14:textId="77777777" w:rsidR="00706E26" w:rsidRPr="00457F25" w:rsidRDefault="00706E26" w:rsidP="00706E26">
      <w:pPr>
        <w:spacing w:after="0" w:line="240" w:lineRule="auto"/>
        <w:rPr>
          <w:rFonts w:ascii="Times New Roman" w:hAnsi="Times New Roman" w:cs="Times New Roman"/>
          <w:sz w:val="24"/>
          <w:szCs w:val="24"/>
        </w:rPr>
      </w:pPr>
    </w:p>
    <w:p w14:paraId="28679A34" w14:textId="77777777" w:rsidR="00706E26" w:rsidRPr="00457F25" w:rsidRDefault="00706E26" w:rsidP="00706E26">
      <w:pPr>
        <w:spacing w:after="0" w:line="240" w:lineRule="auto"/>
        <w:rPr>
          <w:rFonts w:ascii="Times New Roman" w:hAnsi="Times New Roman" w:cs="Times New Roman"/>
          <w:sz w:val="24"/>
          <w:szCs w:val="24"/>
        </w:rPr>
      </w:pPr>
    </w:p>
    <w:p w14:paraId="299389EB" w14:textId="77777777" w:rsidR="00706E26" w:rsidRPr="00457F25" w:rsidRDefault="00706E26" w:rsidP="00706E26">
      <w:pPr>
        <w:spacing w:after="0" w:line="240" w:lineRule="auto"/>
        <w:rPr>
          <w:rFonts w:ascii="Times New Roman" w:hAnsi="Times New Roman" w:cs="Times New Roman"/>
          <w:sz w:val="24"/>
          <w:szCs w:val="24"/>
        </w:rPr>
      </w:pPr>
    </w:p>
    <w:p w14:paraId="1C1ECBB9" w14:textId="77777777" w:rsidR="00706E26" w:rsidRPr="00457F25" w:rsidRDefault="00706E26" w:rsidP="00706E26">
      <w:pPr>
        <w:spacing w:after="0" w:line="240" w:lineRule="auto"/>
        <w:rPr>
          <w:rFonts w:ascii="Times New Roman" w:hAnsi="Times New Roman" w:cs="Times New Roman"/>
          <w:sz w:val="24"/>
          <w:szCs w:val="24"/>
        </w:rPr>
      </w:pPr>
    </w:p>
    <w:p w14:paraId="647A3965" w14:textId="77777777" w:rsidR="00706E26" w:rsidRPr="00457F25" w:rsidRDefault="00706E26" w:rsidP="00706E26">
      <w:pPr>
        <w:spacing w:after="0" w:line="240" w:lineRule="auto"/>
        <w:jc w:val="center"/>
        <w:rPr>
          <w:rFonts w:ascii="Times New Roman" w:hAnsi="Times New Roman" w:cs="Times New Roman"/>
          <w:sz w:val="24"/>
          <w:szCs w:val="24"/>
        </w:rPr>
      </w:pPr>
      <w:bookmarkStart w:id="7" w:name="_Hlk34897763"/>
      <w:r w:rsidRPr="00457F25">
        <w:rPr>
          <w:rFonts w:ascii="Times New Roman" w:hAnsi="Times New Roman" w:cs="Times New Roman"/>
          <w:sz w:val="24"/>
          <w:szCs w:val="24"/>
        </w:rPr>
        <w:t>ОТЧЕТ</w:t>
      </w:r>
    </w:p>
    <w:p w14:paraId="3FF8B294" w14:textId="77777777" w:rsidR="00706E26" w:rsidRPr="00457F25" w:rsidRDefault="00706E26" w:rsidP="00706E26">
      <w:pPr>
        <w:spacing w:after="0" w:line="240" w:lineRule="auto"/>
        <w:jc w:val="center"/>
        <w:rPr>
          <w:rFonts w:ascii="Times New Roman" w:hAnsi="Times New Roman" w:cs="Times New Roman"/>
          <w:sz w:val="24"/>
          <w:szCs w:val="24"/>
        </w:rPr>
      </w:pPr>
      <w:bookmarkStart w:id="8" w:name="_Hlk9260197"/>
      <w:r w:rsidRPr="00457F25">
        <w:rPr>
          <w:rFonts w:ascii="Times New Roman" w:hAnsi="Times New Roman" w:cs="Times New Roman"/>
          <w:sz w:val="24"/>
          <w:szCs w:val="24"/>
        </w:rPr>
        <w:t xml:space="preserve">об осуществлении </w:t>
      </w:r>
      <w:bookmarkStart w:id="9" w:name="_Hlk35352239"/>
      <w:r w:rsidRPr="00457F25">
        <w:rPr>
          <w:rFonts w:ascii="Times New Roman" w:hAnsi="Times New Roman" w:cs="Times New Roman"/>
          <w:sz w:val="24"/>
          <w:szCs w:val="24"/>
        </w:rPr>
        <w:t>контроля качества</w:t>
      </w:r>
      <w:bookmarkEnd w:id="9"/>
    </w:p>
    <w:bookmarkEnd w:id="7"/>
    <w:bookmarkEnd w:id="8"/>
    <w:p w14:paraId="42E7BE45" w14:textId="77777777" w:rsidR="00706E26" w:rsidRDefault="00706E26" w:rsidP="00706E26">
      <w:pPr>
        <w:spacing w:after="0" w:line="240" w:lineRule="auto"/>
        <w:rPr>
          <w:rFonts w:ascii="Times New Roman" w:hAnsi="Times New Roman" w:cs="Times New Roman"/>
          <w:sz w:val="24"/>
          <w:szCs w:val="24"/>
        </w:rPr>
      </w:pPr>
    </w:p>
    <w:p w14:paraId="4F7B2320" w14:textId="77777777" w:rsidR="00457F25" w:rsidRPr="00457F25" w:rsidRDefault="00457F25" w:rsidP="00706E26">
      <w:pPr>
        <w:spacing w:after="0" w:line="240" w:lineRule="auto"/>
        <w:rPr>
          <w:rFonts w:ascii="Times New Roman" w:hAnsi="Times New Roman" w:cs="Times New Roman"/>
          <w:sz w:val="24"/>
          <w:szCs w:val="24"/>
        </w:rPr>
      </w:pPr>
    </w:p>
    <w:p w14:paraId="41FF5618" w14:textId="77777777" w:rsidR="00706E26" w:rsidRPr="00457F25" w:rsidRDefault="00457F25" w:rsidP="00706E26">
      <w:pPr>
        <w:spacing w:after="0" w:line="240" w:lineRule="auto"/>
        <w:rPr>
          <w:rFonts w:ascii="Times New Roman" w:hAnsi="Times New Roman" w:cs="Times New Roman"/>
          <w:sz w:val="24"/>
          <w:szCs w:val="24"/>
        </w:rPr>
      </w:pPr>
      <w:r>
        <w:rPr>
          <w:rFonts w:ascii="Times New Roman" w:hAnsi="Times New Roman" w:cs="Times New Roman"/>
          <w:sz w:val="24"/>
          <w:szCs w:val="24"/>
        </w:rPr>
        <w:t>Договор</w:t>
      </w:r>
      <w:r w:rsidR="00706E26" w:rsidRPr="00457F25">
        <w:rPr>
          <w:rFonts w:ascii="Times New Roman" w:hAnsi="Times New Roman" w:cs="Times New Roman"/>
          <w:sz w:val="24"/>
          <w:szCs w:val="24"/>
        </w:rPr>
        <w:t xml:space="preserve"> № _______________ от _________________</w:t>
      </w:r>
    </w:p>
    <w:p w14:paraId="7B96BDE4" w14:textId="77777777" w:rsidR="00706E26" w:rsidRPr="00457F25" w:rsidRDefault="00706E26" w:rsidP="00706E26">
      <w:pPr>
        <w:spacing w:after="0" w:line="240" w:lineRule="auto"/>
        <w:rPr>
          <w:rFonts w:ascii="Times New Roman" w:hAnsi="Times New Roman" w:cs="Times New Roman"/>
          <w:sz w:val="24"/>
          <w:szCs w:val="24"/>
        </w:rPr>
      </w:pPr>
    </w:p>
    <w:p w14:paraId="60FFD899" w14:textId="77777777" w:rsidR="00706E26" w:rsidRPr="00457F25" w:rsidRDefault="00706E26" w:rsidP="00706E26">
      <w:pPr>
        <w:spacing w:after="0" w:line="240" w:lineRule="auto"/>
        <w:rPr>
          <w:rFonts w:ascii="Times New Roman" w:hAnsi="Times New Roman" w:cs="Times New Roman"/>
          <w:sz w:val="24"/>
          <w:szCs w:val="24"/>
        </w:rPr>
      </w:pPr>
      <w:r w:rsidRPr="00457F25">
        <w:rPr>
          <w:rFonts w:ascii="Times New Roman" w:hAnsi="Times New Roman" w:cs="Times New Roman"/>
          <w:sz w:val="24"/>
          <w:szCs w:val="24"/>
        </w:rPr>
        <w:t>Отчетный период ______________________________________</w:t>
      </w:r>
    </w:p>
    <w:p w14:paraId="522560B0" w14:textId="77777777" w:rsidR="00706E26" w:rsidRPr="00457F25" w:rsidRDefault="00706E26" w:rsidP="00706E26">
      <w:pPr>
        <w:spacing w:after="0" w:line="240" w:lineRule="auto"/>
        <w:rPr>
          <w:rFonts w:ascii="Times New Roman" w:hAnsi="Times New Roman" w:cs="Times New Roman"/>
          <w:sz w:val="24"/>
          <w:szCs w:val="24"/>
        </w:rPr>
      </w:pPr>
    </w:p>
    <w:p w14:paraId="7EFB2A7B" w14:textId="77777777" w:rsidR="00706E26" w:rsidRPr="00457F25" w:rsidRDefault="001150E9" w:rsidP="00706E26">
      <w:pPr>
        <w:spacing w:after="0" w:line="240" w:lineRule="auto"/>
        <w:rPr>
          <w:rFonts w:ascii="Times New Roman" w:hAnsi="Times New Roman" w:cs="Times New Roman"/>
          <w:sz w:val="24"/>
          <w:szCs w:val="24"/>
        </w:rPr>
      </w:pPr>
      <w:r>
        <w:rPr>
          <w:rFonts w:ascii="Times New Roman" w:hAnsi="Times New Roman" w:cs="Times New Roman"/>
          <w:sz w:val="24"/>
          <w:szCs w:val="24"/>
          <w:lang w:bidi="ru-RU"/>
        </w:rPr>
        <w:t>В рамках Д</w:t>
      </w:r>
      <w:r w:rsidR="00457F25">
        <w:rPr>
          <w:rFonts w:ascii="Times New Roman" w:hAnsi="Times New Roman" w:cs="Times New Roman"/>
          <w:sz w:val="24"/>
          <w:szCs w:val="24"/>
          <w:lang w:bidi="ru-RU"/>
        </w:rPr>
        <w:t>оговор</w:t>
      </w:r>
      <w:r>
        <w:rPr>
          <w:rFonts w:ascii="Times New Roman" w:hAnsi="Times New Roman" w:cs="Times New Roman"/>
          <w:sz w:val="24"/>
          <w:szCs w:val="24"/>
          <w:lang w:bidi="ru-RU"/>
        </w:rPr>
        <w:t>а</w:t>
      </w:r>
      <w:r w:rsidR="00457F25" w:rsidRPr="00457F25">
        <w:rPr>
          <w:rFonts w:ascii="Times New Roman" w:hAnsi="Times New Roman" w:cs="Times New Roman"/>
          <w:sz w:val="24"/>
          <w:szCs w:val="24"/>
          <w:lang w:bidi="ru-RU"/>
        </w:rPr>
        <w:t xml:space="preserve"> подряда на выполнение работ по ремонту дворовых проездов в городе </w:t>
      </w:r>
      <w:r w:rsidR="00457F25">
        <w:rPr>
          <w:rFonts w:ascii="Times New Roman" w:hAnsi="Times New Roman" w:cs="Times New Roman"/>
          <w:sz w:val="24"/>
          <w:szCs w:val="24"/>
          <w:lang w:bidi="ru-RU"/>
        </w:rPr>
        <w:t xml:space="preserve">Мурманске </w:t>
      </w:r>
      <w:r w:rsidR="00457F25" w:rsidRPr="00457F25">
        <w:rPr>
          <w:rFonts w:ascii="Times New Roman" w:hAnsi="Times New Roman" w:cs="Times New Roman"/>
          <w:sz w:val="24"/>
          <w:szCs w:val="24"/>
          <w:lang w:bidi="ru-RU"/>
        </w:rPr>
        <w:t>№</w:t>
      </w:r>
      <w:r w:rsidR="00457F25">
        <w:rPr>
          <w:rFonts w:ascii="Times New Roman" w:hAnsi="Times New Roman" w:cs="Times New Roman"/>
          <w:sz w:val="24"/>
          <w:szCs w:val="24"/>
          <w:lang w:bidi="ru-RU"/>
        </w:rPr>
        <w:t xml:space="preserve"> </w:t>
      </w:r>
      <w:r w:rsidR="00457F25" w:rsidRPr="00457F25">
        <w:rPr>
          <w:rFonts w:ascii="Times New Roman" w:hAnsi="Times New Roman" w:cs="Times New Roman"/>
          <w:sz w:val="24"/>
          <w:szCs w:val="24"/>
          <w:lang w:bidi="ru-RU"/>
        </w:rPr>
        <w:t>34/21 от 9 августа 2021 года</w:t>
      </w:r>
    </w:p>
    <w:p w14:paraId="0499BC21" w14:textId="77777777" w:rsidR="00706E26" w:rsidRPr="00457F25" w:rsidRDefault="00706E26" w:rsidP="00706E26">
      <w:pPr>
        <w:spacing w:after="0" w:line="240" w:lineRule="auto"/>
        <w:rPr>
          <w:rFonts w:ascii="Times New Roman" w:hAnsi="Times New Roman" w:cs="Times New Roman"/>
          <w:sz w:val="24"/>
          <w:szCs w:val="24"/>
        </w:rPr>
      </w:pPr>
    </w:p>
    <w:p w14:paraId="18D2F2D1" w14:textId="77777777" w:rsidR="00706E26" w:rsidRPr="00457F25" w:rsidRDefault="00706E26" w:rsidP="00706E26">
      <w:pPr>
        <w:spacing w:after="0" w:line="240" w:lineRule="auto"/>
        <w:rPr>
          <w:rFonts w:ascii="Times New Roman" w:hAnsi="Times New Roman" w:cs="Times New Roman"/>
          <w:sz w:val="24"/>
          <w:szCs w:val="24"/>
        </w:rPr>
      </w:pPr>
    </w:p>
    <w:p w14:paraId="6FB9F192" w14:textId="77777777" w:rsidR="00706E26" w:rsidRPr="00457F25" w:rsidRDefault="00706E26" w:rsidP="00706E26">
      <w:pPr>
        <w:spacing w:after="0" w:line="240" w:lineRule="auto"/>
        <w:rPr>
          <w:rFonts w:ascii="Times New Roman" w:hAnsi="Times New Roman" w:cs="Times New Roman"/>
          <w:sz w:val="24"/>
          <w:szCs w:val="24"/>
        </w:rPr>
      </w:pPr>
    </w:p>
    <w:p w14:paraId="4B757057" w14:textId="77777777" w:rsidR="00706E26" w:rsidRPr="00457F25" w:rsidRDefault="00706E26" w:rsidP="00706E26">
      <w:pPr>
        <w:spacing w:after="0" w:line="240" w:lineRule="auto"/>
        <w:rPr>
          <w:rFonts w:ascii="Times New Roman" w:hAnsi="Times New Roman" w:cs="Times New Roman"/>
          <w:sz w:val="24"/>
          <w:szCs w:val="24"/>
        </w:rPr>
      </w:pPr>
    </w:p>
    <w:p w14:paraId="73638EA5" w14:textId="77777777" w:rsidR="00706E26" w:rsidRPr="00457F25" w:rsidRDefault="00706E26" w:rsidP="00706E26">
      <w:pPr>
        <w:spacing w:after="0" w:line="240" w:lineRule="auto"/>
        <w:rPr>
          <w:rFonts w:ascii="Times New Roman" w:hAnsi="Times New Roman" w:cs="Times New Roman"/>
          <w:sz w:val="24"/>
          <w:szCs w:val="24"/>
        </w:rPr>
      </w:pPr>
    </w:p>
    <w:p w14:paraId="4D64565D" w14:textId="77777777" w:rsidR="00706E26" w:rsidRPr="00457F25" w:rsidRDefault="00706E26" w:rsidP="00706E26">
      <w:pPr>
        <w:spacing w:after="0" w:line="240" w:lineRule="auto"/>
        <w:rPr>
          <w:rFonts w:ascii="Times New Roman" w:hAnsi="Times New Roman" w:cs="Times New Roman"/>
          <w:sz w:val="24"/>
          <w:szCs w:val="24"/>
        </w:rPr>
      </w:pPr>
    </w:p>
    <w:p w14:paraId="1D520288" w14:textId="77777777" w:rsidR="00706E26" w:rsidRPr="00457F25" w:rsidRDefault="00706E26" w:rsidP="00706E26">
      <w:pPr>
        <w:spacing w:after="0" w:line="240" w:lineRule="auto"/>
        <w:rPr>
          <w:rFonts w:ascii="Times New Roman" w:hAnsi="Times New Roman" w:cs="Times New Roman"/>
          <w:sz w:val="24"/>
          <w:szCs w:val="24"/>
        </w:rPr>
      </w:pPr>
    </w:p>
    <w:p w14:paraId="6E37DF97" w14:textId="77777777" w:rsidR="00706E26" w:rsidRPr="00457F25" w:rsidRDefault="00706E26" w:rsidP="00706E26">
      <w:pPr>
        <w:spacing w:after="0" w:line="240" w:lineRule="auto"/>
        <w:rPr>
          <w:rFonts w:ascii="Times New Roman" w:hAnsi="Times New Roman" w:cs="Times New Roman"/>
          <w:sz w:val="24"/>
          <w:szCs w:val="24"/>
        </w:rPr>
      </w:pPr>
    </w:p>
    <w:p w14:paraId="708988EE" w14:textId="77777777" w:rsidR="00706E26" w:rsidRPr="00457F25" w:rsidRDefault="00706E26" w:rsidP="00706E26">
      <w:pPr>
        <w:spacing w:after="0" w:line="240" w:lineRule="auto"/>
        <w:rPr>
          <w:rFonts w:ascii="Times New Roman" w:hAnsi="Times New Roman" w:cs="Times New Roman"/>
          <w:sz w:val="24"/>
          <w:szCs w:val="24"/>
        </w:rPr>
      </w:pPr>
    </w:p>
    <w:p w14:paraId="67571403" w14:textId="77777777" w:rsidR="00706E26" w:rsidRPr="00457F25" w:rsidRDefault="00706E26" w:rsidP="00706E26">
      <w:pPr>
        <w:spacing w:after="0" w:line="240" w:lineRule="auto"/>
        <w:rPr>
          <w:rFonts w:ascii="Times New Roman" w:hAnsi="Times New Roman" w:cs="Times New Roman"/>
          <w:sz w:val="24"/>
          <w:szCs w:val="24"/>
        </w:rPr>
      </w:pPr>
    </w:p>
    <w:p w14:paraId="12A7932E" w14:textId="77777777" w:rsidR="00706E26" w:rsidRPr="00DA618E" w:rsidRDefault="00706E26" w:rsidP="00706E26">
      <w:pPr>
        <w:spacing w:after="0" w:line="240" w:lineRule="auto"/>
        <w:rPr>
          <w:sz w:val="24"/>
          <w:szCs w:val="24"/>
          <w:lang w:eastAsia="zh-CN"/>
        </w:rPr>
      </w:pPr>
    </w:p>
    <w:p w14:paraId="41C60841" w14:textId="77777777" w:rsidR="00706E26" w:rsidRPr="00DA618E" w:rsidRDefault="00706E26" w:rsidP="00706E26">
      <w:pPr>
        <w:spacing w:after="0" w:line="240" w:lineRule="auto"/>
        <w:rPr>
          <w:sz w:val="24"/>
          <w:szCs w:val="24"/>
          <w:lang w:eastAsia="zh-CN"/>
        </w:rPr>
      </w:pPr>
    </w:p>
    <w:p w14:paraId="65377675" w14:textId="77777777" w:rsidR="00706E26" w:rsidRPr="00DA618E" w:rsidRDefault="00706E26" w:rsidP="00706E26">
      <w:pPr>
        <w:spacing w:after="0" w:line="240" w:lineRule="auto"/>
        <w:rPr>
          <w:sz w:val="24"/>
          <w:szCs w:val="24"/>
          <w:lang w:eastAsia="zh-CN"/>
        </w:rPr>
      </w:pPr>
    </w:p>
    <w:p w14:paraId="1BC86656" w14:textId="77777777" w:rsidR="00706E26" w:rsidRPr="00DA618E" w:rsidRDefault="00706E26" w:rsidP="00706E26">
      <w:pPr>
        <w:spacing w:after="0" w:line="240" w:lineRule="auto"/>
        <w:rPr>
          <w:sz w:val="24"/>
          <w:szCs w:val="24"/>
          <w:lang w:eastAsia="zh-CN"/>
        </w:rPr>
      </w:pPr>
    </w:p>
    <w:p w14:paraId="720AA012" w14:textId="77777777" w:rsidR="00706E26" w:rsidRPr="00DA618E" w:rsidRDefault="00706E26" w:rsidP="00706E26">
      <w:pPr>
        <w:spacing w:after="0" w:line="240" w:lineRule="auto"/>
        <w:rPr>
          <w:sz w:val="24"/>
          <w:szCs w:val="24"/>
          <w:lang w:eastAsia="zh-CN"/>
        </w:rPr>
      </w:pPr>
    </w:p>
    <w:p w14:paraId="1CABC089" w14:textId="77777777" w:rsidR="00706E26" w:rsidRDefault="00706E26" w:rsidP="00706E26">
      <w:pPr>
        <w:spacing w:after="0" w:line="240" w:lineRule="auto"/>
        <w:rPr>
          <w:sz w:val="24"/>
          <w:szCs w:val="24"/>
          <w:lang w:eastAsia="zh-CN"/>
        </w:rPr>
      </w:pPr>
    </w:p>
    <w:p w14:paraId="04061420" w14:textId="77777777" w:rsidR="00706E26" w:rsidRDefault="00706E26" w:rsidP="00706E26">
      <w:pPr>
        <w:spacing w:after="0" w:line="240" w:lineRule="auto"/>
        <w:rPr>
          <w:sz w:val="24"/>
          <w:szCs w:val="24"/>
          <w:lang w:eastAsia="zh-CN"/>
        </w:rPr>
      </w:pPr>
    </w:p>
    <w:p w14:paraId="783EC69F" w14:textId="77777777" w:rsidR="00706E26" w:rsidRPr="00DA618E" w:rsidRDefault="00706E26" w:rsidP="00706E26">
      <w:pPr>
        <w:spacing w:after="0" w:line="240" w:lineRule="auto"/>
        <w:rPr>
          <w:sz w:val="24"/>
          <w:szCs w:val="24"/>
          <w:lang w:eastAsia="zh-CN"/>
        </w:rPr>
      </w:pPr>
    </w:p>
    <w:p w14:paraId="1B56A80B" w14:textId="77777777" w:rsidR="00706E26" w:rsidRPr="00DA618E" w:rsidRDefault="00706E26" w:rsidP="00706E26">
      <w:pPr>
        <w:spacing w:after="0" w:line="240" w:lineRule="auto"/>
        <w:rPr>
          <w:sz w:val="24"/>
          <w:szCs w:val="24"/>
          <w:lang w:eastAsia="zh-CN"/>
        </w:rPr>
      </w:pPr>
    </w:p>
    <w:p w14:paraId="66795F39" w14:textId="77777777" w:rsidR="00706E26" w:rsidRPr="00457F25" w:rsidRDefault="00706E26" w:rsidP="00706E26">
      <w:pPr>
        <w:spacing w:after="0" w:line="240" w:lineRule="auto"/>
        <w:rPr>
          <w:rFonts w:ascii="Times New Roman" w:hAnsi="Times New Roman" w:cs="Times New Roman"/>
          <w:sz w:val="24"/>
          <w:szCs w:val="24"/>
          <w:lang w:eastAsia="zh-CN"/>
        </w:rPr>
      </w:pPr>
    </w:p>
    <w:p w14:paraId="5946F482" w14:textId="77777777" w:rsidR="00706E26" w:rsidRPr="00457F25" w:rsidRDefault="00706E26" w:rsidP="00706E26">
      <w:pPr>
        <w:spacing w:after="0" w:line="240" w:lineRule="auto"/>
        <w:jc w:val="center"/>
        <w:rPr>
          <w:rFonts w:ascii="Times New Roman" w:hAnsi="Times New Roman" w:cs="Times New Roman"/>
          <w:sz w:val="24"/>
          <w:szCs w:val="24"/>
        </w:rPr>
      </w:pPr>
      <w:r w:rsidRPr="00457F25">
        <w:rPr>
          <w:rFonts w:ascii="Times New Roman" w:hAnsi="Times New Roman" w:cs="Times New Roman"/>
          <w:sz w:val="24"/>
          <w:szCs w:val="24"/>
        </w:rPr>
        <w:t>ОТЧЕТ</w:t>
      </w:r>
    </w:p>
    <w:p w14:paraId="121F0129" w14:textId="77777777" w:rsidR="00706E26" w:rsidRPr="00457F25" w:rsidRDefault="00706E26" w:rsidP="00706E26">
      <w:pPr>
        <w:spacing w:after="0" w:line="240" w:lineRule="auto"/>
        <w:jc w:val="center"/>
        <w:rPr>
          <w:rFonts w:ascii="Times New Roman" w:hAnsi="Times New Roman" w:cs="Times New Roman"/>
          <w:sz w:val="24"/>
          <w:szCs w:val="24"/>
        </w:rPr>
      </w:pPr>
      <w:r w:rsidRPr="00457F25">
        <w:rPr>
          <w:rFonts w:ascii="Times New Roman" w:hAnsi="Times New Roman" w:cs="Times New Roman"/>
          <w:sz w:val="24"/>
          <w:szCs w:val="24"/>
        </w:rPr>
        <w:t>об осуществлении контроля качества</w:t>
      </w:r>
    </w:p>
    <w:p w14:paraId="4A7C44E1" w14:textId="77777777" w:rsidR="00706E26" w:rsidRPr="00457F25" w:rsidRDefault="00706E26" w:rsidP="00706E26">
      <w:pPr>
        <w:spacing w:after="0" w:line="240" w:lineRule="auto"/>
        <w:rPr>
          <w:rFonts w:ascii="Times New Roman" w:hAnsi="Times New Roman" w:cs="Times New Roman"/>
          <w:sz w:val="24"/>
          <w:szCs w:val="24"/>
        </w:rPr>
      </w:pPr>
    </w:p>
    <w:p w14:paraId="1C6B546A" w14:textId="77777777" w:rsidR="00457F25" w:rsidRPr="00457F25" w:rsidRDefault="00457F25" w:rsidP="00457F25">
      <w:pPr>
        <w:spacing w:after="0" w:line="240" w:lineRule="auto"/>
        <w:rPr>
          <w:rFonts w:ascii="Times New Roman" w:hAnsi="Times New Roman" w:cs="Times New Roman"/>
          <w:sz w:val="24"/>
          <w:szCs w:val="24"/>
        </w:rPr>
      </w:pPr>
      <w:r>
        <w:rPr>
          <w:rFonts w:ascii="Times New Roman" w:hAnsi="Times New Roman" w:cs="Times New Roman"/>
          <w:sz w:val="24"/>
          <w:szCs w:val="24"/>
        </w:rPr>
        <w:t>Договор</w:t>
      </w:r>
      <w:r w:rsidRPr="00457F25">
        <w:rPr>
          <w:rFonts w:ascii="Times New Roman" w:hAnsi="Times New Roman" w:cs="Times New Roman"/>
          <w:sz w:val="24"/>
          <w:szCs w:val="24"/>
        </w:rPr>
        <w:t xml:space="preserve"> № _______________ от _________________</w:t>
      </w:r>
    </w:p>
    <w:p w14:paraId="5C9236D4" w14:textId="77777777" w:rsidR="00457F25" w:rsidRPr="00457F25" w:rsidRDefault="00457F25" w:rsidP="00457F25">
      <w:pPr>
        <w:spacing w:after="0" w:line="240" w:lineRule="auto"/>
        <w:rPr>
          <w:rFonts w:ascii="Times New Roman" w:hAnsi="Times New Roman" w:cs="Times New Roman"/>
          <w:sz w:val="24"/>
          <w:szCs w:val="24"/>
        </w:rPr>
      </w:pPr>
    </w:p>
    <w:p w14:paraId="704E586D" w14:textId="77777777" w:rsidR="00457F25" w:rsidRPr="00457F25" w:rsidRDefault="00457F25" w:rsidP="00457F25">
      <w:pPr>
        <w:spacing w:after="0" w:line="240" w:lineRule="auto"/>
        <w:rPr>
          <w:rFonts w:ascii="Times New Roman" w:hAnsi="Times New Roman" w:cs="Times New Roman"/>
          <w:sz w:val="24"/>
          <w:szCs w:val="24"/>
        </w:rPr>
      </w:pPr>
      <w:r w:rsidRPr="00457F25">
        <w:rPr>
          <w:rFonts w:ascii="Times New Roman" w:hAnsi="Times New Roman" w:cs="Times New Roman"/>
          <w:sz w:val="24"/>
          <w:szCs w:val="24"/>
        </w:rPr>
        <w:t>Отчетный период ______________________________________</w:t>
      </w:r>
    </w:p>
    <w:p w14:paraId="08A33FA4" w14:textId="77777777" w:rsidR="00457F25" w:rsidRPr="00457F25" w:rsidRDefault="00457F25" w:rsidP="00457F25">
      <w:pPr>
        <w:spacing w:after="0" w:line="240" w:lineRule="auto"/>
        <w:rPr>
          <w:rFonts w:ascii="Times New Roman" w:hAnsi="Times New Roman" w:cs="Times New Roman"/>
          <w:sz w:val="24"/>
          <w:szCs w:val="24"/>
        </w:rPr>
      </w:pPr>
    </w:p>
    <w:p w14:paraId="79CD3BBC" w14:textId="77777777" w:rsidR="00457F25" w:rsidRPr="00457F25" w:rsidRDefault="00457F25" w:rsidP="00457F25">
      <w:pPr>
        <w:spacing w:after="0" w:line="240" w:lineRule="auto"/>
        <w:rPr>
          <w:rFonts w:ascii="Times New Roman" w:hAnsi="Times New Roman" w:cs="Times New Roman"/>
          <w:sz w:val="24"/>
          <w:szCs w:val="24"/>
        </w:rPr>
      </w:pPr>
      <w:r>
        <w:rPr>
          <w:rFonts w:ascii="Times New Roman" w:hAnsi="Times New Roman" w:cs="Times New Roman"/>
          <w:sz w:val="24"/>
          <w:szCs w:val="24"/>
          <w:lang w:bidi="ru-RU"/>
        </w:rPr>
        <w:t>Договор</w:t>
      </w:r>
      <w:r w:rsidRPr="00457F25">
        <w:rPr>
          <w:rFonts w:ascii="Times New Roman" w:hAnsi="Times New Roman" w:cs="Times New Roman"/>
          <w:sz w:val="24"/>
          <w:szCs w:val="24"/>
          <w:lang w:bidi="ru-RU"/>
        </w:rPr>
        <w:t xml:space="preserve"> подряда на выполнение работ по ремонту дворовых проездов в городе </w:t>
      </w:r>
      <w:r>
        <w:rPr>
          <w:rFonts w:ascii="Times New Roman" w:hAnsi="Times New Roman" w:cs="Times New Roman"/>
          <w:sz w:val="24"/>
          <w:szCs w:val="24"/>
          <w:lang w:bidi="ru-RU"/>
        </w:rPr>
        <w:t xml:space="preserve">Мурманске </w:t>
      </w:r>
      <w:r w:rsidRPr="00457F25">
        <w:rPr>
          <w:rFonts w:ascii="Times New Roman" w:hAnsi="Times New Roman" w:cs="Times New Roman"/>
          <w:sz w:val="24"/>
          <w:szCs w:val="24"/>
          <w:lang w:bidi="ru-RU"/>
        </w:rPr>
        <w:t>№</w:t>
      </w:r>
      <w:r>
        <w:rPr>
          <w:rFonts w:ascii="Times New Roman" w:hAnsi="Times New Roman" w:cs="Times New Roman"/>
          <w:sz w:val="24"/>
          <w:szCs w:val="24"/>
          <w:lang w:bidi="ru-RU"/>
        </w:rPr>
        <w:t xml:space="preserve"> </w:t>
      </w:r>
      <w:r w:rsidRPr="00457F25">
        <w:rPr>
          <w:rFonts w:ascii="Times New Roman" w:hAnsi="Times New Roman" w:cs="Times New Roman"/>
          <w:sz w:val="24"/>
          <w:szCs w:val="24"/>
          <w:lang w:bidi="ru-RU"/>
        </w:rPr>
        <w:t>34/21 от 9 августа 2021 года</w:t>
      </w:r>
    </w:p>
    <w:p w14:paraId="51798E3C" w14:textId="77777777" w:rsidR="00706E26" w:rsidRPr="00457F25" w:rsidRDefault="00706E26" w:rsidP="00457F25">
      <w:pPr>
        <w:spacing w:after="0" w:line="240" w:lineRule="auto"/>
        <w:jc w:val="both"/>
        <w:rPr>
          <w:rFonts w:ascii="Times New Roman" w:hAnsi="Times New Roman" w:cs="Times New Roman"/>
          <w:sz w:val="24"/>
          <w:szCs w:val="24"/>
        </w:rPr>
      </w:pPr>
    </w:p>
    <w:p w14:paraId="3F528636"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Содержание отчета</w:t>
      </w:r>
      <w:r w:rsidRPr="00457F25">
        <w:rPr>
          <w:rFonts w:ascii="Times New Roman" w:hAnsi="Times New Roman" w:cs="Times New Roman"/>
          <w:sz w:val="24"/>
          <w:szCs w:val="24"/>
          <w:lang w:eastAsia="zh-CN"/>
        </w:rPr>
        <w:t xml:space="preserve"> </w:t>
      </w:r>
      <w:r w:rsidRPr="00457F25">
        <w:rPr>
          <w:rFonts w:ascii="Times New Roman" w:hAnsi="Times New Roman" w:cs="Times New Roman"/>
          <w:sz w:val="24"/>
          <w:szCs w:val="24"/>
        </w:rPr>
        <w:t>об осуществлении контроля качества:</w:t>
      </w:r>
    </w:p>
    <w:p w14:paraId="5BF3AD77" w14:textId="77777777" w:rsidR="00706E26" w:rsidRPr="00457F25" w:rsidRDefault="00706E26" w:rsidP="00457F25">
      <w:pPr>
        <w:spacing w:after="0" w:line="240" w:lineRule="auto"/>
        <w:jc w:val="both"/>
        <w:rPr>
          <w:rFonts w:ascii="Times New Roman" w:hAnsi="Times New Roman" w:cs="Times New Roman"/>
          <w:sz w:val="24"/>
          <w:szCs w:val="24"/>
        </w:rPr>
      </w:pPr>
    </w:p>
    <w:tbl>
      <w:tblPr>
        <w:tblW w:w="10405" w:type="dxa"/>
        <w:tblInd w:w="-63" w:type="dxa"/>
        <w:tblLayout w:type="fixed"/>
        <w:tblLook w:val="0000" w:firstRow="0" w:lastRow="0" w:firstColumn="0" w:lastColumn="0" w:noHBand="0" w:noVBand="0"/>
      </w:tblPr>
      <w:tblGrid>
        <w:gridCol w:w="960"/>
        <w:gridCol w:w="8170"/>
        <w:gridCol w:w="1275"/>
      </w:tblGrid>
      <w:tr w:rsidR="00706E26" w:rsidRPr="00457F25" w14:paraId="2FFEE239" w14:textId="77777777" w:rsidTr="00FF5DE7">
        <w:trPr>
          <w:trHeight w:val="362"/>
        </w:trPr>
        <w:tc>
          <w:tcPr>
            <w:tcW w:w="960" w:type="dxa"/>
            <w:tcBorders>
              <w:top w:val="single" w:sz="4" w:space="0" w:color="000000"/>
              <w:left w:val="single" w:sz="4" w:space="0" w:color="000000"/>
              <w:bottom w:val="single" w:sz="4" w:space="0" w:color="000000"/>
            </w:tcBorders>
            <w:shd w:val="clear" w:color="auto" w:fill="auto"/>
            <w:vAlign w:val="center"/>
          </w:tcPr>
          <w:p w14:paraId="2E52A4FE"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Раздел</w:t>
            </w:r>
          </w:p>
        </w:tc>
        <w:tc>
          <w:tcPr>
            <w:tcW w:w="8170" w:type="dxa"/>
            <w:tcBorders>
              <w:top w:val="single" w:sz="4" w:space="0" w:color="000000"/>
              <w:left w:val="single" w:sz="4" w:space="0" w:color="000000"/>
              <w:bottom w:val="single" w:sz="4" w:space="0" w:color="000000"/>
            </w:tcBorders>
            <w:shd w:val="clear" w:color="auto" w:fill="auto"/>
            <w:vAlign w:val="center"/>
          </w:tcPr>
          <w:p w14:paraId="33907A4B"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Наименование раздела, документа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056CD"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Номера страниц</w:t>
            </w:r>
          </w:p>
        </w:tc>
      </w:tr>
      <w:tr w:rsidR="00706E26" w:rsidRPr="00457F25" w14:paraId="3755A133"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60395FD3"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1</w:t>
            </w:r>
          </w:p>
        </w:tc>
        <w:tc>
          <w:tcPr>
            <w:tcW w:w="8170" w:type="dxa"/>
            <w:tcBorders>
              <w:top w:val="single" w:sz="4" w:space="0" w:color="000000"/>
              <w:left w:val="single" w:sz="4" w:space="0" w:color="000000"/>
              <w:bottom w:val="single" w:sz="4" w:space="0" w:color="000000"/>
            </w:tcBorders>
            <w:shd w:val="clear" w:color="auto" w:fill="auto"/>
            <w:vAlign w:val="center"/>
          </w:tcPr>
          <w:p w14:paraId="141E078F"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Краткое описание работ, выполненных подрядчиком в отчетном периоде:</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4AD9F"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7799D06A"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6B1605B4"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1.1</w:t>
            </w:r>
          </w:p>
        </w:tc>
        <w:tc>
          <w:tcPr>
            <w:tcW w:w="8170" w:type="dxa"/>
            <w:tcBorders>
              <w:top w:val="single" w:sz="4" w:space="0" w:color="000000"/>
              <w:left w:val="single" w:sz="4" w:space="0" w:color="000000"/>
              <w:bottom w:val="single" w:sz="4" w:space="0" w:color="000000"/>
            </w:tcBorders>
            <w:shd w:val="clear" w:color="auto" w:fill="auto"/>
            <w:vAlign w:val="center"/>
          </w:tcPr>
          <w:p w14:paraId="46E5C4F9"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Таблица объемов выполненных работ (таблица 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26496"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13A20FCE"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62DD7182"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1.2</w:t>
            </w:r>
          </w:p>
        </w:tc>
        <w:tc>
          <w:tcPr>
            <w:tcW w:w="8170" w:type="dxa"/>
            <w:tcBorders>
              <w:top w:val="single" w:sz="4" w:space="0" w:color="000000"/>
              <w:left w:val="single" w:sz="4" w:space="0" w:color="000000"/>
              <w:bottom w:val="single" w:sz="4" w:space="0" w:color="000000"/>
            </w:tcBorders>
            <w:shd w:val="clear" w:color="auto" w:fill="auto"/>
            <w:vAlign w:val="center"/>
          </w:tcPr>
          <w:p w14:paraId="645883EE"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Описание работ, не вошедших в таблицу 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A3D65"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179AB1B9"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4B450995"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2</w:t>
            </w:r>
          </w:p>
        </w:tc>
        <w:tc>
          <w:tcPr>
            <w:tcW w:w="8170" w:type="dxa"/>
            <w:tcBorders>
              <w:top w:val="single" w:sz="4" w:space="0" w:color="000000"/>
              <w:left w:val="single" w:sz="4" w:space="0" w:color="000000"/>
              <w:bottom w:val="single" w:sz="4" w:space="0" w:color="000000"/>
            </w:tcBorders>
            <w:shd w:val="clear" w:color="auto" w:fill="auto"/>
            <w:vAlign w:val="center"/>
          </w:tcPr>
          <w:p w14:paraId="328D785D"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 xml:space="preserve">Мероприятия по контролю качества, оценка эффективности системы контроля качества у подрядчика </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F5C73"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05071DCB"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24A0C91F"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2.1</w:t>
            </w:r>
          </w:p>
        </w:tc>
        <w:tc>
          <w:tcPr>
            <w:tcW w:w="8170" w:type="dxa"/>
            <w:tcBorders>
              <w:top w:val="single" w:sz="4" w:space="0" w:color="000000"/>
              <w:left w:val="single" w:sz="4" w:space="0" w:color="000000"/>
              <w:bottom w:val="single" w:sz="4" w:space="0" w:color="000000"/>
            </w:tcBorders>
            <w:shd w:val="clear" w:color="auto" w:fill="auto"/>
            <w:vAlign w:val="center"/>
          </w:tcPr>
          <w:p w14:paraId="4750659B"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Оценка качества работ подрядчика (таблица 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6BFC0"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4027F011"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7D0E9DBA"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2.2</w:t>
            </w:r>
          </w:p>
        </w:tc>
        <w:tc>
          <w:tcPr>
            <w:tcW w:w="8170" w:type="dxa"/>
            <w:tcBorders>
              <w:top w:val="single" w:sz="4" w:space="0" w:color="000000"/>
              <w:left w:val="single" w:sz="4" w:space="0" w:color="000000"/>
              <w:bottom w:val="single" w:sz="4" w:space="0" w:color="000000"/>
            </w:tcBorders>
            <w:shd w:val="clear" w:color="auto" w:fill="auto"/>
            <w:vAlign w:val="center"/>
          </w:tcPr>
          <w:p w14:paraId="34C5F67C"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Оценка состава и эффективности функционирования службы производственного контроля качества у подрядчика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DCE16"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63C785A8"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5731A05B"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2.3</w:t>
            </w:r>
          </w:p>
        </w:tc>
        <w:tc>
          <w:tcPr>
            <w:tcW w:w="8170" w:type="dxa"/>
            <w:tcBorders>
              <w:top w:val="single" w:sz="4" w:space="0" w:color="000000"/>
              <w:left w:val="single" w:sz="4" w:space="0" w:color="000000"/>
              <w:bottom w:val="single" w:sz="4" w:space="0" w:color="000000"/>
            </w:tcBorders>
            <w:shd w:val="clear" w:color="auto" w:fill="auto"/>
            <w:vAlign w:val="center"/>
          </w:tcPr>
          <w:p w14:paraId="25E19748"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Сведения о результатах лабораторных исследований и испытаний строительных материалов, изделий и конструкций, выполненных исполнителем</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55EED"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6ABFEF1F"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785F7CE2"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3</w:t>
            </w:r>
          </w:p>
        </w:tc>
        <w:tc>
          <w:tcPr>
            <w:tcW w:w="8170" w:type="dxa"/>
            <w:tcBorders>
              <w:top w:val="single" w:sz="4" w:space="0" w:color="000000"/>
              <w:left w:val="single" w:sz="4" w:space="0" w:color="000000"/>
              <w:bottom w:val="single" w:sz="4" w:space="0" w:color="000000"/>
            </w:tcBorders>
            <w:shd w:val="clear" w:color="auto" w:fill="auto"/>
            <w:vAlign w:val="center"/>
          </w:tcPr>
          <w:p w14:paraId="0246D7CD"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Соблюдение подрядчиком сроков выполнения работ, определение причин простоев</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183F3"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1C70622B"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6045741E"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4</w:t>
            </w:r>
          </w:p>
        </w:tc>
        <w:tc>
          <w:tcPr>
            <w:tcW w:w="8170" w:type="dxa"/>
            <w:tcBorders>
              <w:top w:val="single" w:sz="4" w:space="0" w:color="000000"/>
              <w:left w:val="single" w:sz="4" w:space="0" w:color="000000"/>
              <w:bottom w:val="single" w:sz="4" w:space="0" w:color="000000"/>
            </w:tcBorders>
            <w:shd w:val="clear" w:color="auto" w:fill="auto"/>
            <w:vAlign w:val="center"/>
          </w:tcPr>
          <w:p w14:paraId="63848667"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Основные проблемы, возникающие в ходе выполнения работ подрядчиком</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4FFA5"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7F5B3B08"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1E72BD9A"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5</w:t>
            </w:r>
          </w:p>
        </w:tc>
        <w:tc>
          <w:tcPr>
            <w:tcW w:w="8170" w:type="dxa"/>
            <w:tcBorders>
              <w:top w:val="single" w:sz="4" w:space="0" w:color="000000"/>
              <w:left w:val="single" w:sz="4" w:space="0" w:color="000000"/>
              <w:bottom w:val="single" w:sz="4" w:space="0" w:color="000000"/>
            </w:tcBorders>
            <w:shd w:val="clear" w:color="auto" w:fill="auto"/>
            <w:vAlign w:val="center"/>
          </w:tcPr>
          <w:p w14:paraId="32E07657"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Сведения о проводимых на объекте проверках</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8C6B0"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60DF78E2"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69F48DBA"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6</w:t>
            </w:r>
          </w:p>
        </w:tc>
        <w:tc>
          <w:tcPr>
            <w:tcW w:w="8170" w:type="dxa"/>
            <w:tcBorders>
              <w:top w:val="single" w:sz="4" w:space="0" w:color="000000"/>
              <w:left w:val="single" w:sz="4" w:space="0" w:color="000000"/>
              <w:bottom w:val="single" w:sz="4" w:space="0" w:color="000000"/>
            </w:tcBorders>
            <w:shd w:val="clear" w:color="auto" w:fill="auto"/>
            <w:vAlign w:val="center"/>
          </w:tcPr>
          <w:p w14:paraId="65EE0118"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Сведения об изменениях объемов работ, рекомендации службы по осуществлению контроля качества по вопросу изменений объемов</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CDE77"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50C172FA"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782D6777"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7</w:t>
            </w:r>
          </w:p>
        </w:tc>
        <w:tc>
          <w:tcPr>
            <w:tcW w:w="8170" w:type="dxa"/>
            <w:tcBorders>
              <w:top w:val="single" w:sz="4" w:space="0" w:color="000000"/>
              <w:left w:val="single" w:sz="4" w:space="0" w:color="000000"/>
              <w:bottom w:val="single" w:sz="4" w:space="0" w:color="000000"/>
            </w:tcBorders>
            <w:shd w:val="clear" w:color="auto" w:fill="auto"/>
            <w:vAlign w:val="center"/>
          </w:tcPr>
          <w:p w14:paraId="00E7399E"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 xml:space="preserve">Происшествия на объекте </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A1FC4"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4CA9240D"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2864BEC8"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8</w:t>
            </w:r>
          </w:p>
        </w:tc>
        <w:tc>
          <w:tcPr>
            <w:tcW w:w="8170" w:type="dxa"/>
            <w:tcBorders>
              <w:top w:val="single" w:sz="4" w:space="0" w:color="000000"/>
              <w:left w:val="single" w:sz="4" w:space="0" w:color="000000"/>
              <w:bottom w:val="single" w:sz="4" w:space="0" w:color="000000"/>
            </w:tcBorders>
            <w:shd w:val="clear" w:color="auto" w:fill="auto"/>
            <w:vAlign w:val="center"/>
          </w:tcPr>
          <w:p w14:paraId="3BF7CFF4"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Контроль соблюдения подрядчиком мероприятий по обеспечению безопасности дорожного движения и ограждения мест производства работ</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1A08E"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45ABCB0A"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0FD8F6F8"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9</w:t>
            </w:r>
          </w:p>
        </w:tc>
        <w:tc>
          <w:tcPr>
            <w:tcW w:w="8170" w:type="dxa"/>
            <w:tcBorders>
              <w:top w:val="single" w:sz="4" w:space="0" w:color="000000"/>
              <w:left w:val="single" w:sz="4" w:space="0" w:color="000000"/>
              <w:bottom w:val="single" w:sz="4" w:space="0" w:color="000000"/>
            </w:tcBorders>
            <w:shd w:val="clear" w:color="auto" w:fill="auto"/>
            <w:vAlign w:val="center"/>
          </w:tcPr>
          <w:p w14:paraId="11873F52"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Контроль выполнения подрядчиком мероприятий по сбору, транспортированию и размещению (обработка, утилизация, обезвреживание, захоронение) отходов строительства и ремонта, мусора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4DB40"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1756013B"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6A991F96"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10</w:t>
            </w:r>
          </w:p>
        </w:tc>
        <w:tc>
          <w:tcPr>
            <w:tcW w:w="8170" w:type="dxa"/>
            <w:tcBorders>
              <w:top w:val="single" w:sz="4" w:space="0" w:color="000000"/>
              <w:left w:val="single" w:sz="4" w:space="0" w:color="000000"/>
              <w:bottom w:val="single" w:sz="4" w:space="0" w:color="000000"/>
            </w:tcBorders>
            <w:shd w:val="clear" w:color="auto" w:fill="auto"/>
            <w:vAlign w:val="center"/>
          </w:tcPr>
          <w:p w14:paraId="0F5DBF59"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Контроль за соблюдением подрядчиком условий гражданско-правового договора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2647E"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4F5DB207"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5979E489"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11</w:t>
            </w:r>
          </w:p>
        </w:tc>
        <w:tc>
          <w:tcPr>
            <w:tcW w:w="8170" w:type="dxa"/>
            <w:tcBorders>
              <w:top w:val="single" w:sz="4" w:space="0" w:color="000000"/>
              <w:left w:val="single" w:sz="4" w:space="0" w:color="000000"/>
              <w:bottom w:val="single" w:sz="4" w:space="0" w:color="000000"/>
            </w:tcBorders>
            <w:shd w:val="clear" w:color="auto" w:fill="auto"/>
            <w:vAlign w:val="center"/>
          </w:tcPr>
          <w:p w14:paraId="34414D23"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Фотографическая документация</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90ABC"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633FB4FA"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58838751"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12</w:t>
            </w:r>
          </w:p>
        </w:tc>
        <w:tc>
          <w:tcPr>
            <w:tcW w:w="8170" w:type="dxa"/>
            <w:tcBorders>
              <w:top w:val="single" w:sz="4" w:space="0" w:color="000000"/>
              <w:left w:val="single" w:sz="4" w:space="0" w:color="000000"/>
              <w:bottom w:val="single" w:sz="4" w:space="0" w:color="000000"/>
            </w:tcBorders>
            <w:shd w:val="clear" w:color="auto" w:fill="auto"/>
            <w:vAlign w:val="center"/>
          </w:tcPr>
          <w:p w14:paraId="48EB00EC"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Заключение о выполненных работах подрядчиком за отчетный период</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F370C"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222CD7F4" w14:textId="77777777" w:rsidTr="00FF5DE7">
        <w:tc>
          <w:tcPr>
            <w:tcW w:w="960" w:type="dxa"/>
            <w:tcBorders>
              <w:left w:val="single" w:sz="4" w:space="0" w:color="000000"/>
              <w:bottom w:val="single" w:sz="4" w:space="0" w:color="000000"/>
            </w:tcBorders>
            <w:shd w:val="clear" w:color="auto" w:fill="auto"/>
            <w:vAlign w:val="center"/>
          </w:tcPr>
          <w:p w14:paraId="1E0ED122"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13</w:t>
            </w:r>
          </w:p>
        </w:tc>
        <w:tc>
          <w:tcPr>
            <w:tcW w:w="8170" w:type="dxa"/>
            <w:tcBorders>
              <w:left w:val="single" w:sz="4" w:space="0" w:color="000000"/>
              <w:bottom w:val="single" w:sz="4" w:space="0" w:color="000000"/>
            </w:tcBorders>
            <w:shd w:val="clear" w:color="auto" w:fill="auto"/>
            <w:vAlign w:val="center"/>
          </w:tcPr>
          <w:p w14:paraId="3979D7EC"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Перечень приложений к отчету об осуществлении контроля качества</w:t>
            </w:r>
          </w:p>
        </w:tc>
        <w:tc>
          <w:tcPr>
            <w:tcW w:w="1275" w:type="dxa"/>
            <w:tcBorders>
              <w:left w:val="single" w:sz="4" w:space="0" w:color="000000"/>
              <w:bottom w:val="single" w:sz="4" w:space="0" w:color="000000"/>
              <w:right w:val="single" w:sz="4" w:space="0" w:color="000000"/>
            </w:tcBorders>
            <w:shd w:val="clear" w:color="auto" w:fill="auto"/>
            <w:vAlign w:val="center"/>
          </w:tcPr>
          <w:p w14:paraId="125D5905"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2BA9D50D"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2D657BE4"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13.1</w:t>
            </w:r>
          </w:p>
        </w:tc>
        <w:tc>
          <w:tcPr>
            <w:tcW w:w="8170" w:type="dxa"/>
            <w:tcBorders>
              <w:top w:val="single" w:sz="4" w:space="0" w:color="000000"/>
              <w:left w:val="single" w:sz="4" w:space="0" w:color="000000"/>
              <w:bottom w:val="single" w:sz="4" w:space="0" w:color="000000"/>
            </w:tcBorders>
            <w:shd w:val="clear" w:color="auto" w:fill="auto"/>
            <w:vAlign w:val="center"/>
          </w:tcPr>
          <w:p w14:paraId="294EA1E9"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Приложение № 1. «Дневник инженера по контролю качества»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63771"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501E9F56"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2D5F15E3"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13.2</w:t>
            </w:r>
          </w:p>
        </w:tc>
        <w:tc>
          <w:tcPr>
            <w:tcW w:w="8170" w:type="dxa"/>
            <w:tcBorders>
              <w:top w:val="single" w:sz="4" w:space="0" w:color="000000"/>
              <w:left w:val="single" w:sz="4" w:space="0" w:color="000000"/>
              <w:bottom w:val="single" w:sz="4" w:space="0" w:color="000000"/>
            </w:tcBorders>
            <w:shd w:val="clear" w:color="auto" w:fill="auto"/>
            <w:vAlign w:val="center"/>
          </w:tcPr>
          <w:p w14:paraId="33D767DA"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Приложение № 2. «Ведомость результатов испытаний строительных материалов, изделий, конструкций, выполненных подрядчиком (по данным подрядчика)»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7ED7C"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2274E698"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41D398A8"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13.3</w:t>
            </w:r>
          </w:p>
        </w:tc>
        <w:tc>
          <w:tcPr>
            <w:tcW w:w="8170" w:type="dxa"/>
            <w:tcBorders>
              <w:top w:val="single" w:sz="4" w:space="0" w:color="000000"/>
              <w:left w:val="single" w:sz="4" w:space="0" w:color="000000"/>
              <w:bottom w:val="single" w:sz="4" w:space="0" w:color="000000"/>
            </w:tcBorders>
            <w:shd w:val="clear" w:color="auto" w:fill="auto"/>
            <w:vAlign w:val="center"/>
          </w:tcPr>
          <w:p w14:paraId="6D944CE1"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Приложение № 3. «Результаты испытаний строительных материалов, изделий, конструкций, выполненных при осуществлении контроля качества с оценкой достоверности испытаний, выполненных подрядчиком»</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64A7F"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2252E07B"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79BF23D1"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13.4</w:t>
            </w:r>
          </w:p>
        </w:tc>
        <w:tc>
          <w:tcPr>
            <w:tcW w:w="8170" w:type="dxa"/>
            <w:tcBorders>
              <w:top w:val="single" w:sz="4" w:space="0" w:color="000000"/>
              <w:left w:val="single" w:sz="4" w:space="0" w:color="000000"/>
              <w:bottom w:val="single" w:sz="4" w:space="0" w:color="000000"/>
            </w:tcBorders>
            <w:shd w:val="clear" w:color="auto" w:fill="auto"/>
            <w:vAlign w:val="center"/>
          </w:tcPr>
          <w:p w14:paraId="34CDF785"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Приложение № 4. «Перечень актов освидетельствования скрытых работ и актов освидетельствования ответственных конструкций»</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D870D"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4975582C"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607A9198"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lastRenderedPageBreak/>
              <w:t>13.5</w:t>
            </w:r>
          </w:p>
        </w:tc>
        <w:tc>
          <w:tcPr>
            <w:tcW w:w="8170" w:type="dxa"/>
            <w:tcBorders>
              <w:top w:val="single" w:sz="4" w:space="0" w:color="000000"/>
              <w:left w:val="single" w:sz="4" w:space="0" w:color="000000"/>
              <w:bottom w:val="single" w:sz="4" w:space="0" w:color="000000"/>
            </w:tcBorders>
            <w:shd w:val="clear" w:color="auto" w:fill="auto"/>
            <w:vAlign w:val="center"/>
          </w:tcPr>
          <w:p w14:paraId="593055ED"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Приложение № 5. «Перечень предписаний и замечаний инженера по контролю качества»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D398B"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r w:rsidR="00706E26" w:rsidRPr="00457F25" w14:paraId="1E44A7EE" w14:textId="77777777" w:rsidTr="00FF5DE7">
        <w:tc>
          <w:tcPr>
            <w:tcW w:w="960" w:type="dxa"/>
            <w:tcBorders>
              <w:top w:val="single" w:sz="4" w:space="0" w:color="000000"/>
              <w:left w:val="single" w:sz="4" w:space="0" w:color="000000"/>
              <w:bottom w:val="single" w:sz="4" w:space="0" w:color="000000"/>
            </w:tcBorders>
            <w:shd w:val="clear" w:color="auto" w:fill="auto"/>
            <w:vAlign w:val="center"/>
          </w:tcPr>
          <w:p w14:paraId="35C45F2F"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 xml:space="preserve">13.6 </w:t>
            </w:r>
          </w:p>
        </w:tc>
        <w:tc>
          <w:tcPr>
            <w:tcW w:w="8170" w:type="dxa"/>
            <w:tcBorders>
              <w:top w:val="single" w:sz="4" w:space="0" w:color="000000"/>
              <w:left w:val="single" w:sz="4" w:space="0" w:color="000000"/>
              <w:bottom w:val="single" w:sz="4" w:space="0" w:color="000000"/>
            </w:tcBorders>
            <w:shd w:val="clear" w:color="auto" w:fill="auto"/>
          </w:tcPr>
          <w:p w14:paraId="498467B0"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Приложение № 6 «Перечень документов, подтверждающих качество строительных материалов, изделий, конструкций»</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78AAE11"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tc>
      </w:tr>
    </w:tbl>
    <w:p w14:paraId="4AEB22B6" w14:textId="77777777" w:rsidR="00706E26" w:rsidRPr="00457F25" w:rsidRDefault="00706E26" w:rsidP="00457F25">
      <w:pPr>
        <w:spacing w:after="0" w:line="240" w:lineRule="auto"/>
        <w:jc w:val="both"/>
        <w:rPr>
          <w:rFonts w:ascii="Times New Roman" w:hAnsi="Times New Roman" w:cs="Times New Roman"/>
          <w:sz w:val="24"/>
          <w:szCs w:val="24"/>
        </w:rPr>
      </w:pPr>
    </w:p>
    <w:p w14:paraId="399F845F" w14:textId="77777777" w:rsidR="00706E26" w:rsidRPr="00457F25" w:rsidRDefault="00706E26" w:rsidP="00457F25">
      <w:pPr>
        <w:spacing w:after="0" w:line="240" w:lineRule="auto"/>
        <w:ind w:firstLine="567"/>
        <w:jc w:val="both"/>
        <w:rPr>
          <w:rFonts w:ascii="Times New Roman" w:hAnsi="Times New Roman" w:cs="Times New Roman"/>
          <w:sz w:val="24"/>
          <w:szCs w:val="24"/>
        </w:rPr>
      </w:pPr>
      <w:r w:rsidRPr="00457F25">
        <w:rPr>
          <w:rFonts w:ascii="Times New Roman" w:hAnsi="Times New Roman" w:cs="Times New Roman"/>
          <w:sz w:val="24"/>
          <w:szCs w:val="24"/>
        </w:rPr>
        <w:t>В каждом разделе отчета</w:t>
      </w:r>
      <w:r w:rsidRPr="00457F25">
        <w:rPr>
          <w:rFonts w:ascii="Times New Roman" w:hAnsi="Times New Roman" w:cs="Times New Roman"/>
          <w:sz w:val="24"/>
          <w:szCs w:val="24"/>
          <w:lang w:eastAsia="zh-CN"/>
        </w:rPr>
        <w:t xml:space="preserve"> </w:t>
      </w:r>
      <w:bookmarkStart w:id="10" w:name="_Hlk12283701"/>
      <w:r w:rsidRPr="00457F25">
        <w:rPr>
          <w:rFonts w:ascii="Times New Roman" w:hAnsi="Times New Roman" w:cs="Times New Roman"/>
          <w:sz w:val="24"/>
          <w:szCs w:val="24"/>
        </w:rPr>
        <w:t>об осуществлении контроля качества</w:t>
      </w:r>
      <w:bookmarkEnd w:id="10"/>
      <w:r w:rsidRPr="00457F25">
        <w:rPr>
          <w:rFonts w:ascii="Times New Roman" w:hAnsi="Times New Roman" w:cs="Times New Roman"/>
          <w:sz w:val="24"/>
          <w:szCs w:val="24"/>
        </w:rPr>
        <w:t>, на основе приведенных в нем данных, должно быть представлено заключение: либо в виде выводов, построенных на основе анализа данных, либо в виде резюме, перечисляющего основные, ключевые положения данного раздела.</w:t>
      </w:r>
    </w:p>
    <w:p w14:paraId="37A60BB3" w14:textId="77777777" w:rsidR="00706E26" w:rsidRPr="00457F25" w:rsidRDefault="00706E26" w:rsidP="00457F25">
      <w:pPr>
        <w:spacing w:after="0" w:line="240" w:lineRule="auto"/>
        <w:ind w:firstLine="567"/>
        <w:jc w:val="both"/>
        <w:rPr>
          <w:rFonts w:ascii="Times New Roman" w:hAnsi="Times New Roman" w:cs="Times New Roman"/>
          <w:sz w:val="24"/>
          <w:szCs w:val="24"/>
        </w:rPr>
      </w:pPr>
      <w:bookmarkStart w:id="11" w:name="_Hlk10885658"/>
      <w:r w:rsidRPr="00457F25">
        <w:rPr>
          <w:rFonts w:ascii="Times New Roman" w:hAnsi="Times New Roman" w:cs="Times New Roman"/>
          <w:sz w:val="24"/>
          <w:szCs w:val="24"/>
        </w:rPr>
        <w:t>В заключительной части отчета об осуществлении контроля качества (заключение) должно содержаться обобщение выводов и резюме из разделов отчета (возможно, их повторное перечисление) с выводом о соответствии выполненных подрядчиком дорожных работ в отчетном периоде</w:t>
      </w:r>
      <w:bookmarkEnd w:id="11"/>
      <w:r w:rsidRPr="00457F25">
        <w:rPr>
          <w:rFonts w:ascii="Times New Roman" w:hAnsi="Times New Roman" w:cs="Times New Roman"/>
          <w:sz w:val="24"/>
          <w:szCs w:val="24"/>
          <w:lang w:bidi="ru-RU"/>
        </w:rPr>
        <w:t xml:space="preserve"> требованиям, установленных условиями договора на выполнение работ по ремонту автомобильных дорог, требованиям нормативной документации по основным критериям: стоимости, объемам, сроку, качеству и выявленных недостатках (несоответствиях). </w:t>
      </w:r>
      <w:r w:rsidRPr="00457F25">
        <w:rPr>
          <w:rFonts w:ascii="Times New Roman" w:hAnsi="Times New Roman" w:cs="Times New Roman"/>
          <w:sz w:val="24"/>
          <w:szCs w:val="24"/>
        </w:rPr>
        <w:t>Кроме того, здесь же должна быть декларация о том, что услуга по осуществлению контроля качества в отчетном периоде оказана в соответствии с требованиями заказчика, установленными условиями контракта, или же, при отступлении от этих требований или наличии претензий со стороны заказчика, должны быть даны соответствующие обоснования, пояснения и т.д.</w:t>
      </w:r>
    </w:p>
    <w:p w14:paraId="781BAE09" w14:textId="77777777" w:rsidR="00706E26" w:rsidRPr="00457F25" w:rsidRDefault="00706E26" w:rsidP="00457F25">
      <w:pPr>
        <w:spacing w:after="0" w:line="240" w:lineRule="auto"/>
        <w:ind w:firstLine="567"/>
        <w:jc w:val="both"/>
        <w:rPr>
          <w:rFonts w:ascii="Times New Roman" w:hAnsi="Times New Roman" w:cs="Times New Roman"/>
          <w:sz w:val="24"/>
          <w:szCs w:val="24"/>
        </w:rPr>
      </w:pPr>
      <w:r w:rsidRPr="00457F25">
        <w:rPr>
          <w:rFonts w:ascii="Times New Roman" w:hAnsi="Times New Roman" w:cs="Times New Roman"/>
          <w:sz w:val="24"/>
          <w:szCs w:val="24"/>
        </w:rPr>
        <w:t>Вся документация, передаваемая исполнителем заказчику, является собственностью заказчика и будет оставаться в его собственности после окончания оказания услуги по контракту. Исполнитель не должен публиковать, использовать или уничтожать эту документацию без письменного согласования с заказчиком.</w:t>
      </w:r>
    </w:p>
    <w:p w14:paraId="58F09192" w14:textId="77777777" w:rsidR="00706E26" w:rsidRPr="00457F25" w:rsidRDefault="00706E26" w:rsidP="00457F25">
      <w:pPr>
        <w:spacing w:after="0" w:line="240" w:lineRule="auto"/>
        <w:jc w:val="both"/>
        <w:rPr>
          <w:rFonts w:ascii="Times New Roman" w:hAnsi="Times New Roman" w:cs="Times New Roman"/>
          <w:sz w:val="24"/>
          <w:szCs w:val="24"/>
        </w:rPr>
      </w:pPr>
    </w:p>
    <w:p w14:paraId="200D6316"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 xml:space="preserve">Раздел 1. Краткое описание работ, выполненных подрядчиком в отчетном периоде </w:t>
      </w:r>
    </w:p>
    <w:p w14:paraId="3C9EFCB0" w14:textId="77777777" w:rsidR="00706E26" w:rsidRPr="00457F25" w:rsidRDefault="00706E26" w:rsidP="00457F25">
      <w:pPr>
        <w:spacing w:after="0" w:line="240" w:lineRule="auto"/>
        <w:jc w:val="both"/>
        <w:rPr>
          <w:rFonts w:ascii="Times New Roman" w:hAnsi="Times New Roman" w:cs="Times New Roman"/>
          <w:sz w:val="24"/>
          <w:szCs w:val="24"/>
        </w:rPr>
      </w:pPr>
    </w:p>
    <w:p w14:paraId="3A50C088" w14:textId="77777777" w:rsidR="00706E26" w:rsidRPr="00457F25" w:rsidRDefault="00457F25" w:rsidP="00527A3C">
      <w:pPr>
        <w:pStyle w:val="a9"/>
        <w:widowControl w:val="0"/>
        <w:numPr>
          <w:ilvl w:val="1"/>
          <w:numId w:val="22"/>
        </w:numPr>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706E26" w:rsidRPr="00457F25">
        <w:rPr>
          <w:rFonts w:ascii="Times New Roman" w:hAnsi="Times New Roman" w:cs="Times New Roman"/>
          <w:sz w:val="24"/>
          <w:szCs w:val="24"/>
        </w:rPr>
        <w:t>Подрядчиком за отчетный период выполнены следующие работы:</w:t>
      </w:r>
    </w:p>
    <w:p w14:paraId="46F6FE04" w14:textId="77777777" w:rsidR="00706E26" w:rsidRPr="00457F25" w:rsidRDefault="00706E26" w:rsidP="00457F25">
      <w:pPr>
        <w:spacing w:after="0" w:line="240" w:lineRule="auto"/>
        <w:jc w:val="both"/>
        <w:rPr>
          <w:rFonts w:ascii="Times New Roman" w:hAnsi="Times New Roman" w:cs="Times New Roman"/>
        </w:rPr>
      </w:pPr>
      <w:r w:rsidRPr="00457F25">
        <w:rPr>
          <w:rFonts w:ascii="Times New Roman" w:hAnsi="Times New Roman" w:cs="Times New Roman"/>
        </w:rPr>
        <w:t>Таблица 1</w:t>
      </w:r>
    </w:p>
    <w:tbl>
      <w:tblPr>
        <w:tblW w:w="10311" w:type="dxa"/>
        <w:tblInd w:w="-110" w:type="dxa"/>
        <w:tblLayout w:type="fixed"/>
        <w:tblLook w:val="04A0" w:firstRow="1" w:lastRow="0" w:firstColumn="1" w:lastColumn="0" w:noHBand="0" w:noVBand="1"/>
      </w:tblPr>
      <w:tblGrid>
        <w:gridCol w:w="521"/>
        <w:gridCol w:w="1824"/>
        <w:gridCol w:w="1701"/>
        <w:gridCol w:w="708"/>
        <w:gridCol w:w="1068"/>
        <w:gridCol w:w="1083"/>
        <w:gridCol w:w="1276"/>
        <w:gridCol w:w="850"/>
        <w:gridCol w:w="1280"/>
      </w:tblGrid>
      <w:tr w:rsidR="00706E26" w:rsidRPr="00457F25" w14:paraId="737F38BA" w14:textId="77777777" w:rsidTr="00FF5DE7">
        <w:trPr>
          <w:cantSplit/>
        </w:trPr>
        <w:tc>
          <w:tcPr>
            <w:tcW w:w="521" w:type="dxa"/>
            <w:vMerge w:val="restart"/>
            <w:tcBorders>
              <w:top w:val="single" w:sz="4" w:space="0" w:color="000000"/>
              <w:left w:val="single" w:sz="4" w:space="0" w:color="000000"/>
              <w:bottom w:val="single" w:sz="4" w:space="0" w:color="000000"/>
              <w:right w:val="nil"/>
            </w:tcBorders>
            <w:vAlign w:val="center"/>
            <w:hideMark/>
          </w:tcPr>
          <w:p w14:paraId="0C7BCCC7"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 п/п</w:t>
            </w:r>
          </w:p>
        </w:tc>
        <w:tc>
          <w:tcPr>
            <w:tcW w:w="1824" w:type="dxa"/>
            <w:vMerge w:val="restart"/>
            <w:tcBorders>
              <w:top w:val="single" w:sz="4" w:space="0" w:color="000000"/>
              <w:left w:val="single" w:sz="4" w:space="0" w:color="000000"/>
              <w:right w:val="single" w:sz="4" w:space="0" w:color="000000"/>
            </w:tcBorders>
            <w:vAlign w:val="center"/>
          </w:tcPr>
          <w:p w14:paraId="046BA24C"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Место выполнения работ</w:t>
            </w:r>
          </w:p>
        </w:tc>
        <w:tc>
          <w:tcPr>
            <w:tcW w:w="1701" w:type="dxa"/>
            <w:vMerge w:val="restart"/>
            <w:tcBorders>
              <w:top w:val="single" w:sz="4" w:space="0" w:color="000000"/>
              <w:left w:val="single" w:sz="4" w:space="0" w:color="000000"/>
              <w:bottom w:val="single" w:sz="4" w:space="0" w:color="000000"/>
              <w:right w:val="nil"/>
            </w:tcBorders>
            <w:vAlign w:val="center"/>
            <w:hideMark/>
          </w:tcPr>
          <w:p w14:paraId="303DF356"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Вид выполненных работ</w:t>
            </w:r>
          </w:p>
        </w:tc>
        <w:tc>
          <w:tcPr>
            <w:tcW w:w="708" w:type="dxa"/>
            <w:vMerge w:val="restart"/>
            <w:tcBorders>
              <w:top w:val="single" w:sz="4" w:space="0" w:color="000000"/>
              <w:left w:val="single" w:sz="4" w:space="0" w:color="000000"/>
              <w:bottom w:val="single" w:sz="4" w:space="0" w:color="000000"/>
              <w:right w:val="nil"/>
            </w:tcBorders>
            <w:vAlign w:val="center"/>
            <w:hideMark/>
          </w:tcPr>
          <w:p w14:paraId="53ACE6C9"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Ед. изм.</w:t>
            </w:r>
          </w:p>
        </w:tc>
        <w:tc>
          <w:tcPr>
            <w:tcW w:w="4277" w:type="dxa"/>
            <w:gridSpan w:val="4"/>
            <w:tcBorders>
              <w:top w:val="single" w:sz="4" w:space="0" w:color="000000"/>
              <w:left w:val="single" w:sz="4" w:space="0" w:color="000000"/>
              <w:bottom w:val="single" w:sz="4" w:space="0" w:color="000000"/>
              <w:right w:val="nil"/>
            </w:tcBorders>
            <w:vAlign w:val="center"/>
            <w:hideMark/>
          </w:tcPr>
          <w:p w14:paraId="2B1E7DDE"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Объемы работ</w:t>
            </w:r>
          </w:p>
        </w:tc>
        <w:tc>
          <w:tcPr>
            <w:tcW w:w="1280" w:type="dxa"/>
            <w:vMerge w:val="restart"/>
            <w:tcBorders>
              <w:top w:val="single" w:sz="4" w:space="0" w:color="000000"/>
              <w:left w:val="single" w:sz="4" w:space="0" w:color="000000"/>
              <w:bottom w:val="single" w:sz="4" w:space="0" w:color="000000"/>
              <w:right w:val="single" w:sz="4" w:space="0" w:color="000000"/>
            </w:tcBorders>
            <w:vAlign w:val="center"/>
            <w:hideMark/>
          </w:tcPr>
          <w:p w14:paraId="4BCF871D"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Примечание</w:t>
            </w:r>
          </w:p>
        </w:tc>
      </w:tr>
      <w:tr w:rsidR="00706E26" w:rsidRPr="00457F25" w14:paraId="4EFC2E08" w14:textId="77777777" w:rsidTr="00FF5DE7">
        <w:trPr>
          <w:cantSplit/>
        </w:trPr>
        <w:tc>
          <w:tcPr>
            <w:tcW w:w="521" w:type="dxa"/>
            <w:vMerge/>
            <w:tcBorders>
              <w:top w:val="single" w:sz="4" w:space="0" w:color="000000"/>
              <w:left w:val="single" w:sz="4" w:space="0" w:color="000000"/>
              <w:bottom w:val="single" w:sz="4" w:space="0" w:color="000000"/>
              <w:right w:val="nil"/>
            </w:tcBorders>
            <w:vAlign w:val="center"/>
            <w:hideMark/>
          </w:tcPr>
          <w:p w14:paraId="72B02590" w14:textId="77777777" w:rsidR="00706E26" w:rsidRPr="00457F25" w:rsidRDefault="00706E26" w:rsidP="00457F25">
            <w:pPr>
              <w:jc w:val="both"/>
              <w:rPr>
                <w:rFonts w:ascii="Times New Roman" w:hAnsi="Times New Roman" w:cs="Times New Roman"/>
                <w:sz w:val="16"/>
                <w:szCs w:val="16"/>
              </w:rPr>
            </w:pPr>
          </w:p>
        </w:tc>
        <w:tc>
          <w:tcPr>
            <w:tcW w:w="1824" w:type="dxa"/>
            <w:vMerge/>
            <w:tcBorders>
              <w:left w:val="single" w:sz="4" w:space="0" w:color="000000"/>
              <w:bottom w:val="single" w:sz="4" w:space="0" w:color="000000"/>
              <w:right w:val="single" w:sz="4" w:space="0" w:color="000000"/>
            </w:tcBorders>
          </w:tcPr>
          <w:p w14:paraId="6A9DF807" w14:textId="77777777" w:rsidR="00706E26" w:rsidRPr="00457F25" w:rsidRDefault="00706E26" w:rsidP="00457F25">
            <w:pPr>
              <w:jc w:val="both"/>
              <w:rPr>
                <w:rFonts w:ascii="Times New Roman" w:hAnsi="Times New Roman" w:cs="Times New Roman"/>
                <w:sz w:val="16"/>
                <w:szCs w:val="16"/>
              </w:rPr>
            </w:pPr>
          </w:p>
        </w:tc>
        <w:tc>
          <w:tcPr>
            <w:tcW w:w="1701" w:type="dxa"/>
            <w:vMerge/>
            <w:tcBorders>
              <w:top w:val="single" w:sz="4" w:space="0" w:color="000000"/>
              <w:left w:val="single" w:sz="4" w:space="0" w:color="000000"/>
              <w:bottom w:val="single" w:sz="4" w:space="0" w:color="000000"/>
              <w:right w:val="nil"/>
            </w:tcBorders>
            <w:vAlign w:val="center"/>
            <w:hideMark/>
          </w:tcPr>
          <w:p w14:paraId="494101FA" w14:textId="77777777" w:rsidR="00706E26" w:rsidRPr="00457F25" w:rsidRDefault="00706E26" w:rsidP="00457F25">
            <w:pPr>
              <w:jc w:val="both"/>
              <w:rPr>
                <w:rFonts w:ascii="Times New Roman" w:hAnsi="Times New Roman" w:cs="Times New Roman"/>
                <w:sz w:val="16"/>
                <w:szCs w:val="16"/>
              </w:rPr>
            </w:pPr>
          </w:p>
        </w:tc>
        <w:tc>
          <w:tcPr>
            <w:tcW w:w="708" w:type="dxa"/>
            <w:vMerge/>
            <w:tcBorders>
              <w:top w:val="single" w:sz="4" w:space="0" w:color="000000"/>
              <w:left w:val="single" w:sz="4" w:space="0" w:color="000000"/>
              <w:bottom w:val="single" w:sz="4" w:space="0" w:color="000000"/>
              <w:right w:val="nil"/>
            </w:tcBorders>
            <w:vAlign w:val="center"/>
            <w:hideMark/>
          </w:tcPr>
          <w:p w14:paraId="5DF5C110" w14:textId="77777777" w:rsidR="00706E26" w:rsidRPr="00457F25" w:rsidRDefault="00706E26" w:rsidP="00457F25">
            <w:pPr>
              <w:jc w:val="both"/>
              <w:rPr>
                <w:rFonts w:ascii="Times New Roman" w:hAnsi="Times New Roman" w:cs="Times New Roman"/>
                <w:sz w:val="16"/>
                <w:szCs w:val="16"/>
              </w:rPr>
            </w:pPr>
          </w:p>
        </w:tc>
        <w:tc>
          <w:tcPr>
            <w:tcW w:w="1068" w:type="dxa"/>
            <w:tcBorders>
              <w:top w:val="single" w:sz="4" w:space="0" w:color="000000"/>
              <w:left w:val="single" w:sz="4" w:space="0" w:color="000000"/>
              <w:bottom w:val="single" w:sz="4" w:space="0" w:color="000000"/>
              <w:right w:val="nil"/>
            </w:tcBorders>
            <w:vAlign w:val="center"/>
            <w:hideMark/>
          </w:tcPr>
          <w:p w14:paraId="37FC7C92"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Всего по договору</w:t>
            </w:r>
          </w:p>
        </w:tc>
        <w:tc>
          <w:tcPr>
            <w:tcW w:w="1083" w:type="dxa"/>
            <w:tcBorders>
              <w:top w:val="single" w:sz="4" w:space="0" w:color="000000"/>
              <w:left w:val="single" w:sz="4" w:space="0" w:color="000000"/>
              <w:bottom w:val="single" w:sz="4" w:space="0" w:color="000000"/>
              <w:right w:val="nil"/>
            </w:tcBorders>
            <w:vAlign w:val="center"/>
            <w:hideMark/>
          </w:tcPr>
          <w:p w14:paraId="6C43CD3F"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За отчетный период</w:t>
            </w:r>
          </w:p>
        </w:tc>
        <w:tc>
          <w:tcPr>
            <w:tcW w:w="1276" w:type="dxa"/>
            <w:tcBorders>
              <w:top w:val="single" w:sz="4" w:space="0" w:color="000000"/>
              <w:left w:val="single" w:sz="4" w:space="0" w:color="000000"/>
              <w:bottom w:val="single" w:sz="4" w:space="0" w:color="000000"/>
              <w:right w:val="nil"/>
            </w:tcBorders>
            <w:vAlign w:val="center"/>
            <w:hideMark/>
          </w:tcPr>
          <w:p w14:paraId="0025CC6C"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Нарастающим итогом</w:t>
            </w:r>
          </w:p>
        </w:tc>
        <w:tc>
          <w:tcPr>
            <w:tcW w:w="850" w:type="dxa"/>
            <w:tcBorders>
              <w:top w:val="single" w:sz="4" w:space="0" w:color="000000"/>
              <w:left w:val="single" w:sz="4" w:space="0" w:color="000000"/>
              <w:bottom w:val="single" w:sz="4" w:space="0" w:color="000000"/>
              <w:right w:val="nil"/>
            </w:tcBorders>
            <w:vAlign w:val="center"/>
            <w:hideMark/>
          </w:tcPr>
          <w:p w14:paraId="451FF951"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Остаток</w:t>
            </w:r>
          </w:p>
        </w:tc>
        <w:tc>
          <w:tcPr>
            <w:tcW w:w="1280" w:type="dxa"/>
            <w:vMerge/>
            <w:tcBorders>
              <w:top w:val="single" w:sz="4" w:space="0" w:color="000000"/>
              <w:left w:val="single" w:sz="4" w:space="0" w:color="000000"/>
              <w:bottom w:val="single" w:sz="4" w:space="0" w:color="000000"/>
              <w:right w:val="single" w:sz="4" w:space="0" w:color="000000"/>
            </w:tcBorders>
            <w:vAlign w:val="center"/>
            <w:hideMark/>
          </w:tcPr>
          <w:p w14:paraId="76AC6719" w14:textId="77777777" w:rsidR="00706E26" w:rsidRPr="00457F25" w:rsidRDefault="00706E26" w:rsidP="00457F25">
            <w:pPr>
              <w:jc w:val="both"/>
              <w:rPr>
                <w:rFonts w:ascii="Times New Roman" w:hAnsi="Times New Roman" w:cs="Times New Roman"/>
                <w:sz w:val="16"/>
                <w:szCs w:val="16"/>
              </w:rPr>
            </w:pPr>
          </w:p>
        </w:tc>
      </w:tr>
      <w:tr w:rsidR="00706E26" w:rsidRPr="00457F25" w14:paraId="346F1CA3" w14:textId="77777777" w:rsidTr="00FF5DE7">
        <w:trPr>
          <w:trHeight w:val="503"/>
        </w:trPr>
        <w:tc>
          <w:tcPr>
            <w:tcW w:w="521" w:type="dxa"/>
            <w:tcBorders>
              <w:top w:val="single" w:sz="4" w:space="0" w:color="000000"/>
              <w:left w:val="single" w:sz="4" w:space="0" w:color="000000"/>
              <w:bottom w:val="single" w:sz="4" w:space="0" w:color="000000"/>
              <w:right w:val="nil"/>
            </w:tcBorders>
            <w:vAlign w:val="center"/>
          </w:tcPr>
          <w:p w14:paraId="3B7EBDCD" w14:textId="77777777" w:rsidR="00706E26" w:rsidRPr="00457F25" w:rsidRDefault="00706E26" w:rsidP="00457F25">
            <w:pPr>
              <w:jc w:val="both"/>
              <w:rPr>
                <w:rFonts w:ascii="Times New Roman" w:hAnsi="Times New Roman" w:cs="Times New Roman"/>
              </w:rPr>
            </w:pPr>
          </w:p>
        </w:tc>
        <w:tc>
          <w:tcPr>
            <w:tcW w:w="1824" w:type="dxa"/>
            <w:tcBorders>
              <w:top w:val="single" w:sz="4" w:space="0" w:color="000000"/>
              <w:left w:val="single" w:sz="4" w:space="0" w:color="000000"/>
              <w:bottom w:val="single" w:sz="4" w:space="0" w:color="000000"/>
              <w:right w:val="single" w:sz="4" w:space="0" w:color="000000"/>
            </w:tcBorders>
          </w:tcPr>
          <w:p w14:paraId="08443399" w14:textId="77777777" w:rsidR="00706E26" w:rsidRPr="00457F25" w:rsidRDefault="00706E26" w:rsidP="00457F25">
            <w:pPr>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nil"/>
            </w:tcBorders>
            <w:vAlign w:val="center"/>
          </w:tcPr>
          <w:p w14:paraId="3B7C2B0E" w14:textId="77777777" w:rsidR="00706E26" w:rsidRPr="00457F25" w:rsidRDefault="00706E26" w:rsidP="00457F25">
            <w:pPr>
              <w:jc w:val="both"/>
              <w:rPr>
                <w:rFonts w:ascii="Times New Roman" w:hAnsi="Times New Roman" w:cs="Times New Roman"/>
              </w:rPr>
            </w:pPr>
          </w:p>
        </w:tc>
        <w:tc>
          <w:tcPr>
            <w:tcW w:w="708" w:type="dxa"/>
            <w:tcBorders>
              <w:top w:val="single" w:sz="4" w:space="0" w:color="000000"/>
              <w:left w:val="single" w:sz="4" w:space="0" w:color="000000"/>
              <w:bottom w:val="single" w:sz="4" w:space="0" w:color="000000"/>
              <w:right w:val="nil"/>
            </w:tcBorders>
            <w:vAlign w:val="center"/>
          </w:tcPr>
          <w:p w14:paraId="258C93F3" w14:textId="77777777" w:rsidR="00706E26" w:rsidRPr="00457F25" w:rsidRDefault="00706E26" w:rsidP="00457F25">
            <w:pPr>
              <w:jc w:val="both"/>
              <w:rPr>
                <w:rFonts w:ascii="Times New Roman" w:hAnsi="Times New Roman" w:cs="Times New Roman"/>
              </w:rPr>
            </w:pPr>
          </w:p>
        </w:tc>
        <w:tc>
          <w:tcPr>
            <w:tcW w:w="1068" w:type="dxa"/>
            <w:tcBorders>
              <w:top w:val="single" w:sz="4" w:space="0" w:color="000000"/>
              <w:left w:val="single" w:sz="4" w:space="0" w:color="000000"/>
              <w:bottom w:val="single" w:sz="4" w:space="0" w:color="000000"/>
              <w:right w:val="nil"/>
            </w:tcBorders>
            <w:vAlign w:val="center"/>
          </w:tcPr>
          <w:p w14:paraId="1D149F48" w14:textId="77777777" w:rsidR="00706E26" w:rsidRPr="00457F25" w:rsidRDefault="00706E26" w:rsidP="00457F25">
            <w:pPr>
              <w:jc w:val="both"/>
              <w:rPr>
                <w:rFonts w:ascii="Times New Roman" w:hAnsi="Times New Roman" w:cs="Times New Roman"/>
              </w:rPr>
            </w:pPr>
          </w:p>
        </w:tc>
        <w:tc>
          <w:tcPr>
            <w:tcW w:w="1083" w:type="dxa"/>
            <w:tcBorders>
              <w:top w:val="single" w:sz="4" w:space="0" w:color="000000"/>
              <w:left w:val="single" w:sz="4" w:space="0" w:color="000000"/>
              <w:bottom w:val="single" w:sz="4" w:space="0" w:color="000000"/>
              <w:right w:val="nil"/>
            </w:tcBorders>
            <w:vAlign w:val="center"/>
          </w:tcPr>
          <w:p w14:paraId="3B2F4401" w14:textId="77777777" w:rsidR="00706E26" w:rsidRPr="00457F25" w:rsidRDefault="00706E26" w:rsidP="00457F25">
            <w:pPr>
              <w:jc w:val="both"/>
              <w:rPr>
                <w:rFonts w:ascii="Times New Roman" w:hAnsi="Times New Roman" w:cs="Times New Roman"/>
              </w:rPr>
            </w:pPr>
          </w:p>
        </w:tc>
        <w:tc>
          <w:tcPr>
            <w:tcW w:w="1276" w:type="dxa"/>
            <w:tcBorders>
              <w:top w:val="single" w:sz="4" w:space="0" w:color="000000"/>
              <w:left w:val="single" w:sz="4" w:space="0" w:color="000000"/>
              <w:bottom w:val="single" w:sz="4" w:space="0" w:color="000000"/>
              <w:right w:val="nil"/>
            </w:tcBorders>
            <w:vAlign w:val="center"/>
          </w:tcPr>
          <w:p w14:paraId="1F50B2B5" w14:textId="77777777" w:rsidR="00706E26" w:rsidRPr="00457F25" w:rsidRDefault="00706E26" w:rsidP="00457F25">
            <w:pPr>
              <w:jc w:val="both"/>
              <w:rPr>
                <w:rFonts w:ascii="Times New Roman" w:hAnsi="Times New Roman" w:cs="Times New Roman"/>
              </w:rPr>
            </w:pPr>
          </w:p>
        </w:tc>
        <w:tc>
          <w:tcPr>
            <w:tcW w:w="850" w:type="dxa"/>
            <w:tcBorders>
              <w:top w:val="single" w:sz="4" w:space="0" w:color="000000"/>
              <w:left w:val="single" w:sz="4" w:space="0" w:color="000000"/>
              <w:bottom w:val="single" w:sz="4" w:space="0" w:color="000000"/>
              <w:right w:val="nil"/>
            </w:tcBorders>
            <w:vAlign w:val="center"/>
          </w:tcPr>
          <w:p w14:paraId="75E48325" w14:textId="77777777" w:rsidR="00706E26" w:rsidRPr="00457F25" w:rsidRDefault="00706E26" w:rsidP="00457F25">
            <w:pPr>
              <w:jc w:val="both"/>
              <w:rPr>
                <w:rFonts w:ascii="Times New Roman" w:hAnsi="Times New Roman" w:cs="Times New Roman"/>
              </w:rPr>
            </w:pPr>
          </w:p>
        </w:tc>
        <w:tc>
          <w:tcPr>
            <w:tcW w:w="1280" w:type="dxa"/>
            <w:tcBorders>
              <w:top w:val="single" w:sz="4" w:space="0" w:color="000000"/>
              <w:left w:val="single" w:sz="4" w:space="0" w:color="000000"/>
              <w:bottom w:val="single" w:sz="4" w:space="0" w:color="000000"/>
              <w:right w:val="single" w:sz="4" w:space="0" w:color="000000"/>
            </w:tcBorders>
            <w:vAlign w:val="center"/>
          </w:tcPr>
          <w:p w14:paraId="5A8827E3" w14:textId="77777777" w:rsidR="00706E26" w:rsidRPr="00457F25" w:rsidRDefault="00706E26" w:rsidP="00457F25">
            <w:pPr>
              <w:jc w:val="both"/>
              <w:rPr>
                <w:rFonts w:ascii="Times New Roman" w:hAnsi="Times New Roman" w:cs="Times New Roman"/>
              </w:rPr>
            </w:pPr>
          </w:p>
        </w:tc>
      </w:tr>
      <w:tr w:rsidR="00706E26" w:rsidRPr="00457F25" w14:paraId="0E12D96B" w14:textId="77777777" w:rsidTr="00FF5DE7">
        <w:trPr>
          <w:trHeight w:val="525"/>
        </w:trPr>
        <w:tc>
          <w:tcPr>
            <w:tcW w:w="521" w:type="dxa"/>
            <w:tcBorders>
              <w:top w:val="single" w:sz="4" w:space="0" w:color="000000"/>
              <w:left w:val="single" w:sz="4" w:space="0" w:color="000000"/>
              <w:bottom w:val="single" w:sz="4" w:space="0" w:color="000000"/>
              <w:right w:val="nil"/>
            </w:tcBorders>
            <w:vAlign w:val="center"/>
          </w:tcPr>
          <w:p w14:paraId="25AA65A5" w14:textId="77777777" w:rsidR="00706E26" w:rsidRPr="00457F25" w:rsidRDefault="00706E26" w:rsidP="00457F25">
            <w:pPr>
              <w:jc w:val="both"/>
              <w:rPr>
                <w:rFonts w:ascii="Times New Roman" w:hAnsi="Times New Roman" w:cs="Times New Roman"/>
              </w:rPr>
            </w:pPr>
          </w:p>
        </w:tc>
        <w:tc>
          <w:tcPr>
            <w:tcW w:w="1824" w:type="dxa"/>
            <w:tcBorders>
              <w:top w:val="single" w:sz="4" w:space="0" w:color="000000"/>
              <w:left w:val="single" w:sz="4" w:space="0" w:color="000000"/>
              <w:bottom w:val="single" w:sz="4" w:space="0" w:color="000000"/>
              <w:right w:val="single" w:sz="4" w:space="0" w:color="000000"/>
            </w:tcBorders>
          </w:tcPr>
          <w:p w14:paraId="150A28E9" w14:textId="77777777" w:rsidR="00706E26" w:rsidRPr="00457F25" w:rsidRDefault="00706E26" w:rsidP="00457F25">
            <w:pPr>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nil"/>
            </w:tcBorders>
            <w:vAlign w:val="center"/>
          </w:tcPr>
          <w:p w14:paraId="41D02E70" w14:textId="77777777" w:rsidR="00706E26" w:rsidRPr="00457F25" w:rsidRDefault="00706E26" w:rsidP="00457F25">
            <w:pPr>
              <w:jc w:val="both"/>
              <w:rPr>
                <w:rFonts w:ascii="Times New Roman" w:hAnsi="Times New Roman" w:cs="Times New Roman"/>
              </w:rPr>
            </w:pPr>
          </w:p>
        </w:tc>
        <w:tc>
          <w:tcPr>
            <w:tcW w:w="708" w:type="dxa"/>
            <w:tcBorders>
              <w:top w:val="single" w:sz="4" w:space="0" w:color="000000"/>
              <w:left w:val="single" w:sz="4" w:space="0" w:color="000000"/>
              <w:bottom w:val="single" w:sz="4" w:space="0" w:color="000000"/>
              <w:right w:val="nil"/>
            </w:tcBorders>
            <w:vAlign w:val="center"/>
          </w:tcPr>
          <w:p w14:paraId="6A925693" w14:textId="77777777" w:rsidR="00706E26" w:rsidRPr="00457F25" w:rsidRDefault="00706E26" w:rsidP="00457F25">
            <w:pPr>
              <w:jc w:val="both"/>
              <w:rPr>
                <w:rFonts w:ascii="Times New Roman" w:hAnsi="Times New Roman" w:cs="Times New Roman"/>
              </w:rPr>
            </w:pPr>
          </w:p>
        </w:tc>
        <w:tc>
          <w:tcPr>
            <w:tcW w:w="1068" w:type="dxa"/>
            <w:tcBorders>
              <w:top w:val="single" w:sz="4" w:space="0" w:color="000000"/>
              <w:left w:val="single" w:sz="4" w:space="0" w:color="000000"/>
              <w:bottom w:val="single" w:sz="4" w:space="0" w:color="000000"/>
              <w:right w:val="nil"/>
            </w:tcBorders>
            <w:vAlign w:val="center"/>
          </w:tcPr>
          <w:p w14:paraId="0B104815" w14:textId="77777777" w:rsidR="00706E26" w:rsidRPr="00457F25" w:rsidRDefault="00706E26" w:rsidP="00457F25">
            <w:pPr>
              <w:jc w:val="both"/>
              <w:rPr>
                <w:rFonts w:ascii="Times New Roman" w:hAnsi="Times New Roman" w:cs="Times New Roman"/>
              </w:rPr>
            </w:pPr>
          </w:p>
        </w:tc>
        <w:tc>
          <w:tcPr>
            <w:tcW w:w="1083" w:type="dxa"/>
            <w:tcBorders>
              <w:top w:val="single" w:sz="4" w:space="0" w:color="000000"/>
              <w:left w:val="single" w:sz="4" w:space="0" w:color="000000"/>
              <w:bottom w:val="single" w:sz="4" w:space="0" w:color="000000"/>
              <w:right w:val="nil"/>
            </w:tcBorders>
            <w:vAlign w:val="center"/>
          </w:tcPr>
          <w:p w14:paraId="0AA9F8B7" w14:textId="77777777" w:rsidR="00706E26" w:rsidRPr="00457F25" w:rsidRDefault="00706E26" w:rsidP="00457F25">
            <w:pPr>
              <w:jc w:val="both"/>
              <w:rPr>
                <w:rFonts w:ascii="Times New Roman" w:hAnsi="Times New Roman" w:cs="Times New Roman"/>
              </w:rPr>
            </w:pPr>
          </w:p>
        </w:tc>
        <w:tc>
          <w:tcPr>
            <w:tcW w:w="1276" w:type="dxa"/>
            <w:tcBorders>
              <w:top w:val="single" w:sz="4" w:space="0" w:color="000000"/>
              <w:left w:val="single" w:sz="4" w:space="0" w:color="000000"/>
              <w:bottom w:val="single" w:sz="4" w:space="0" w:color="000000"/>
              <w:right w:val="nil"/>
            </w:tcBorders>
            <w:vAlign w:val="center"/>
          </w:tcPr>
          <w:p w14:paraId="35B748F7" w14:textId="77777777" w:rsidR="00706E26" w:rsidRPr="00457F25" w:rsidRDefault="00706E26" w:rsidP="00457F25">
            <w:pPr>
              <w:jc w:val="both"/>
              <w:rPr>
                <w:rFonts w:ascii="Times New Roman" w:hAnsi="Times New Roman" w:cs="Times New Roman"/>
              </w:rPr>
            </w:pPr>
          </w:p>
        </w:tc>
        <w:tc>
          <w:tcPr>
            <w:tcW w:w="850" w:type="dxa"/>
            <w:tcBorders>
              <w:top w:val="single" w:sz="4" w:space="0" w:color="000000"/>
              <w:left w:val="single" w:sz="4" w:space="0" w:color="000000"/>
              <w:bottom w:val="single" w:sz="4" w:space="0" w:color="000000"/>
              <w:right w:val="nil"/>
            </w:tcBorders>
            <w:vAlign w:val="center"/>
          </w:tcPr>
          <w:p w14:paraId="53770651" w14:textId="77777777" w:rsidR="00706E26" w:rsidRPr="00457F25" w:rsidRDefault="00706E26" w:rsidP="00457F25">
            <w:pPr>
              <w:jc w:val="both"/>
              <w:rPr>
                <w:rFonts w:ascii="Times New Roman" w:hAnsi="Times New Roman" w:cs="Times New Roman"/>
              </w:rPr>
            </w:pPr>
          </w:p>
        </w:tc>
        <w:tc>
          <w:tcPr>
            <w:tcW w:w="1280" w:type="dxa"/>
            <w:tcBorders>
              <w:top w:val="single" w:sz="4" w:space="0" w:color="000000"/>
              <w:left w:val="single" w:sz="4" w:space="0" w:color="000000"/>
              <w:bottom w:val="single" w:sz="4" w:space="0" w:color="000000"/>
              <w:right w:val="single" w:sz="4" w:space="0" w:color="000000"/>
            </w:tcBorders>
            <w:vAlign w:val="center"/>
          </w:tcPr>
          <w:p w14:paraId="183A426C" w14:textId="77777777" w:rsidR="00706E26" w:rsidRPr="00457F25" w:rsidRDefault="00706E26" w:rsidP="00457F25">
            <w:pPr>
              <w:jc w:val="both"/>
              <w:rPr>
                <w:rFonts w:ascii="Times New Roman" w:hAnsi="Times New Roman" w:cs="Times New Roman"/>
              </w:rPr>
            </w:pPr>
          </w:p>
        </w:tc>
      </w:tr>
    </w:tbl>
    <w:p w14:paraId="042B897C" w14:textId="77777777" w:rsidR="00706E26" w:rsidRPr="00457F25" w:rsidRDefault="00706E26" w:rsidP="00457F25">
      <w:pPr>
        <w:spacing w:after="0" w:line="240" w:lineRule="auto"/>
        <w:jc w:val="both"/>
        <w:rPr>
          <w:rFonts w:ascii="Times New Roman" w:hAnsi="Times New Roman" w:cs="Times New Roman"/>
          <w:sz w:val="24"/>
          <w:szCs w:val="24"/>
          <w:lang w:val="en-US" w:eastAsia="zh-CN"/>
        </w:rPr>
      </w:pPr>
    </w:p>
    <w:p w14:paraId="15460296" w14:textId="77777777" w:rsidR="00706E26" w:rsidRPr="00457F25" w:rsidRDefault="00706E26" w:rsidP="00457F25">
      <w:pPr>
        <w:spacing w:after="0" w:line="240" w:lineRule="auto"/>
        <w:jc w:val="both"/>
        <w:rPr>
          <w:rFonts w:ascii="Times New Roman" w:hAnsi="Times New Roman" w:cs="Times New Roman"/>
          <w:sz w:val="24"/>
          <w:szCs w:val="24"/>
          <w:lang w:val="en-US" w:eastAsia="zh-CN"/>
        </w:rPr>
      </w:pPr>
    </w:p>
    <w:p w14:paraId="39DDF23C"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1.2</w:t>
      </w:r>
      <w:r w:rsidR="00457F25">
        <w:rPr>
          <w:rFonts w:ascii="Times New Roman" w:hAnsi="Times New Roman" w:cs="Times New Roman"/>
          <w:sz w:val="24"/>
          <w:szCs w:val="24"/>
          <w:lang w:eastAsia="zh-CN"/>
        </w:rPr>
        <w:t>.</w:t>
      </w:r>
      <w:r w:rsidRPr="00457F25">
        <w:rPr>
          <w:rFonts w:ascii="Times New Roman" w:hAnsi="Times New Roman" w:cs="Times New Roman"/>
          <w:sz w:val="24"/>
          <w:szCs w:val="24"/>
          <w:lang w:eastAsia="zh-CN"/>
        </w:rPr>
        <w:t xml:space="preserve"> Описание работ, не вошедших в таблицу 1</w:t>
      </w:r>
    </w:p>
    <w:p w14:paraId="12A2B50D"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p w14:paraId="0708719E" w14:textId="77777777" w:rsidR="00706E26" w:rsidRPr="00457F25" w:rsidRDefault="00706E26" w:rsidP="00457F25">
      <w:pPr>
        <w:spacing w:after="0" w:line="240" w:lineRule="auto"/>
        <w:jc w:val="both"/>
        <w:rPr>
          <w:rFonts w:ascii="Times New Roman" w:hAnsi="Times New Roman" w:cs="Times New Roman"/>
          <w:sz w:val="24"/>
          <w:szCs w:val="24"/>
          <w:lang w:eastAsia="zh-CN"/>
        </w:rPr>
      </w:pPr>
      <w:r w:rsidRPr="00457F25">
        <w:rPr>
          <w:rFonts w:ascii="Times New Roman" w:hAnsi="Times New Roman" w:cs="Times New Roman"/>
          <w:sz w:val="24"/>
          <w:szCs w:val="24"/>
          <w:lang w:eastAsia="zh-CN"/>
        </w:rPr>
        <w:t>Руководитель группы контроля качества _______________________________</w:t>
      </w:r>
    </w:p>
    <w:p w14:paraId="69FB6F38" w14:textId="77777777" w:rsidR="00706E26" w:rsidRPr="00457F25" w:rsidRDefault="00706E26" w:rsidP="00457F25">
      <w:pPr>
        <w:spacing w:after="0" w:line="240" w:lineRule="auto"/>
        <w:jc w:val="both"/>
        <w:rPr>
          <w:rFonts w:ascii="Times New Roman" w:hAnsi="Times New Roman" w:cs="Times New Roman"/>
          <w:sz w:val="24"/>
          <w:szCs w:val="24"/>
        </w:rPr>
      </w:pPr>
    </w:p>
    <w:p w14:paraId="6DE6B9B7" w14:textId="77777777" w:rsidR="00706E26" w:rsidRPr="00457F25" w:rsidRDefault="00706E26" w:rsidP="00457F25">
      <w:pPr>
        <w:spacing w:after="0" w:line="240" w:lineRule="auto"/>
        <w:jc w:val="both"/>
        <w:rPr>
          <w:rFonts w:ascii="Times New Roman" w:hAnsi="Times New Roman" w:cs="Times New Roman"/>
          <w:sz w:val="24"/>
          <w:szCs w:val="24"/>
        </w:rPr>
      </w:pPr>
    </w:p>
    <w:p w14:paraId="476FA3C8"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Раздел 2. Мероприятия по контролю качества</w:t>
      </w:r>
    </w:p>
    <w:p w14:paraId="20EB04B4" w14:textId="77777777" w:rsidR="00706E26" w:rsidRPr="00457F25" w:rsidRDefault="00706E26" w:rsidP="00457F25">
      <w:pPr>
        <w:spacing w:after="0" w:line="240" w:lineRule="auto"/>
        <w:jc w:val="both"/>
        <w:rPr>
          <w:rFonts w:ascii="Times New Roman" w:hAnsi="Times New Roman" w:cs="Times New Roman"/>
          <w:sz w:val="24"/>
          <w:szCs w:val="24"/>
        </w:rPr>
      </w:pPr>
    </w:p>
    <w:p w14:paraId="73202715"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2.1</w:t>
      </w:r>
      <w:r w:rsidR="00457F25">
        <w:rPr>
          <w:rFonts w:ascii="Times New Roman" w:hAnsi="Times New Roman" w:cs="Times New Roman"/>
          <w:sz w:val="24"/>
          <w:szCs w:val="24"/>
        </w:rPr>
        <w:t>.</w:t>
      </w:r>
      <w:r w:rsidRPr="00457F25">
        <w:rPr>
          <w:rFonts w:ascii="Times New Roman" w:hAnsi="Times New Roman" w:cs="Times New Roman"/>
          <w:sz w:val="24"/>
          <w:szCs w:val="24"/>
        </w:rPr>
        <w:t xml:space="preserve"> Оценка качества работ подрядчика </w:t>
      </w:r>
    </w:p>
    <w:p w14:paraId="33884B96" w14:textId="77777777" w:rsidR="00706E26" w:rsidRPr="00457F25" w:rsidRDefault="00706E26" w:rsidP="00457F25">
      <w:pPr>
        <w:spacing w:after="0" w:line="240" w:lineRule="auto"/>
        <w:jc w:val="both"/>
        <w:rPr>
          <w:rFonts w:ascii="Times New Roman" w:hAnsi="Times New Roman" w:cs="Times New Roman"/>
        </w:rPr>
      </w:pPr>
      <w:r w:rsidRPr="00457F25">
        <w:rPr>
          <w:rFonts w:ascii="Times New Roman" w:hAnsi="Times New Roman" w:cs="Times New Roman"/>
        </w:rPr>
        <w:t>Таблица 2</w:t>
      </w:r>
    </w:p>
    <w:tbl>
      <w:tblPr>
        <w:tblW w:w="10311" w:type="dxa"/>
        <w:tblInd w:w="-110" w:type="dxa"/>
        <w:tblLayout w:type="fixed"/>
        <w:tblLook w:val="04A0" w:firstRow="1" w:lastRow="0" w:firstColumn="1" w:lastColumn="0" w:noHBand="0" w:noVBand="1"/>
      </w:tblPr>
      <w:tblGrid>
        <w:gridCol w:w="540"/>
        <w:gridCol w:w="1632"/>
        <w:gridCol w:w="1536"/>
        <w:gridCol w:w="1642"/>
        <w:gridCol w:w="1418"/>
        <w:gridCol w:w="1275"/>
        <w:gridCol w:w="1276"/>
        <w:gridCol w:w="992"/>
      </w:tblGrid>
      <w:tr w:rsidR="00706E26" w:rsidRPr="00457F25" w14:paraId="7DE8D558" w14:textId="77777777" w:rsidTr="00FF5DE7">
        <w:trPr>
          <w:cantSplit/>
          <w:trHeight w:val="654"/>
        </w:trPr>
        <w:tc>
          <w:tcPr>
            <w:tcW w:w="540" w:type="dxa"/>
            <w:vMerge w:val="restart"/>
            <w:tcBorders>
              <w:top w:val="single" w:sz="4" w:space="0" w:color="000000"/>
              <w:left w:val="single" w:sz="4" w:space="0" w:color="000000"/>
              <w:bottom w:val="single" w:sz="4" w:space="0" w:color="000000"/>
              <w:right w:val="nil"/>
            </w:tcBorders>
            <w:vAlign w:val="center"/>
            <w:hideMark/>
          </w:tcPr>
          <w:p w14:paraId="0EC8962F"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 п/п</w:t>
            </w:r>
          </w:p>
        </w:tc>
        <w:tc>
          <w:tcPr>
            <w:tcW w:w="1632" w:type="dxa"/>
            <w:vMerge w:val="restart"/>
            <w:tcBorders>
              <w:top w:val="single" w:sz="4" w:space="0" w:color="000000"/>
              <w:left w:val="single" w:sz="4" w:space="0" w:color="000000"/>
              <w:bottom w:val="single" w:sz="4" w:space="0" w:color="000000"/>
              <w:right w:val="nil"/>
            </w:tcBorders>
            <w:vAlign w:val="center"/>
            <w:hideMark/>
          </w:tcPr>
          <w:p w14:paraId="403630A3"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Вид выполненных работ</w:t>
            </w:r>
          </w:p>
        </w:tc>
        <w:tc>
          <w:tcPr>
            <w:tcW w:w="1536" w:type="dxa"/>
            <w:vMerge w:val="restart"/>
            <w:tcBorders>
              <w:top w:val="single" w:sz="4" w:space="0" w:color="000000"/>
              <w:left w:val="single" w:sz="4" w:space="0" w:color="000000"/>
              <w:bottom w:val="single" w:sz="4" w:space="0" w:color="000000"/>
              <w:right w:val="nil"/>
            </w:tcBorders>
            <w:vAlign w:val="center"/>
            <w:hideMark/>
          </w:tcPr>
          <w:p w14:paraId="79F4B374"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Контролируемый параметр</w:t>
            </w:r>
          </w:p>
        </w:tc>
        <w:tc>
          <w:tcPr>
            <w:tcW w:w="1642" w:type="dxa"/>
            <w:vMerge w:val="restart"/>
            <w:tcBorders>
              <w:top w:val="single" w:sz="4" w:space="0" w:color="000000"/>
              <w:left w:val="single" w:sz="4" w:space="0" w:color="000000"/>
              <w:bottom w:val="single" w:sz="4" w:space="0" w:color="000000"/>
              <w:right w:val="nil"/>
            </w:tcBorders>
            <w:vAlign w:val="center"/>
            <w:hideMark/>
          </w:tcPr>
          <w:p w14:paraId="3B956BF7"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Место выполнения работ</w:t>
            </w:r>
          </w:p>
        </w:tc>
        <w:tc>
          <w:tcPr>
            <w:tcW w:w="3969" w:type="dxa"/>
            <w:gridSpan w:val="3"/>
            <w:tcBorders>
              <w:top w:val="single" w:sz="4" w:space="0" w:color="000000"/>
              <w:left w:val="single" w:sz="4" w:space="0" w:color="000000"/>
              <w:bottom w:val="single" w:sz="4" w:space="0" w:color="000000"/>
              <w:right w:val="nil"/>
            </w:tcBorders>
            <w:vAlign w:val="center"/>
            <w:hideMark/>
          </w:tcPr>
          <w:p w14:paraId="6E5BC243"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Значение контроля</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14:paraId="513874E2"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Дата контроля</w:t>
            </w:r>
          </w:p>
        </w:tc>
      </w:tr>
      <w:tr w:rsidR="00706E26" w:rsidRPr="00457F25" w14:paraId="76DFDC66" w14:textId="77777777" w:rsidTr="00FF5DE7">
        <w:trPr>
          <w:cantSplit/>
          <w:trHeight w:val="654"/>
        </w:trPr>
        <w:tc>
          <w:tcPr>
            <w:tcW w:w="540" w:type="dxa"/>
            <w:vMerge/>
            <w:tcBorders>
              <w:top w:val="single" w:sz="4" w:space="0" w:color="000000"/>
              <w:left w:val="single" w:sz="4" w:space="0" w:color="000000"/>
              <w:bottom w:val="single" w:sz="4" w:space="0" w:color="000000"/>
              <w:right w:val="nil"/>
            </w:tcBorders>
            <w:vAlign w:val="center"/>
            <w:hideMark/>
          </w:tcPr>
          <w:p w14:paraId="684D899A" w14:textId="77777777" w:rsidR="00706E26" w:rsidRPr="00457F25" w:rsidRDefault="00706E26" w:rsidP="00457F25">
            <w:pPr>
              <w:jc w:val="both"/>
              <w:rPr>
                <w:rFonts w:ascii="Times New Roman" w:hAnsi="Times New Roman" w:cs="Times New Roman"/>
                <w:sz w:val="16"/>
                <w:szCs w:val="16"/>
              </w:rPr>
            </w:pPr>
          </w:p>
        </w:tc>
        <w:tc>
          <w:tcPr>
            <w:tcW w:w="1632" w:type="dxa"/>
            <w:vMerge/>
            <w:tcBorders>
              <w:top w:val="single" w:sz="4" w:space="0" w:color="000000"/>
              <w:left w:val="single" w:sz="4" w:space="0" w:color="000000"/>
              <w:bottom w:val="single" w:sz="4" w:space="0" w:color="000000"/>
              <w:right w:val="nil"/>
            </w:tcBorders>
            <w:vAlign w:val="center"/>
            <w:hideMark/>
          </w:tcPr>
          <w:p w14:paraId="01A4C3DF" w14:textId="77777777" w:rsidR="00706E26" w:rsidRPr="00457F25" w:rsidRDefault="00706E26" w:rsidP="00457F25">
            <w:pPr>
              <w:jc w:val="both"/>
              <w:rPr>
                <w:rFonts w:ascii="Times New Roman" w:hAnsi="Times New Roman" w:cs="Times New Roman"/>
                <w:sz w:val="16"/>
                <w:szCs w:val="16"/>
              </w:rPr>
            </w:pPr>
          </w:p>
        </w:tc>
        <w:tc>
          <w:tcPr>
            <w:tcW w:w="1536" w:type="dxa"/>
            <w:vMerge/>
            <w:tcBorders>
              <w:top w:val="single" w:sz="4" w:space="0" w:color="000000"/>
              <w:left w:val="single" w:sz="4" w:space="0" w:color="000000"/>
              <w:bottom w:val="single" w:sz="4" w:space="0" w:color="000000"/>
              <w:right w:val="nil"/>
            </w:tcBorders>
            <w:vAlign w:val="center"/>
            <w:hideMark/>
          </w:tcPr>
          <w:p w14:paraId="28FAFD35" w14:textId="77777777" w:rsidR="00706E26" w:rsidRPr="00457F25" w:rsidRDefault="00706E26" w:rsidP="00457F25">
            <w:pPr>
              <w:jc w:val="both"/>
              <w:rPr>
                <w:rFonts w:ascii="Times New Roman" w:hAnsi="Times New Roman" w:cs="Times New Roman"/>
                <w:sz w:val="16"/>
                <w:szCs w:val="16"/>
              </w:rPr>
            </w:pPr>
          </w:p>
        </w:tc>
        <w:tc>
          <w:tcPr>
            <w:tcW w:w="1642" w:type="dxa"/>
            <w:vMerge/>
            <w:tcBorders>
              <w:top w:val="single" w:sz="4" w:space="0" w:color="000000"/>
              <w:left w:val="single" w:sz="4" w:space="0" w:color="000000"/>
              <w:bottom w:val="single" w:sz="4" w:space="0" w:color="000000"/>
              <w:right w:val="nil"/>
            </w:tcBorders>
            <w:vAlign w:val="center"/>
            <w:hideMark/>
          </w:tcPr>
          <w:p w14:paraId="3FD0A0C3" w14:textId="77777777" w:rsidR="00706E26" w:rsidRPr="00457F25" w:rsidRDefault="00706E26" w:rsidP="00457F25">
            <w:pPr>
              <w:jc w:val="both"/>
              <w:rPr>
                <w:rFonts w:ascii="Times New Roman" w:hAnsi="Times New Roman" w:cs="Times New Roman"/>
                <w:sz w:val="16"/>
                <w:szCs w:val="16"/>
              </w:rPr>
            </w:pPr>
          </w:p>
        </w:tc>
        <w:tc>
          <w:tcPr>
            <w:tcW w:w="1418" w:type="dxa"/>
            <w:tcBorders>
              <w:top w:val="single" w:sz="4" w:space="0" w:color="000000"/>
              <w:left w:val="single" w:sz="4" w:space="0" w:color="000000"/>
              <w:bottom w:val="single" w:sz="4" w:space="0" w:color="000000"/>
              <w:right w:val="nil"/>
            </w:tcBorders>
            <w:vAlign w:val="center"/>
            <w:hideMark/>
          </w:tcPr>
          <w:p w14:paraId="41B43B42"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По нормативной документации</w:t>
            </w:r>
          </w:p>
        </w:tc>
        <w:tc>
          <w:tcPr>
            <w:tcW w:w="1275" w:type="dxa"/>
            <w:tcBorders>
              <w:top w:val="single" w:sz="4" w:space="0" w:color="000000"/>
              <w:left w:val="single" w:sz="4" w:space="0" w:color="000000"/>
              <w:bottom w:val="single" w:sz="4" w:space="0" w:color="000000"/>
              <w:right w:val="nil"/>
            </w:tcBorders>
            <w:vAlign w:val="center"/>
            <w:hideMark/>
          </w:tcPr>
          <w:p w14:paraId="3A52300A"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Фактическое</w:t>
            </w:r>
          </w:p>
        </w:tc>
        <w:tc>
          <w:tcPr>
            <w:tcW w:w="1276" w:type="dxa"/>
            <w:tcBorders>
              <w:top w:val="single" w:sz="4" w:space="0" w:color="000000"/>
              <w:left w:val="single" w:sz="4" w:space="0" w:color="000000"/>
              <w:bottom w:val="single" w:sz="4" w:space="0" w:color="000000"/>
              <w:right w:val="nil"/>
            </w:tcBorders>
            <w:vAlign w:val="center"/>
            <w:hideMark/>
          </w:tcPr>
          <w:p w14:paraId="7E09BA08" w14:textId="77777777" w:rsidR="00706E26" w:rsidRPr="00457F25" w:rsidRDefault="00706E26" w:rsidP="00457F25">
            <w:pPr>
              <w:jc w:val="both"/>
              <w:rPr>
                <w:rFonts w:ascii="Times New Roman" w:hAnsi="Times New Roman" w:cs="Times New Roman"/>
                <w:sz w:val="16"/>
                <w:szCs w:val="16"/>
              </w:rPr>
            </w:pPr>
            <w:r w:rsidRPr="00457F25">
              <w:rPr>
                <w:rFonts w:ascii="Times New Roman" w:hAnsi="Times New Roman" w:cs="Times New Roman"/>
                <w:sz w:val="16"/>
                <w:szCs w:val="16"/>
              </w:rPr>
              <w:t>Соответствие нормативной документации</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5632D345" w14:textId="77777777" w:rsidR="00706E26" w:rsidRPr="00457F25" w:rsidRDefault="00706E26" w:rsidP="00457F25">
            <w:pPr>
              <w:jc w:val="both"/>
              <w:rPr>
                <w:rFonts w:ascii="Times New Roman" w:hAnsi="Times New Roman" w:cs="Times New Roman"/>
              </w:rPr>
            </w:pPr>
          </w:p>
        </w:tc>
      </w:tr>
      <w:tr w:rsidR="00706E26" w:rsidRPr="00457F25" w14:paraId="6A7E315E" w14:textId="77777777" w:rsidTr="00FF5DE7">
        <w:trPr>
          <w:trHeight w:val="503"/>
        </w:trPr>
        <w:tc>
          <w:tcPr>
            <w:tcW w:w="540" w:type="dxa"/>
            <w:tcBorders>
              <w:top w:val="single" w:sz="4" w:space="0" w:color="000000"/>
              <w:left w:val="single" w:sz="4" w:space="0" w:color="000000"/>
              <w:bottom w:val="single" w:sz="4" w:space="0" w:color="000000"/>
              <w:right w:val="nil"/>
            </w:tcBorders>
            <w:vAlign w:val="center"/>
          </w:tcPr>
          <w:p w14:paraId="05172933" w14:textId="77777777" w:rsidR="00706E26" w:rsidRPr="00457F25" w:rsidRDefault="00706E26" w:rsidP="00457F25">
            <w:pPr>
              <w:jc w:val="both"/>
              <w:rPr>
                <w:rFonts w:ascii="Times New Roman" w:hAnsi="Times New Roman" w:cs="Times New Roman"/>
              </w:rPr>
            </w:pPr>
          </w:p>
        </w:tc>
        <w:tc>
          <w:tcPr>
            <w:tcW w:w="1632" w:type="dxa"/>
            <w:tcBorders>
              <w:top w:val="single" w:sz="4" w:space="0" w:color="000000"/>
              <w:left w:val="single" w:sz="4" w:space="0" w:color="000000"/>
              <w:bottom w:val="single" w:sz="4" w:space="0" w:color="000000"/>
              <w:right w:val="nil"/>
            </w:tcBorders>
            <w:vAlign w:val="center"/>
          </w:tcPr>
          <w:p w14:paraId="64942B9E" w14:textId="77777777" w:rsidR="00706E26" w:rsidRPr="00457F25" w:rsidRDefault="00706E26" w:rsidP="00457F25">
            <w:pPr>
              <w:jc w:val="both"/>
              <w:rPr>
                <w:rFonts w:ascii="Times New Roman" w:hAnsi="Times New Roman" w:cs="Times New Roman"/>
              </w:rPr>
            </w:pPr>
          </w:p>
        </w:tc>
        <w:tc>
          <w:tcPr>
            <w:tcW w:w="1536" w:type="dxa"/>
            <w:tcBorders>
              <w:top w:val="single" w:sz="4" w:space="0" w:color="000000"/>
              <w:left w:val="single" w:sz="4" w:space="0" w:color="000000"/>
              <w:bottom w:val="single" w:sz="4" w:space="0" w:color="000000"/>
              <w:right w:val="nil"/>
            </w:tcBorders>
            <w:vAlign w:val="center"/>
          </w:tcPr>
          <w:p w14:paraId="235A3F0A" w14:textId="77777777" w:rsidR="00706E26" w:rsidRPr="00457F25" w:rsidRDefault="00706E26" w:rsidP="00457F25">
            <w:pPr>
              <w:jc w:val="both"/>
              <w:rPr>
                <w:rFonts w:ascii="Times New Roman" w:hAnsi="Times New Roman" w:cs="Times New Roman"/>
              </w:rPr>
            </w:pPr>
          </w:p>
        </w:tc>
        <w:tc>
          <w:tcPr>
            <w:tcW w:w="1642" w:type="dxa"/>
            <w:tcBorders>
              <w:top w:val="single" w:sz="4" w:space="0" w:color="000000"/>
              <w:left w:val="single" w:sz="4" w:space="0" w:color="000000"/>
              <w:bottom w:val="single" w:sz="4" w:space="0" w:color="000000"/>
              <w:right w:val="nil"/>
            </w:tcBorders>
            <w:vAlign w:val="center"/>
          </w:tcPr>
          <w:p w14:paraId="58313906" w14:textId="77777777" w:rsidR="00706E26" w:rsidRPr="00457F25" w:rsidRDefault="00706E26" w:rsidP="00457F25">
            <w:pPr>
              <w:jc w:val="both"/>
              <w:rPr>
                <w:rFonts w:ascii="Times New Roman" w:hAnsi="Times New Roman" w:cs="Times New Roman"/>
              </w:rPr>
            </w:pPr>
          </w:p>
        </w:tc>
        <w:tc>
          <w:tcPr>
            <w:tcW w:w="1418" w:type="dxa"/>
            <w:tcBorders>
              <w:top w:val="single" w:sz="4" w:space="0" w:color="000000"/>
              <w:left w:val="single" w:sz="4" w:space="0" w:color="000000"/>
              <w:bottom w:val="single" w:sz="4" w:space="0" w:color="000000"/>
              <w:right w:val="nil"/>
            </w:tcBorders>
            <w:vAlign w:val="center"/>
          </w:tcPr>
          <w:p w14:paraId="73658593" w14:textId="77777777" w:rsidR="00706E26" w:rsidRPr="00457F25" w:rsidRDefault="00706E26" w:rsidP="00457F25">
            <w:pPr>
              <w:jc w:val="both"/>
              <w:rPr>
                <w:rFonts w:ascii="Times New Roman" w:hAnsi="Times New Roman" w:cs="Times New Roman"/>
              </w:rPr>
            </w:pPr>
          </w:p>
        </w:tc>
        <w:tc>
          <w:tcPr>
            <w:tcW w:w="1275" w:type="dxa"/>
            <w:tcBorders>
              <w:top w:val="single" w:sz="4" w:space="0" w:color="000000"/>
              <w:left w:val="single" w:sz="4" w:space="0" w:color="000000"/>
              <w:bottom w:val="single" w:sz="4" w:space="0" w:color="000000"/>
              <w:right w:val="nil"/>
            </w:tcBorders>
            <w:vAlign w:val="center"/>
          </w:tcPr>
          <w:p w14:paraId="18C255E9" w14:textId="77777777" w:rsidR="00706E26" w:rsidRPr="00457F25" w:rsidRDefault="00706E26" w:rsidP="00457F25">
            <w:pPr>
              <w:jc w:val="both"/>
              <w:rPr>
                <w:rFonts w:ascii="Times New Roman" w:hAnsi="Times New Roman" w:cs="Times New Roman"/>
              </w:rPr>
            </w:pPr>
          </w:p>
        </w:tc>
        <w:tc>
          <w:tcPr>
            <w:tcW w:w="1276" w:type="dxa"/>
            <w:tcBorders>
              <w:top w:val="single" w:sz="4" w:space="0" w:color="000000"/>
              <w:left w:val="single" w:sz="4" w:space="0" w:color="000000"/>
              <w:bottom w:val="single" w:sz="4" w:space="0" w:color="000000"/>
              <w:right w:val="nil"/>
            </w:tcBorders>
            <w:vAlign w:val="center"/>
          </w:tcPr>
          <w:p w14:paraId="726688B5" w14:textId="77777777" w:rsidR="00706E26" w:rsidRPr="00457F25" w:rsidRDefault="00706E26" w:rsidP="00457F25">
            <w:pPr>
              <w:jc w:val="both"/>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2978961" w14:textId="77777777" w:rsidR="00706E26" w:rsidRPr="00457F25" w:rsidRDefault="00706E26" w:rsidP="00457F25">
            <w:pPr>
              <w:jc w:val="both"/>
              <w:rPr>
                <w:rFonts w:ascii="Times New Roman" w:hAnsi="Times New Roman" w:cs="Times New Roman"/>
              </w:rPr>
            </w:pPr>
          </w:p>
        </w:tc>
      </w:tr>
      <w:tr w:rsidR="00706E26" w:rsidRPr="00457F25" w14:paraId="24B8BB90" w14:textId="77777777" w:rsidTr="00FF5DE7">
        <w:trPr>
          <w:trHeight w:val="525"/>
        </w:trPr>
        <w:tc>
          <w:tcPr>
            <w:tcW w:w="540" w:type="dxa"/>
            <w:tcBorders>
              <w:top w:val="single" w:sz="4" w:space="0" w:color="000000"/>
              <w:left w:val="single" w:sz="4" w:space="0" w:color="000000"/>
              <w:bottom w:val="single" w:sz="4" w:space="0" w:color="000000"/>
              <w:right w:val="nil"/>
            </w:tcBorders>
            <w:vAlign w:val="center"/>
          </w:tcPr>
          <w:p w14:paraId="0638C8E8" w14:textId="77777777" w:rsidR="00706E26" w:rsidRPr="00457F25" w:rsidRDefault="00706E26" w:rsidP="00457F25">
            <w:pPr>
              <w:jc w:val="both"/>
              <w:rPr>
                <w:rFonts w:ascii="Times New Roman" w:hAnsi="Times New Roman" w:cs="Times New Roman"/>
              </w:rPr>
            </w:pPr>
          </w:p>
        </w:tc>
        <w:tc>
          <w:tcPr>
            <w:tcW w:w="1632" w:type="dxa"/>
            <w:tcBorders>
              <w:top w:val="single" w:sz="4" w:space="0" w:color="000000"/>
              <w:left w:val="single" w:sz="4" w:space="0" w:color="000000"/>
              <w:bottom w:val="single" w:sz="4" w:space="0" w:color="000000"/>
              <w:right w:val="nil"/>
            </w:tcBorders>
            <w:vAlign w:val="center"/>
          </w:tcPr>
          <w:p w14:paraId="4B801305" w14:textId="77777777" w:rsidR="00706E26" w:rsidRPr="00457F25" w:rsidRDefault="00706E26" w:rsidP="00457F25">
            <w:pPr>
              <w:jc w:val="both"/>
              <w:rPr>
                <w:rFonts w:ascii="Times New Roman" w:hAnsi="Times New Roman" w:cs="Times New Roman"/>
              </w:rPr>
            </w:pPr>
          </w:p>
        </w:tc>
        <w:tc>
          <w:tcPr>
            <w:tcW w:w="1536" w:type="dxa"/>
            <w:tcBorders>
              <w:top w:val="single" w:sz="4" w:space="0" w:color="000000"/>
              <w:left w:val="single" w:sz="4" w:space="0" w:color="000000"/>
              <w:bottom w:val="single" w:sz="4" w:space="0" w:color="000000"/>
              <w:right w:val="nil"/>
            </w:tcBorders>
            <w:vAlign w:val="center"/>
          </w:tcPr>
          <w:p w14:paraId="0B667D23" w14:textId="77777777" w:rsidR="00706E26" w:rsidRPr="00457F25" w:rsidRDefault="00706E26" w:rsidP="00457F25">
            <w:pPr>
              <w:jc w:val="both"/>
              <w:rPr>
                <w:rFonts w:ascii="Times New Roman" w:hAnsi="Times New Roman" w:cs="Times New Roman"/>
              </w:rPr>
            </w:pPr>
          </w:p>
        </w:tc>
        <w:tc>
          <w:tcPr>
            <w:tcW w:w="1642" w:type="dxa"/>
            <w:tcBorders>
              <w:top w:val="single" w:sz="4" w:space="0" w:color="000000"/>
              <w:left w:val="single" w:sz="4" w:space="0" w:color="000000"/>
              <w:bottom w:val="single" w:sz="4" w:space="0" w:color="000000"/>
              <w:right w:val="nil"/>
            </w:tcBorders>
            <w:vAlign w:val="center"/>
          </w:tcPr>
          <w:p w14:paraId="75DB64C7" w14:textId="77777777" w:rsidR="00706E26" w:rsidRPr="00457F25" w:rsidRDefault="00706E26" w:rsidP="00457F25">
            <w:pPr>
              <w:jc w:val="both"/>
              <w:rPr>
                <w:rFonts w:ascii="Times New Roman" w:hAnsi="Times New Roman" w:cs="Times New Roman"/>
              </w:rPr>
            </w:pPr>
          </w:p>
        </w:tc>
        <w:tc>
          <w:tcPr>
            <w:tcW w:w="1418" w:type="dxa"/>
            <w:tcBorders>
              <w:top w:val="single" w:sz="4" w:space="0" w:color="000000"/>
              <w:left w:val="single" w:sz="4" w:space="0" w:color="000000"/>
              <w:bottom w:val="single" w:sz="4" w:space="0" w:color="000000"/>
              <w:right w:val="nil"/>
            </w:tcBorders>
            <w:vAlign w:val="center"/>
          </w:tcPr>
          <w:p w14:paraId="7CB627EA" w14:textId="77777777" w:rsidR="00706E26" w:rsidRPr="00457F25" w:rsidRDefault="00706E26" w:rsidP="00457F25">
            <w:pPr>
              <w:jc w:val="both"/>
              <w:rPr>
                <w:rFonts w:ascii="Times New Roman" w:hAnsi="Times New Roman" w:cs="Times New Roman"/>
              </w:rPr>
            </w:pPr>
          </w:p>
        </w:tc>
        <w:tc>
          <w:tcPr>
            <w:tcW w:w="1275" w:type="dxa"/>
            <w:tcBorders>
              <w:top w:val="single" w:sz="4" w:space="0" w:color="000000"/>
              <w:left w:val="single" w:sz="4" w:space="0" w:color="000000"/>
              <w:bottom w:val="single" w:sz="4" w:space="0" w:color="000000"/>
              <w:right w:val="nil"/>
            </w:tcBorders>
            <w:vAlign w:val="center"/>
          </w:tcPr>
          <w:p w14:paraId="73264580" w14:textId="77777777" w:rsidR="00706E26" w:rsidRPr="00457F25" w:rsidRDefault="00706E26" w:rsidP="00457F25">
            <w:pPr>
              <w:jc w:val="both"/>
              <w:rPr>
                <w:rFonts w:ascii="Times New Roman" w:hAnsi="Times New Roman" w:cs="Times New Roman"/>
              </w:rPr>
            </w:pPr>
          </w:p>
        </w:tc>
        <w:tc>
          <w:tcPr>
            <w:tcW w:w="1276" w:type="dxa"/>
            <w:tcBorders>
              <w:top w:val="single" w:sz="4" w:space="0" w:color="000000"/>
              <w:left w:val="single" w:sz="4" w:space="0" w:color="000000"/>
              <w:bottom w:val="single" w:sz="4" w:space="0" w:color="000000"/>
              <w:right w:val="nil"/>
            </w:tcBorders>
            <w:vAlign w:val="center"/>
          </w:tcPr>
          <w:p w14:paraId="1E452554" w14:textId="77777777" w:rsidR="00706E26" w:rsidRPr="00457F25" w:rsidRDefault="00706E26" w:rsidP="00457F25">
            <w:pPr>
              <w:jc w:val="both"/>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DB5DBA9" w14:textId="77777777" w:rsidR="00706E26" w:rsidRPr="00457F25" w:rsidRDefault="00706E26" w:rsidP="00457F25">
            <w:pPr>
              <w:jc w:val="both"/>
              <w:rPr>
                <w:rFonts w:ascii="Times New Roman" w:hAnsi="Times New Roman" w:cs="Times New Roman"/>
              </w:rPr>
            </w:pPr>
          </w:p>
        </w:tc>
      </w:tr>
    </w:tbl>
    <w:p w14:paraId="5E003CA2" w14:textId="77777777" w:rsidR="00706E26" w:rsidRPr="00457F25" w:rsidRDefault="00706E26" w:rsidP="00457F25">
      <w:pPr>
        <w:spacing w:after="0" w:line="240" w:lineRule="auto"/>
        <w:jc w:val="both"/>
        <w:rPr>
          <w:rFonts w:ascii="Times New Roman" w:hAnsi="Times New Roman" w:cs="Times New Roman"/>
          <w:sz w:val="24"/>
          <w:szCs w:val="24"/>
          <w:lang w:eastAsia="zh-CN"/>
        </w:rPr>
      </w:pPr>
    </w:p>
    <w:p w14:paraId="4A22EAF8"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2.2</w:t>
      </w:r>
      <w:r w:rsidR="00457F25">
        <w:rPr>
          <w:rFonts w:ascii="Times New Roman" w:hAnsi="Times New Roman" w:cs="Times New Roman"/>
          <w:sz w:val="24"/>
          <w:szCs w:val="24"/>
        </w:rPr>
        <w:t>.</w:t>
      </w:r>
      <w:r w:rsidRPr="00457F25">
        <w:rPr>
          <w:rFonts w:ascii="Times New Roman" w:hAnsi="Times New Roman" w:cs="Times New Roman"/>
          <w:sz w:val="24"/>
          <w:szCs w:val="24"/>
        </w:rPr>
        <w:t xml:space="preserve"> Оценка состава и эффективности функционирования службы производственного контроля качества у подрядчика </w:t>
      </w:r>
    </w:p>
    <w:p w14:paraId="389CF6F3"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_____________________________________________________________________________</w:t>
      </w:r>
    </w:p>
    <w:p w14:paraId="78BA8D5C" w14:textId="77777777" w:rsidR="00706E26" w:rsidRPr="00457F25" w:rsidRDefault="00706E26" w:rsidP="00457F25">
      <w:pPr>
        <w:spacing w:after="0" w:line="240" w:lineRule="auto"/>
        <w:jc w:val="both"/>
        <w:rPr>
          <w:rFonts w:ascii="Times New Roman" w:hAnsi="Times New Roman" w:cs="Times New Roman"/>
          <w:sz w:val="24"/>
          <w:szCs w:val="24"/>
        </w:rPr>
      </w:pPr>
    </w:p>
    <w:p w14:paraId="27CDEE65"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2.3</w:t>
      </w:r>
      <w:r w:rsidR="00457F25">
        <w:rPr>
          <w:rFonts w:ascii="Times New Roman" w:hAnsi="Times New Roman" w:cs="Times New Roman"/>
          <w:sz w:val="24"/>
          <w:szCs w:val="24"/>
        </w:rPr>
        <w:t>.</w:t>
      </w:r>
      <w:r w:rsidRPr="00457F25">
        <w:rPr>
          <w:rFonts w:ascii="Times New Roman" w:hAnsi="Times New Roman" w:cs="Times New Roman"/>
          <w:sz w:val="24"/>
          <w:szCs w:val="24"/>
        </w:rPr>
        <w:t xml:space="preserve"> Сведения о результатах лабораторных исследований и испытаний строительных материалов, изделий и конструкций, выполненных исполнителем</w:t>
      </w:r>
    </w:p>
    <w:p w14:paraId="223F68CB"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____________________________________________________________________________</w:t>
      </w:r>
    </w:p>
    <w:p w14:paraId="75A3EDE3" w14:textId="77777777" w:rsidR="00706E26" w:rsidRPr="00457F25" w:rsidRDefault="00706E26" w:rsidP="00457F25">
      <w:pPr>
        <w:spacing w:after="0" w:line="240" w:lineRule="auto"/>
        <w:jc w:val="both"/>
        <w:rPr>
          <w:rFonts w:ascii="Times New Roman" w:hAnsi="Times New Roman" w:cs="Times New Roman"/>
          <w:sz w:val="24"/>
          <w:szCs w:val="24"/>
        </w:rPr>
      </w:pPr>
    </w:p>
    <w:p w14:paraId="2CEA1BDF"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 xml:space="preserve">Раздел 3. Соблюдение подрядчиком сроков выполнения работ, определение причин простоев </w:t>
      </w:r>
    </w:p>
    <w:p w14:paraId="2C3BFDF9" w14:textId="77777777" w:rsidR="00706E26" w:rsidRPr="00457F25" w:rsidRDefault="00706E26" w:rsidP="00457F25">
      <w:pPr>
        <w:spacing w:after="0"/>
        <w:jc w:val="both"/>
        <w:rPr>
          <w:rFonts w:ascii="Times New Roman" w:hAnsi="Times New Roman" w:cs="Times New Roman"/>
        </w:rPr>
      </w:pPr>
      <w:r w:rsidRPr="00457F25">
        <w:rPr>
          <w:rFonts w:ascii="Times New Roman" w:hAnsi="Times New Roman" w:cs="Times New Roman"/>
          <w:sz w:val="24"/>
          <w:szCs w:val="24"/>
        </w:rPr>
        <w:t>_____________________________________________________________________________</w:t>
      </w:r>
    </w:p>
    <w:p w14:paraId="148B09A2" w14:textId="77777777" w:rsidR="00706E26" w:rsidRPr="00457F25" w:rsidRDefault="00706E26" w:rsidP="00457F25">
      <w:pPr>
        <w:spacing w:after="0" w:line="240" w:lineRule="auto"/>
        <w:jc w:val="both"/>
        <w:rPr>
          <w:rFonts w:ascii="Times New Roman" w:hAnsi="Times New Roman" w:cs="Times New Roman"/>
          <w:sz w:val="24"/>
          <w:szCs w:val="24"/>
        </w:rPr>
      </w:pPr>
    </w:p>
    <w:p w14:paraId="34FD4CF7"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 xml:space="preserve">Раздел 4. Основные проблемы, возникающие в ходе выполнения работ подрядчиком </w:t>
      </w:r>
    </w:p>
    <w:p w14:paraId="747E73A6"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_____________________________________________________________________________</w:t>
      </w:r>
    </w:p>
    <w:p w14:paraId="322791EE" w14:textId="77777777" w:rsidR="00706E26" w:rsidRPr="00457F25" w:rsidRDefault="00706E26" w:rsidP="00457F25">
      <w:pPr>
        <w:spacing w:after="0" w:line="240" w:lineRule="auto"/>
        <w:jc w:val="both"/>
        <w:rPr>
          <w:rFonts w:ascii="Times New Roman" w:hAnsi="Times New Roman" w:cs="Times New Roman"/>
          <w:sz w:val="24"/>
          <w:szCs w:val="24"/>
        </w:rPr>
      </w:pPr>
    </w:p>
    <w:p w14:paraId="33161D38"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 xml:space="preserve">Раздел 5. Сведения о проводимых на объекте проверках </w:t>
      </w:r>
    </w:p>
    <w:p w14:paraId="726BCB4D"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_____________________________________________________________________________</w:t>
      </w:r>
    </w:p>
    <w:p w14:paraId="2C6340A2" w14:textId="77777777" w:rsidR="00706E26" w:rsidRPr="00457F25" w:rsidRDefault="00706E26" w:rsidP="00457F25">
      <w:pPr>
        <w:spacing w:after="0" w:line="240" w:lineRule="auto"/>
        <w:jc w:val="both"/>
        <w:rPr>
          <w:rFonts w:ascii="Times New Roman" w:hAnsi="Times New Roman" w:cs="Times New Roman"/>
          <w:sz w:val="24"/>
          <w:szCs w:val="24"/>
        </w:rPr>
      </w:pPr>
    </w:p>
    <w:p w14:paraId="76B363D6"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 xml:space="preserve">Раздел 6. Сведения об изменениях объемов работ, рекомендации службы по осуществлению контроля качества по вопросу изменений объемов </w:t>
      </w:r>
    </w:p>
    <w:p w14:paraId="5B09F28A"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_____________________________________________________________________________</w:t>
      </w:r>
    </w:p>
    <w:p w14:paraId="27AA8442" w14:textId="77777777" w:rsidR="00706E26" w:rsidRPr="00457F25" w:rsidRDefault="00706E26" w:rsidP="00457F25">
      <w:pPr>
        <w:spacing w:after="0" w:line="240" w:lineRule="auto"/>
        <w:jc w:val="both"/>
        <w:rPr>
          <w:rFonts w:ascii="Times New Roman" w:hAnsi="Times New Roman" w:cs="Times New Roman"/>
          <w:sz w:val="24"/>
          <w:szCs w:val="24"/>
        </w:rPr>
      </w:pPr>
    </w:p>
    <w:p w14:paraId="53A08F93"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 xml:space="preserve">Раздел 7. Происшествия на объекте </w:t>
      </w:r>
    </w:p>
    <w:p w14:paraId="51B0CBB3"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_____________________________________________________________________________</w:t>
      </w:r>
    </w:p>
    <w:p w14:paraId="06836EF1" w14:textId="77777777" w:rsidR="00706E26" w:rsidRPr="00457F25" w:rsidRDefault="00706E26" w:rsidP="00457F25">
      <w:pPr>
        <w:spacing w:after="0" w:line="240" w:lineRule="auto"/>
        <w:jc w:val="both"/>
        <w:rPr>
          <w:rFonts w:ascii="Times New Roman" w:hAnsi="Times New Roman" w:cs="Times New Roman"/>
          <w:sz w:val="24"/>
          <w:szCs w:val="24"/>
        </w:rPr>
      </w:pPr>
    </w:p>
    <w:p w14:paraId="7B43D004"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 xml:space="preserve">Раздел 8. Контроль соблюдения подрядчиком мероприятий по обеспечению безопасности дорожного движения и ограждения мест производства работ </w:t>
      </w:r>
    </w:p>
    <w:p w14:paraId="739019B1"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_____________________________________________________________________________</w:t>
      </w:r>
    </w:p>
    <w:p w14:paraId="7A369F65" w14:textId="77777777" w:rsidR="00706E26" w:rsidRPr="00457F25" w:rsidRDefault="00706E26" w:rsidP="00457F25">
      <w:pPr>
        <w:spacing w:after="0" w:line="240" w:lineRule="auto"/>
        <w:jc w:val="both"/>
        <w:rPr>
          <w:rFonts w:ascii="Times New Roman" w:hAnsi="Times New Roman" w:cs="Times New Roman"/>
          <w:sz w:val="24"/>
          <w:szCs w:val="24"/>
        </w:rPr>
      </w:pPr>
    </w:p>
    <w:p w14:paraId="1C8DEEE3"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Раздел 9. Контроль выполнения подрядчиком мероприятий по сбору, транспортированию и размещению (обработка, утилизация, обезвреживание, захоронение) отходов строительства и ремонта, мусора</w:t>
      </w:r>
    </w:p>
    <w:p w14:paraId="0C12446C"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_____________________________________________________________________________</w:t>
      </w:r>
    </w:p>
    <w:p w14:paraId="33D7A16D" w14:textId="77777777" w:rsidR="00706E26" w:rsidRPr="00457F25" w:rsidRDefault="00706E26" w:rsidP="00457F25">
      <w:pPr>
        <w:spacing w:after="0" w:line="240" w:lineRule="auto"/>
        <w:jc w:val="both"/>
        <w:rPr>
          <w:rFonts w:ascii="Times New Roman" w:hAnsi="Times New Roman" w:cs="Times New Roman"/>
          <w:sz w:val="24"/>
          <w:szCs w:val="24"/>
        </w:rPr>
      </w:pPr>
    </w:p>
    <w:p w14:paraId="7258A34B"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 xml:space="preserve">Раздел 10. Контроль за соблюдением подрядчиком условий договора </w:t>
      </w:r>
      <w:bookmarkStart w:id="12" w:name="_Hlk9418879"/>
      <w:r w:rsidRPr="00457F25">
        <w:rPr>
          <w:rFonts w:ascii="Times New Roman" w:hAnsi="Times New Roman" w:cs="Times New Roman"/>
          <w:sz w:val="24"/>
          <w:szCs w:val="24"/>
        </w:rPr>
        <w:t>_____________________________________________________________________________</w:t>
      </w:r>
      <w:bookmarkEnd w:id="12"/>
    </w:p>
    <w:p w14:paraId="4D7D6623" w14:textId="77777777" w:rsidR="00706E26" w:rsidRPr="00457F25" w:rsidRDefault="00706E26" w:rsidP="00457F25">
      <w:pPr>
        <w:spacing w:after="0" w:line="240" w:lineRule="auto"/>
        <w:jc w:val="both"/>
        <w:rPr>
          <w:rFonts w:ascii="Times New Roman" w:hAnsi="Times New Roman" w:cs="Times New Roman"/>
          <w:sz w:val="24"/>
          <w:szCs w:val="24"/>
        </w:rPr>
      </w:pPr>
    </w:p>
    <w:p w14:paraId="5EC42A26"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Раздел 11. Фотографическая документация (фотоснимки с соответствующими надписями, сделанные в отчетный период и иллюстрирующие основные этапы выполнения работ)</w:t>
      </w:r>
    </w:p>
    <w:p w14:paraId="2691E10D" w14:textId="77777777" w:rsidR="00706E26" w:rsidRPr="00457F25" w:rsidRDefault="00706E26" w:rsidP="00457F25">
      <w:pPr>
        <w:spacing w:after="0" w:line="240" w:lineRule="auto"/>
        <w:jc w:val="both"/>
        <w:rPr>
          <w:rFonts w:ascii="Times New Roman" w:hAnsi="Times New Roman" w:cs="Times New Roman"/>
          <w:sz w:val="24"/>
          <w:szCs w:val="24"/>
        </w:rPr>
      </w:pPr>
    </w:p>
    <w:p w14:paraId="4573831E" w14:textId="77777777" w:rsidR="00706E26" w:rsidRPr="00457F25"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 xml:space="preserve">Раздел 12. </w:t>
      </w:r>
      <w:bookmarkStart w:id="13" w:name="_Hlk9255691"/>
      <w:r w:rsidRPr="00457F25">
        <w:rPr>
          <w:rFonts w:ascii="Times New Roman" w:hAnsi="Times New Roman" w:cs="Times New Roman"/>
          <w:sz w:val="24"/>
          <w:szCs w:val="24"/>
        </w:rPr>
        <w:t>Заключение о выполненных работах подрядчиком за отчетный период (соответствуют или не соответствуют условиям гражданско-правового договора требованиям нормативной документации)</w:t>
      </w:r>
      <w:bookmarkEnd w:id="13"/>
    </w:p>
    <w:p w14:paraId="7B79F61A" w14:textId="77777777" w:rsidR="00706E26" w:rsidRPr="00457F25" w:rsidRDefault="00706E26" w:rsidP="00457F25">
      <w:pPr>
        <w:spacing w:after="0" w:line="240" w:lineRule="auto"/>
        <w:jc w:val="both"/>
        <w:rPr>
          <w:rFonts w:ascii="Times New Roman" w:hAnsi="Times New Roman" w:cs="Times New Roman"/>
          <w:sz w:val="24"/>
          <w:szCs w:val="24"/>
        </w:rPr>
      </w:pPr>
    </w:p>
    <w:p w14:paraId="10E34C58" w14:textId="77777777" w:rsidR="00706E26" w:rsidRDefault="00706E26" w:rsidP="00457F25">
      <w:pPr>
        <w:spacing w:after="0" w:line="240" w:lineRule="auto"/>
        <w:jc w:val="both"/>
        <w:rPr>
          <w:rFonts w:ascii="Times New Roman" w:hAnsi="Times New Roman" w:cs="Times New Roman"/>
          <w:sz w:val="24"/>
          <w:szCs w:val="24"/>
        </w:rPr>
      </w:pPr>
      <w:r w:rsidRPr="00457F25">
        <w:rPr>
          <w:rFonts w:ascii="Times New Roman" w:hAnsi="Times New Roman" w:cs="Times New Roman"/>
          <w:sz w:val="24"/>
          <w:szCs w:val="24"/>
        </w:rPr>
        <w:t xml:space="preserve">Раздел 13. Перечень приложений к отчету об осуществлении </w:t>
      </w:r>
      <w:bookmarkStart w:id="14" w:name="_Hlk6297878"/>
      <w:r w:rsidRPr="00457F25">
        <w:rPr>
          <w:rFonts w:ascii="Times New Roman" w:hAnsi="Times New Roman" w:cs="Times New Roman"/>
          <w:sz w:val="24"/>
          <w:szCs w:val="24"/>
        </w:rPr>
        <w:t>контроля качества:</w:t>
      </w:r>
    </w:p>
    <w:p w14:paraId="7AF47A0C" w14:textId="77777777" w:rsidR="00457F25" w:rsidRPr="00457F25" w:rsidRDefault="00457F25" w:rsidP="00457F25">
      <w:pPr>
        <w:spacing w:after="0" w:line="240" w:lineRule="auto"/>
        <w:jc w:val="both"/>
        <w:rPr>
          <w:rFonts w:ascii="Times New Roman" w:hAnsi="Times New Roman" w:cs="Times New Roman"/>
          <w:sz w:val="24"/>
          <w:szCs w:val="24"/>
        </w:rPr>
      </w:pPr>
    </w:p>
    <w:p w14:paraId="0FFB1367" w14:textId="77777777" w:rsidR="00706E26" w:rsidRPr="00457F25" w:rsidRDefault="00706E26" w:rsidP="00457F25">
      <w:pPr>
        <w:spacing w:after="0" w:line="240" w:lineRule="auto"/>
        <w:jc w:val="both"/>
        <w:rPr>
          <w:rFonts w:ascii="Times New Roman" w:eastAsia="Calibri" w:hAnsi="Times New Roman" w:cs="Times New Roman"/>
          <w:sz w:val="24"/>
          <w:szCs w:val="24"/>
        </w:rPr>
      </w:pPr>
      <w:r w:rsidRPr="00457F25">
        <w:rPr>
          <w:rFonts w:ascii="Times New Roman" w:eastAsia="Calibri" w:hAnsi="Times New Roman" w:cs="Times New Roman"/>
          <w:sz w:val="24"/>
          <w:szCs w:val="24"/>
        </w:rPr>
        <w:t>13.1. Приложение № 1 «Дневник инженера по контролю качества»;</w:t>
      </w:r>
    </w:p>
    <w:p w14:paraId="2E23FF68" w14:textId="77777777" w:rsidR="00706E26" w:rsidRPr="00457F25" w:rsidRDefault="00706E26" w:rsidP="00457F25">
      <w:pPr>
        <w:spacing w:after="0" w:line="240" w:lineRule="auto"/>
        <w:jc w:val="both"/>
        <w:rPr>
          <w:rFonts w:ascii="Times New Roman" w:eastAsia="Calibri" w:hAnsi="Times New Roman" w:cs="Times New Roman"/>
          <w:sz w:val="24"/>
          <w:szCs w:val="24"/>
        </w:rPr>
      </w:pPr>
      <w:r w:rsidRPr="00457F25">
        <w:rPr>
          <w:rFonts w:ascii="Times New Roman" w:eastAsia="Calibri" w:hAnsi="Times New Roman" w:cs="Times New Roman"/>
          <w:sz w:val="24"/>
          <w:szCs w:val="24"/>
        </w:rPr>
        <w:t xml:space="preserve">13.2. Приложение № 2 «Ведомость результатов испытаний </w:t>
      </w:r>
      <w:bookmarkStart w:id="15" w:name="_Hlk9254530"/>
      <w:r w:rsidRPr="00457F25">
        <w:rPr>
          <w:rFonts w:ascii="Times New Roman" w:eastAsia="Calibri" w:hAnsi="Times New Roman" w:cs="Times New Roman"/>
          <w:sz w:val="24"/>
          <w:szCs w:val="24"/>
        </w:rPr>
        <w:t>строительных материалов, изделий, конструкций</w:t>
      </w:r>
      <w:bookmarkEnd w:id="15"/>
      <w:r w:rsidRPr="00457F25">
        <w:rPr>
          <w:rFonts w:ascii="Times New Roman" w:eastAsia="Calibri" w:hAnsi="Times New Roman" w:cs="Times New Roman"/>
          <w:sz w:val="24"/>
          <w:szCs w:val="24"/>
        </w:rPr>
        <w:t>, выполненных подрядчиком (по данным подрядчика)»;</w:t>
      </w:r>
    </w:p>
    <w:p w14:paraId="3609F9F8" w14:textId="77777777" w:rsidR="00706E26" w:rsidRPr="00457F25" w:rsidRDefault="00706E26" w:rsidP="00457F25">
      <w:pPr>
        <w:spacing w:after="0" w:line="240" w:lineRule="auto"/>
        <w:jc w:val="both"/>
        <w:rPr>
          <w:rFonts w:ascii="Times New Roman" w:eastAsia="Calibri" w:hAnsi="Times New Roman" w:cs="Times New Roman"/>
          <w:sz w:val="24"/>
          <w:szCs w:val="24"/>
        </w:rPr>
      </w:pPr>
      <w:r w:rsidRPr="00457F25">
        <w:rPr>
          <w:rFonts w:ascii="Times New Roman" w:eastAsia="Calibri" w:hAnsi="Times New Roman" w:cs="Times New Roman"/>
          <w:sz w:val="24"/>
          <w:szCs w:val="24"/>
        </w:rPr>
        <w:t>13.3. Приложение № 3 «Результаты испытаний строительных материалов, изделий, конструкций, выполненных при осуществлении контроля качества с оценкой достоверности испытаний, выполненных подрядчиком»;</w:t>
      </w:r>
    </w:p>
    <w:p w14:paraId="37C779FC" w14:textId="77777777" w:rsidR="00706E26" w:rsidRPr="00457F25" w:rsidRDefault="00706E26" w:rsidP="00457F25">
      <w:pPr>
        <w:spacing w:after="0" w:line="240" w:lineRule="auto"/>
        <w:jc w:val="both"/>
        <w:rPr>
          <w:rFonts w:ascii="Times New Roman" w:eastAsia="Calibri" w:hAnsi="Times New Roman" w:cs="Times New Roman"/>
          <w:sz w:val="24"/>
          <w:szCs w:val="24"/>
        </w:rPr>
      </w:pPr>
      <w:r w:rsidRPr="00457F25">
        <w:rPr>
          <w:rFonts w:ascii="Times New Roman" w:eastAsia="Calibri" w:hAnsi="Times New Roman" w:cs="Times New Roman"/>
          <w:sz w:val="24"/>
          <w:szCs w:val="24"/>
        </w:rPr>
        <w:lastRenderedPageBreak/>
        <w:t>13.4. Приложение № 4 «Перечень актов освидетельствования скрытых работ и актов освидетельствования ответственных конструкций»;</w:t>
      </w:r>
    </w:p>
    <w:p w14:paraId="7A9F78AF" w14:textId="77777777" w:rsidR="00706E26" w:rsidRPr="00457F25" w:rsidRDefault="00706E26" w:rsidP="00457F25">
      <w:pPr>
        <w:spacing w:after="0" w:line="240" w:lineRule="auto"/>
        <w:jc w:val="both"/>
        <w:rPr>
          <w:rFonts w:ascii="Times New Roman" w:eastAsia="Calibri" w:hAnsi="Times New Roman" w:cs="Times New Roman"/>
          <w:sz w:val="24"/>
          <w:szCs w:val="24"/>
        </w:rPr>
      </w:pPr>
      <w:r w:rsidRPr="00457F25">
        <w:rPr>
          <w:rFonts w:ascii="Times New Roman" w:eastAsia="Calibri" w:hAnsi="Times New Roman" w:cs="Times New Roman"/>
          <w:sz w:val="24"/>
          <w:szCs w:val="24"/>
        </w:rPr>
        <w:t>13.5. Приложение № 5 «Перечень предписаний и замечаний инженера по контролю качества»;</w:t>
      </w:r>
    </w:p>
    <w:p w14:paraId="52E5BDFF" w14:textId="77777777" w:rsidR="00706E26" w:rsidRPr="00457F25" w:rsidRDefault="00706E26" w:rsidP="00457F25">
      <w:pPr>
        <w:spacing w:after="0" w:line="240" w:lineRule="auto"/>
        <w:jc w:val="both"/>
        <w:rPr>
          <w:rFonts w:ascii="Times New Roman" w:eastAsia="Calibri" w:hAnsi="Times New Roman" w:cs="Times New Roman"/>
          <w:sz w:val="24"/>
          <w:szCs w:val="24"/>
        </w:rPr>
      </w:pPr>
      <w:r w:rsidRPr="00457F25">
        <w:rPr>
          <w:rFonts w:ascii="Times New Roman" w:eastAsia="Calibri" w:hAnsi="Times New Roman" w:cs="Times New Roman"/>
          <w:sz w:val="24"/>
          <w:szCs w:val="24"/>
        </w:rPr>
        <w:t>13.6. Приложение № 6 «Перечень документов, подтверждающих качество строительных материалов, изделий, конструкций».</w:t>
      </w:r>
      <w:bookmarkEnd w:id="14"/>
    </w:p>
    <w:p w14:paraId="52B6B32E" w14:textId="77777777" w:rsidR="00706E26" w:rsidRPr="00457F25" w:rsidRDefault="00706E26" w:rsidP="00706E26">
      <w:pPr>
        <w:spacing w:after="0" w:line="240" w:lineRule="auto"/>
        <w:rPr>
          <w:rFonts w:ascii="Times New Roman" w:hAnsi="Times New Roman" w:cs="Times New Roman"/>
          <w:sz w:val="24"/>
          <w:szCs w:val="24"/>
        </w:rPr>
      </w:pPr>
    </w:p>
    <w:p w14:paraId="4604D9DB" w14:textId="77777777" w:rsidR="00706E26" w:rsidRPr="00DA618E" w:rsidRDefault="00706E26" w:rsidP="00706E26">
      <w:pPr>
        <w:spacing w:after="0" w:line="240" w:lineRule="auto"/>
        <w:rPr>
          <w:sz w:val="24"/>
          <w:szCs w:val="24"/>
        </w:rPr>
        <w:sectPr w:rsidR="00706E26" w:rsidRPr="00DA618E" w:rsidSect="00FF5DE7">
          <w:pgSz w:w="11906" w:h="16838"/>
          <w:pgMar w:top="567" w:right="567" w:bottom="1134" w:left="1134" w:header="0" w:footer="0" w:gutter="0"/>
          <w:cols w:space="720"/>
        </w:sectPr>
      </w:pPr>
    </w:p>
    <w:p w14:paraId="432680D9" w14:textId="77777777" w:rsidR="00706E26" w:rsidRPr="00457F25" w:rsidRDefault="00706E26" w:rsidP="00706E26">
      <w:pPr>
        <w:spacing w:after="0" w:line="240" w:lineRule="auto"/>
        <w:jc w:val="right"/>
        <w:rPr>
          <w:rFonts w:ascii="Times New Roman" w:eastAsia="Calibri" w:hAnsi="Times New Roman" w:cs="Times New Roman"/>
          <w:sz w:val="24"/>
          <w:szCs w:val="24"/>
        </w:rPr>
      </w:pPr>
      <w:r w:rsidRPr="00457F25">
        <w:rPr>
          <w:rFonts w:ascii="Times New Roman" w:eastAsia="Calibri" w:hAnsi="Times New Roman" w:cs="Times New Roman"/>
          <w:sz w:val="24"/>
          <w:szCs w:val="24"/>
        </w:rPr>
        <w:lastRenderedPageBreak/>
        <w:t>Приложение № 1</w:t>
      </w:r>
    </w:p>
    <w:p w14:paraId="3729D9F4" w14:textId="77777777" w:rsidR="00706E26" w:rsidRPr="00457F25" w:rsidRDefault="00706E26" w:rsidP="00706E26">
      <w:pPr>
        <w:spacing w:after="0" w:line="240" w:lineRule="auto"/>
        <w:jc w:val="right"/>
        <w:rPr>
          <w:rFonts w:ascii="Times New Roman" w:eastAsia="Calibri" w:hAnsi="Times New Roman" w:cs="Times New Roman"/>
          <w:sz w:val="24"/>
          <w:szCs w:val="24"/>
        </w:rPr>
      </w:pPr>
      <w:r w:rsidRPr="00457F25">
        <w:rPr>
          <w:rFonts w:ascii="Times New Roman" w:eastAsia="Calibri" w:hAnsi="Times New Roman" w:cs="Times New Roman"/>
          <w:sz w:val="24"/>
          <w:szCs w:val="24"/>
        </w:rPr>
        <w:t xml:space="preserve">к отчету об осуществлении </w:t>
      </w:r>
      <w:bookmarkStart w:id="16" w:name="_Hlk10547245"/>
      <w:r w:rsidRPr="00457F25">
        <w:rPr>
          <w:rFonts w:ascii="Times New Roman" w:eastAsia="Calibri" w:hAnsi="Times New Roman" w:cs="Times New Roman"/>
          <w:sz w:val="24"/>
          <w:szCs w:val="24"/>
        </w:rPr>
        <w:t>контроля качества</w:t>
      </w:r>
      <w:bookmarkEnd w:id="16"/>
    </w:p>
    <w:p w14:paraId="5B9B264D" w14:textId="77777777" w:rsidR="00706E26" w:rsidRPr="00457F25" w:rsidRDefault="00706E26" w:rsidP="00706E26">
      <w:pPr>
        <w:spacing w:after="0" w:line="240" w:lineRule="auto"/>
        <w:rPr>
          <w:rFonts w:ascii="Times New Roman" w:hAnsi="Times New Roman" w:cs="Times New Roman"/>
          <w:sz w:val="24"/>
          <w:szCs w:val="24"/>
        </w:rPr>
      </w:pPr>
    </w:p>
    <w:p w14:paraId="6A194ECF" w14:textId="77777777" w:rsidR="00706E26" w:rsidRPr="00457F25" w:rsidRDefault="00706E26" w:rsidP="00706E26">
      <w:pPr>
        <w:spacing w:after="0" w:line="240" w:lineRule="auto"/>
        <w:jc w:val="center"/>
        <w:rPr>
          <w:rFonts w:ascii="Times New Roman" w:hAnsi="Times New Roman" w:cs="Times New Roman"/>
          <w:sz w:val="24"/>
          <w:szCs w:val="24"/>
        </w:rPr>
      </w:pPr>
    </w:p>
    <w:p w14:paraId="67F1382F" w14:textId="77777777" w:rsidR="00706E26" w:rsidRPr="00457F25" w:rsidRDefault="00706E26" w:rsidP="00706E26">
      <w:pPr>
        <w:spacing w:after="0" w:line="240" w:lineRule="auto"/>
        <w:jc w:val="center"/>
        <w:rPr>
          <w:rFonts w:ascii="Times New Roman" w:hAnsi="Times New Roman" w:cs="Times New Roman"/>
          <w:sz w:val="24"/>
          <w:szCs w:val="24"/>
        </w:rPr>
      </w:pPr>
      <w:r w:rsidRPr="00457F25">
        <w:rPr>
          <w:rFonts w:ascii="Times New Roman" w:hAnsi="Times New Roman" w:cs="Times New Roman"/>
          <w:sz w:val="24"/>
          <w:szCs w:val="24"/>
        </w:rPr>
        <w:t>ДНЕВНИК ИНЖЕНЕРА ПО КОНТРОЛЮ КАЧЕСТВА</w:t>
      </w:r>
    </w:p>
    <w:p w14:paraId="2C054CE0" w14:textId="77777777" w:rsidR="00706E26" w:rsidRPr="00457F25" w:rsidRDefault="00706E26" w:rsidP="00706E26">
      <w:pPr>
        <w:spacing w:after="0" w:line="240" w:lineRule="auto"/>
        <w:rPr>
          <w:rFonts w:ascii="Times New Roman" w:hAnsi="Times New Roman" w:cs="Times New Roman"/>
          <w:sz w:val="24"/>
          <w:szCs w:val="24"/>
        </w:rPr>
      </w:pPr>
    </w:p>
    <w:tbl>
      <w:tblPr>
        <w:tblW w:w="10311" w:type="dxa"/>
        <w:tblInd w:w="-110" w:type="dxa"/>
        <w:tblLayout w:type="fixed"/>
        <w:tblLook w:val="04A0" w:firstRow="1" w:lastRow="0" w:firstColumn="1" w:lastColumn="0" w:noHBand="0" w:noVBand="1"/>
      </w:tblPr>
      <w:tblGrid>
        <w:gridCol w:w="1098"/>
        <w:gridCol w:w="2126"/>
        <w:gridCol w:w="2693"/>
        <w:gridCol w:w="2552"/>
        <w:gridCol w:w="1842"/>
      </w:tblGrid>
      <w:tr w:rsidR="00706E26" w:rsidRPr="00457F25" w14:paraId="3FA9FBFF" w14:textId="77777777" w:rsidTr="00FF5DE7">
        <w:tc>
          <w:tcPr>
            <w:tcW w:w="1098" w:type="dxa"/>
            <w:tcBorders>
              <w:top w:val="single" w:sz="4" w:space="0" w:color="000000"/>
              <w:left w:val="single" w:sz="4" w:space="0" w:color="000000"/>
              <w:bottom w:val="single" w:sz="4" w:space="0" w:color="000000"/>
              <w:right w:val="nil"/>
            </w:tcBorders>
            <w:vAlign w:val="center"/>
            <w:hideMark/>
          </w:tcPr>
          <w:p w14:paraId="6262F322" w14:textId="77777777" w:rsidR="00706E26" w:rsidRPr="00457F25" w:rsidRDefault="00706E26" w:rsidP="00FF5DE7">
            <w:pPr>
              <w:jc w:val="center"/>
              <w:rPr>
                <w:rFonts w:ascii="Times New Roman" w:hAnsi="Times New Roman" w:cs="Times New Roman"/>
              </w:rPr>
            </w:pPr>
            <w:r w:rsidRPr="00457F25">
              <w:rPr>
                <w:rFonts w:ascii="Times New Roman" w:hAnsi="Times New Roman" w:cs="Times New Roman"/>
              </w:rPr>
              <w:t>Дата</w:t>
            </w:r>
          </w:p>
        </w:tc>
        <w:tc>
          <w:tcPr>
            <w:tcW w:w="2126" w:type="dxa"/>
            <w:tcBorders>
              <w:top w:val="single" w:sz="4" w:space="0" w:color="000000"/>
              <w:left w:val="single" w:sz="4" w:space="0" w:color="000000"/>
              <w:bottom w:val="single" w:sz="4" w:space="0" w:color="000000"/>
              <w:right w:val="nil"/>
            </w:tcBorders>
            <w:vAlign w:val="center"/>
            <w:hideMark/>
          </w:tcPr>
          <w:p w14:paraId="09163D51" w14:textId="77777777" w:rsidR="00706E26" w:rsidRPr="00457F25" w:rsidRDefault="00706E26" w:rsidP="00FF5DE7">
            <w:pPr>
              <w:jc w:val="center"/>
              <w:rPr>
                <w:rFonts w:ascii="Times New Roman" w:hAnsi="Times New Roman" w:cs="Times New Roman"/>
              </w:rPr>
            </w:pPr>
            <w:r w:rsidRPr="00457F25">
              <w:rPr>
                <w:rFonts w:ascii="Times New Roman" w:hAnsi="Times New Roman" w:cs="Times New Roman"/>
              </w:rPr>
              <w:t>Погодные условия</w:t>
            </w:r>
          </w:p>
        </w:tc>
        <w:tc>
          <w:tcPr>
            <w:tcW w:w="2693" w:type="dxa"/>
            <w:tcBorders>
              <w:top w:val="single" w:sz="4" w:space="0" w:color="000000"/>
              <w:left w:val="single" w:sz="4" w:space="0" w:color="000000"/>
              <w:bottom w:val="single" w:sz="4" w:space="0" w:color="000000"/>
              <w:right w:val="nil"/>
            </w:tcBorders>
            <w:vAlign w:val="center"/>
            <w:hideMark/>
          </w:tcPr>
          <w:p w14:paraId="353AF75C" w14:textId="77777777" w:rsidR="00706E26" w:rsidRPr="00457F25" w:rsidRDefault="00706E26" w:rsidP="00FF5DE7">
            <w:pPr>
              <w:jc w:val="center"/>
              <w:rPr>
                <w:rFonts w:ascii="Times New Roman" w:hAnsi="Times New Roman" w:cs="Times New Roman"/>
              </w:rPr>
            </w:pPr>
            <w:r w:rsidRPr="00457F25">
              <w:rPr>
                <w:rFonts w:ascii="Times New Roman" w:hAnsi="Times New Roman" w:cs="Times New Roman"/>
              </w:rPr>
              <w:t>Работы, выполняемые подрядчиком</w:t>
            </w:r>
          </w:p>
        </w:tc>
        <w:tc>
          <w:tcPr>
            <w:tcW w:w="2552" w:type="dxa"/>
            <w:tcBorders>
              <w:top w:val="single" w:sz="4" w:space="0" w:color="000000"/>
              <w:left w:val="single" w:sz="4" w:space="0" w:color="000000"/>
              <w:bottom w:val="single" w:sz="4" w:space="0" w:color="000000"/>
              <w:right w:val="nil"/>
            </w:tcBorders>
            <w:vAlign w:val="center"/>
            <w:hideMark/>
          </w:tcPr>
          <w:p w14:paraId="32306156" w14:textId="77777777" w:rsidR="00706E26" w:rsidRPr="00457F25" w:rsidRDefault="00706E26" w:rsidP="00457F25">
            <w:pPr>
              <w:jc w:val="center"/>
              <w:rPr>
                <w:rFonts w:ascii="Times New Roman" w:hAnsi="Times New Roman" w:cs="Times New Roman"/>
              </w:rPr>
            </w:pPr>
            <w:r w:rsidRPr="00457F25">
              <w:rPr>
                <w:rFonts w:ascii="Times New Roman" w:hAnsi="Times New Roman" w:cs="Times New Roman"/>
              </w:rPr>
              <w:t>Работы, выполняемые инженером по контролю качества</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0512DCB7" w14:textId="77777777" w:rsidR="00706E26" w:rsidRPr="00457F25" w:rsidRDefault="00706E26" w:rsidP="00FF5DE7">
            <w:pPr>
              <w:jc w:val="center"/>
              <w:rPr>
                <w:rFonts w:ascii="Times New Roman" w:hAnsi="Times New Roman" w:cs="Times New Roman"/>
              </w:rPr>
            </w:pPr>
            <w:r w:rsidRPr="00457F25">
              <w:rPr>
                <w:rFonts w:ascii="Times New Roman" w:hAnsi="Times New Roman" w:cs="Times New Roman"/>
              </w:rPr>
              <w:t>Отметки Заказчика</w:t>
            </w:r>
          </w:p>
        </w:tc>
      </w:tr>
      <w:tr w:rsidR="00706E26" w:rsidRPr="00457F25" w14:paraId="172A625A" w14:textId="77777777" w:rsidTr="00FF5DE7">
        <w:trPr>
          <w:trHeight w:val="477"/>
        </w:trPr>
        <w:tc>
          <w:tcPr>
            <w:tcW w:w="1098" w:type="dxa"/>
            <w:tcBorders>
              <w:top w:val="single" w:sz="4" w:space="0" w:color="000000"/>
              <w:left w:val="single" w:sz="4" w:space="0" w:color="000000"/>
              <w:bottom w:val="single" w:sz="4" w:space="0" w:color="000000"/>
              <w:right w:val="nil"/>
            </w:tcBorders>
            <w:vAlign w:val="center"/>
          </w:tcPr>
          <w:p w14:paraId="77354338" w14:textId="77777777" w:rsidR="00706E26" w:rsidRPr="00457F25" w:rsidRDefault="00706E26" w:rsidP="00FF5DE7">
            <w:pPr>
              <w:spacing w:after="0" w:line="240" w:lineRule="auto"/>
              <w:rPr>
                <w:rFonts w:ascii="Times New Roman" w:hAnsi="Times New Roman" w:cs="Times New Roman"/>
                <w:sz w:val="24"/>
                <w:szCs w:val="24"/>
                <w:lang w:val="en-US" w:eastAsia="zh-CN"/>
              </w:rPr>
            </w:pPr>
          </w:p>
        </w:tc>
        <w:tc>
          <w:tcPr>
            <w:tcW w:w="2126" w:type="dxa"/>
            <w:tcBorders>
              <w:top w:val="single" w:sz="4" w:space="0" w:color="000000"/>
              <w:left w:val="single" w:sz="4" w:space="0" w:color="000000"/>
              <w:bottom w:val="single" w:sz="4" w:space="0" w:color="000000"/>
              <w:right w:val="nil"/>
            </w:tcBorders>
            <w:vAlign w:val="center"/>
          </w:tcPr>
          <w:p w14:paraId="5160B686" w14:textId="77777777" w:rsidR="00706E26" w:rsidRPr="00457F25" w:rsidRDefault="00706E26" w:rsidP="00FF5DE7">
            <w:pPr>
              <w:spacing w:after="0" w:line="240" w:lineRule="auto"/>
              <w:rPr>
                <w:rFonts w:ascii="Times New Roman" w:hAnsi="Times New Roman" w:cs="Times New Roman"/>
                <w:sz w:val="24"/>
                <w:szCs w:val="24"/>
                <w:lang w:val="en-US" w:eastAsia="zh-CN"/>
              </w:rPr>
            </w:pPr>
          </w:p>
        </w:tc>
        <w:tc>
          <w:tcPr>
            <w:tcW w:w="2693" w:type="dxa"/>
            <w:tcBorders>
              <w:top w:val="single" w:sz="4" w:space="0" w:color="000000"/>
              <w:left w:val="single" w:sz="4" w:space="0" w:color="000000"/>
              <w:bottom w:val="single" w:sz="4" w:space="0" w:color="000000"/>
              <w:right w:val="nil"/>
            </w:tcBorders>
            <w:vAlign w:val="center"/>
          </w:tcPr>
          <w:p w14:paraId="06472433" w14:textId="77777777" w:rsidR="00706E26" w:rsidRPr="00457F25" w:rsidRDefault="00706E26" w:rsidP="00FF5DE7">
            <w:pPr>
              <w:spacing w:after="0" w:line="240" w:lineRule="auto"/>
              <w:rPr>
                <w:rFonts w:ascii="Times New Roman" w:hAnsi="Times New Roman" w:cs="Times New Roman"/>
                <w:sz w:val="24"/>
                <w:szCs w:val="24"/>
                <w:lang w:val="en-US" w:eastAsia="zh-CN"/>
              </w:rPr>
            </w:pPr>
          </w:p>
        </w:tc>
        <w:tc>
          <w:tcPr>
            <w:tcW w:w="2552" w:type="dxa"/>
            <w:tcBorders>
              <w:top w:val="single" w:sz="4" w:space="0" w:color="000000"/>
              <w:left w:val="single" w:sz="4" w:space="0" w:color="000000"/>
              <w:bottom w:val="single" w:sz="4" w:space="0" w:color="000000"/>
              <w:right w:val="nil"/>
            </w:tcBorders>
            <w:vAlign w:val="center"/>
          </w:tcPr>
          <w:p w14:paraId="7244731E" w14:textId="77777777" w:rsidR="00706E26" w:rsidRPr="00457F25" w:rsidRDefault="00706E26" w:rsidP="00FF5DE7">
            <w:pPr>
              <w:spacing w:after="0" w:line="240" w:lineRule="auto"/>
              <w:rPr>
                <w:rFonts w:ascii="Times New Roman" w:hAnsi="Times New Roman" w:cs="Times New Roman"/>
                <w:sz w:val="24"/>
                <w:szCs w:val="24"/>
                <w:lang w:val="en-US" w:eastAsia="zh-CN"/>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470147C0" w14:textId="77777777" w:rsidR="00706E26" w:rsidRPr="00457F25" w:rsidRDefault="00706E26" w:rsidP="00FF5DE7">
            <w:pPr>
              <w:spacing w:after="0" w:line="240" w:lineRule="auto"/>
              <w:rPr>
                <w:rFonts w:ascii="Times New Roman" w:hAnsi="Times New Roman" w:cs="Times New Roman"/>
                <w:sz w:val="24"/>
                <w:szCs w:val="24"/>
                <w:lang w:val="en-US" w:eastAsia="zh-CN"/>
              </w:rPr>
            </w:pPr>
          </w:p>
        </w:tc>
      </w:tr>
      <w:tr w:rsidR="00706E26" w:rsidRPr="00457F25" w14:paraId="13AA43A8" w14:textId="77777777" w:rsidTr="00FF5DE7">
        <w:trPr>
          <w:trHeight w:val="527"/>
        </w:trPr>
        <w:tc>
          <w:tcPr>
            <w:tcW w:w="1098" w:type="dxa"/>
            <w:tcBorders>
              <w:top w:val="single" w:sz="4" w:space="0" w:color="000000"/>
              <w:left w:val="single" w:sz="4" w:space="0" w:color="000000"/>
              <w:bottom w:val="single" w:sz="4" w:space="0" w:color="000000"/>
              <w:right w:val="nil"/>
            </w:tcBorders>
            <w:vAlign w:val="center"/>
          </w:tcPr>
          <w:p w14:paraId="500BC2C1" w14:textId="77777777" w:rsidR="00706E26" w:rsidRPr="00457F25" w:rsidRDefault="00706E26" w:rsidP="00FF5DE7">
            <w:pPr>
              <w:spacing w:after="0" w:line="240" w:lineRule="auto"/>
              <w:rPr>
                <w:rFonts w:ascii="Times New Roman" w:hAnsi="Times New Roman" w:cs="Times New Roman"/>
                <w:sz w:val="24"/>
                <w:szCs w:val="24"/>
                <w:lang w:val="en-US" w:eastAsia="zh-CN"/>
              </w:rPr>
            </w:pPr>
          </w:p>
        </w:tc>
        <w:tc>
          <w:tcPr>
            <w:tcW w:w="2126" w:type="dxa"/>
            <w:tcBorders>
              <w:top w:val="single" w:sz="4" w:space="0" w:color="000000"/>
              <w:left w:val="single" w:sz="4" w:space="0" w:color="000000"/>
              <w:bottom w:val="single" w:sz="4" w:space="0" w:color="000000"/>
              <w:right w:val="nil"/>
            </w:tcBorders>
            <w:vAlign w:val="center"/>
          </w:tcPr>
          <w:p w14:paraId="6E3B3875" w14:textId="77777777" w:rsidR="00706E26" w:rsidRPr="00457F25" w:rsidRDefault="00706E26" w:rsidP="00FF5DE7">
            <w:pPr>
              <w:spacing w:after="0" w:line="240" w:lineRule="auto"/>
              <w:rPr>
                <w:rFonts w:ascii="Times New Roman" w:hAnsi="Times New Roman" w:cs="Times New Roman"/>
                <w:sz w:val="24"/>
                <w:szCs w:val="24"/>
                <w:lang w:val="en-US" w:eastAsia="zh-CN"/>
              </w:rPr>
            </w:pPr>
          </w:p>
        </w:tc>
        <w:tc>
          <w:tcPr>
            <w:tcW w:w="2693" w:type="dxa"/>
            <w:tcBorders>
              <w:top w:val="single" w:sz="4" w:space="0" w:color="000000"/>
              <w:left w:val="single" w:sz="4" w:space="0" w:color="000000"/>
              <w:bottom w:val="single" w:sz="4" w:space="0" w:color="000000"/>
              <w:right w:val="nil"/>
            </w:tcBorders>
            <w:vAlign w:val="center"/>
          </w:tcPr>
          <w:p w14:paraId="70F1D23E" w14:textId="77777777" w:rsidR="00706E26" w:rsidRPr="00457F25" w:rsidRDefault="00706E26" w:rsidP="00FF5DE7">
            <w:pPr>
              <w:spacing w:after="0" w:line="240" w:lineRule="auto"/>
              <w:rPr>
                <w:rFonts w:ascii="Times New Roman" w:hAnsi="Times New Roman" w:cs="Times New Roman"/>
                <w:sz w:val="24"/>
                <w:szCs w:val="24"/>
                <w:lang w:val="en-US" w:eastAsia="zh-CN"/>
              </w:rPr>
            </w:pPr>
          </w:p>
        </w:tc>
        <w:tc>
          <w:tcPr>
            <w:tcW w:w="2552" w:type="dxa"/>
            <w:tcBorders>
              <w:top w:val="single" w:sz="4" w:space="0" w:color="000000"/>
              <w:left w:val="single" w:sz="4" w:space="0" w:color="000000"/>
              <w:bottom w:val="single" w:sz="4" w:space="0" w:color="000000"/>
              <w:right w:val="nil"/>
            </w:tcBorders>
            <w:vAlign w:val="center"/>
          </w:tcPr>
          <w:p w14:paraId="081B8A8A" w14:textId="77777777" w:rsidR="00706E26" w:rsidRPr="00457F25" w:rsidRDefault="00706E26" w:rsidP="00FF5DE7">
            <w:pPr>
              <w:spacing w:after="0" w:line="240" w:lineRule="auto"/>
              <w:rPr>
                <w:rFonts w:ascii="Times New Roman" w:hAnsi="Times New Roman" w:cs="Times New Roman"/>
                <w:sz w:val="24"/>
                <w:szCs w:val="24"/>
                <w:lang w:val="en-US" w:eastAsia="zh-CN"/>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239E86E8" w14:textId="77777777" w:rsidR="00706E26" w:rsidRPr="00457F25" w:rsidRDefault="00706E26" w:rsidP="00FF5DE7">
            <w:pPr>
              <w:spacing w:after="0" w:line="240" w:lineRule="auto"/>
              <w:rPr>
                <w:rFonts w:ascii="Times New Roman" w:hAnsi="Times New Roman" w:cs="Times New Roman"/>
                <w:sz w:val="24"/>
                <w:szCs w:val="24"/>
                <w:lang w:val="en-US" w:eastAsia="zh-CN"/>
              </w:rPr>
            </w:pPr>
          </w:p>
        </w:tc>
      </w:tr>
      <w:tr w:rsidR="00706E26" w:rsidRPr="00457F25" w14:paraId="613FE148" w14:textId="77777777" w:rsidTr="00FF5DE7">
        <w:trPr>
          <w:trHeight w:val="521"/>
        </w:trPr>
        <w:tc>
          <w:tcPr>
            <w:tcW w:w="1098" w:type="dxa"/>
            <w:tcBorders>
              <w:top w:val="single" w:sz="4" w:space="0" w:color="000000"/>
              <w:left w:val="single" w:sz="4" w:space="0" w:color="000000"/>
              <w:bottom w:val="single" w:sz="4" w:space="0" w:color="000000"/>
              <w:right w:val="nil"/>
            </w:tcBorders>
            <w:vAlign w:val="center"/>
          </w:tcPr>
          <w:p w14:paraId="05F2418D" w14:textId="77777777" w:rsidR="00706E26" w:rsidRPr="00457F25" w:rsidRDefault="00706E26" w:rsidP="00FF5DE7">
            <w:pPr>
              <w:spacing w:after="0" w:line="240" w:lineRule="auto"/>
              <w:rPr>
                <w:rFonts w:ascii="Times New Roman" w:hAnsi="Times New Roman" w:cs="Times New Roman"/>
                <w:sz w:val="24"/>
                <w:szCs w:val="24"/>
                <w:lang w:val="en-US" w:eastAsia="zh-CN"/>
              </w:rPr>
            </w:pPr>
          </w:p>
        </w:tc>
        <w:tc>
          <w:tcPr>
            <w:tcW w:w="2126" w:type="dxa"/>
            <w:tcBorders>
              <w:top w:val="single" w:sz="4" w:space="0" w:color="000000"/>
              <w:left w:val="single" w:sz="4" w:space="0" w:color="000000"/>
              <w:bottom w:val="single" w:sz="4" w:space="0" w:color="000000"/>
              <w:right w:val="nil"/>
            </w:tcBorders>
            <w:vAlign w:val="center"/>
          </w:tcPr>
          <w:p w14:paraId="39C97692" w14:textId="77777777" w:rsidR="00706E26" w:rsidRPr="00457F25" w:rsidRDefault="00706E26" w:rsidP="00FF5DE7">
            <w:pPr>
              <w:spacing w:after="0" w:line="240" w:lineRule="auto"/>
              <w:rPr>
                <w:rFonts w:ascii="Times New Roman" w:hAnsi="Times New Roman" w:cs="Times New Roman"/>
                <w:sz w:val="24"/>
                <w:szCs w:val="24"/>
                <w:lang w:val="en-US" w:eastAsia="zh-CN"/>
              </w:rPr>
            </w:pPr>
          </w:p>
        </w:tc>
        <w:tc>
          <w:tcPr>
            <w:tcW w:w="2693" w:type="dxa"/>
            <w:tcBorders>
              <w:top w:val="single" w:sz="4" w:space="0" w:color="000000"/>
              <w:left w:val="single" w:sz="4" w:space="0" w:color="000000"/>
              <w:bottom w:val="single" w:sz="4" w:space="0" w:color="000000"/>
              <w:right w:val="nil"/>
            </w:tcBorders>
            <w:vAlign w:val="center"/>
          </w:tcPr>
          <w:p w14:paraId="00D6894C" w14:textId="77777777" w:rsidR="00706E26" w:rsidRPr="00457F25" w:rsidRDefault="00706E26" w:rsidP="00FF5DE7">
            <w:pPr>
              <w:spacing w:after="0" w:line="240" w:lineRule="auto"/>
              <w:rPr>
                <w:rFonts w:ascii="Times New Roman" w:hAnsi="Times New Roman" w:cs="Times New Roman"/>
                <w:sz w:val="24"/>
                <w:szCs w:val="24"/>
                <w:lang w:val="en-US" w:eastAsia="zh-CN"/>
              </w:rPr>
            </w:pPr>
          </w:p>
        </w:tc>
        <w:tc>
          <w:tcPr>
            <w:tcW w:w="2552" w:type="dxa"/>
            <w:tcBorders>
              <w:top w:val="single" w:sz="4" w:space="0" w:color="000000"/>
              <w:left w:val="single" w:sz="4" w:space="0" w:color="000000"/>
              <w:bottom w:val="single" w:sz="4" w:space="0" w:color="000000"/>
              <w:right w:val="nil"/>
            </w:tcBorders>
            <w:vAlign w:val="center"/>
          </w:tcPr>
          <w:p w14:paraId="415DDC4F" w14:textId="77777777" w:rsidR="00706E26" w:rsidRPr="00457F25" w:rsidRDefault="00706E26" w:rsidP="00FF5DE7">
            <w:pPr>
              <w:spacing w:after="0" w:line="240" w:lineRule="auto"/>
              <w:rPr>
                <w:rFonts w:ascii="Times New Roman" w:hAnsi="Times New Roman" w:cs="Times New Roman"/>
                <w:sz w:val="24"/>
                <w:szCs w:val="24"/>
                <w:lang w:val="en-US" w:eastAsia="zh-CN"/>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48D9A947" w14:textId="77777777" w:rsidR="00706E26" w:rsidRPr="00457F25" w:rsidRDefault="00706E26" w:rsidP="00FF5DE7">
            <w:pPr>
              <w:spacing w:after="0" w:line="240" w:lineRule="auto"/>
              <w:rPr>
                <w:rFonts w:ascii="Times New Roman" w:hAnsi="Times New Roman" w:cs="Times New Roman"/>
                <w:sz w:val="24"/>
                <w:szCs w:val="24"/>
                <w:lang w:val="en-US" w:eastAsia="zh-CN"/>
              </w:rPr>
            </w:pPr>
          </w:p>
        </w:tc>
      </w:tr>
    </w:tbl>
    <w:p w14:paraId="6AB274D9" w14:textId="77777777" w:rsidR="00706E26" w:rsidRPr="00457F25" w:rsidRDefault="00706E26" w:rsidP="00706E26">
      <w:pPr>
        <w:spacing w:after="0" w:line="240" w:lineRule="auto"/>
        <w:rPr>
          <w:rFonts w:ascii="Times New Roman" w:hAnsi="Times New Roman" w:cs="Times New Roman"/>
          <w:sz w:val="24"/>
          <w:szCs w:val="24"/>
          <w:lang w:val="en-US" w:eastAsia="zh-CN"/>
        </w:rPr>
      </w:pPr>
    </w:p>
    <w:p w14:paraId="5B39A609" w14:textId="77777777" w:rsidR="00706E26" w:rsidRPr="00457F25" w:rsidRDefault="00706E26" w:rsidP="00706E26">
      <w:pPr>
        <w:spacing w:after="0" w:line="240" w:lineRule="auto"/>
        <w:rPr>
          <w:rFonts w:ascii="Times New Roman" w:hAnsi="Times New Roman" w:cs="Times New Roman"/>
          <w:sz w:val="24"/>
          <w:szCs w:val="24"/>
          <w:lang w:val="en-US"/>
        </w:rPr>
      </w:pPr>
    </w:p>
    <w:p w14:paraId="4DA3951D" w14:textId="77777777" w:rsidR="00706E26" w:rsidRPr="00457F25" w:rsidRDefault="00706E26" w:rsidP="00706E26">
      <w:pPr>
        <w:spacing w:after="0" w:line="240" w:lineRule="auto"/>
        <w:rPr>
          <w:rFonts w:ascii="Times New Roman" w:hAnsi="Times New Roman" w:cs="Times New Roman"/>
          <w:sz w:val="24"/>
          <w:szCs w:val="24"/>
          <w:lang w:val="en-US"/>
        </w:rPr>
      </w:pPr>
    </w:p>
    <w:p w14:paraId="179C5E51" w14:textId="77777777" w:rsidR="00706E26" w:rsidRPr="00457F25" w:rsidRDefault="00706E26" w:rsidP="00706E26">
      <w:pPr>
        <w:spacing w:after="0" w:line="240" w:lineRule="auto"/>
        <w:rPr>
          <w:rFonts w:ascii="Times New Roman" w:hAnsi="Times New Roman" w:cs="Times New Roman"/>
          <w:sz w:val="24"/>
          <w:szCs w:val="24"/>
        </w:rPr>
      </w:pPr>
      <w:proofErr w:type="spellStart"/>
      <w:r w:rsidRPr="00457F25">
        <w:rPr>
          <w:rFonts w:ascii="Times New Roman" w:hAnsi="Times New Roman" w:cs="Times New Roman"/>
          <w:sz w:val="24"/>
          <w:szCs w:val="24"/>
          <w:lang w:val="en-US"/>
        </w:rPr>
        <w:t>Инженер</w:t>
      </w:r>
      <w:proofErr w:type="spellEnd"/>
      <w:r w:rsidRPr="00457F25">
        <w:rPr>
          <w:rFonts w:ascii="Times New Roman" w:hAnsi="Times New Roman" w:cs="Times New Roman"/>
          <w:sz w:val="24"/>
          <w:szCs w:val="24"/>
          <w:lang w:val="en-US"/>
        </w:rPr>
        <w:tab/>
      </w:r>
      <w:r w:rsidRPr="00457F25">
        <w:rPr>
          <w:rFonts w:ascii="Times New Roman" w:hAnsi="Times New Roman" w:cs="Times New Roman"/>
          <w:sz w:val="24"/>
          <w:szCs w:val="24"/>
        </w:rPr>
        <w:t>___________________________________________</w:t>
      </w:r>
    </w:p>
    <w:p w14:paraId="64DB08AA" w14:textId="77777777" w:rsidR="00706E26" w:rsidRPr="00457F25" w:rsidRDefault="00706E26" w:rsidP="00706E26">
      <w:pPr>
        <w:spacing w:after="0" w:line="240" w:lineRule="auto"/>
        <w:rPr>
          <w:rFonts w:ascii="Times New Roman" w:hAnsi="Times New Roman" w:cs="Times New Roman"/>
          <w:sz w:val="24"/>
          <w:szCs w:val="24"/>
        </w:rPr>
      </w:pPr>
    </w:p>
    <w:p w14:paraId="41E84749" w14:textId="77777777" w:rsidR="00706E26" w:rsidRPr="00457F25" w:rsidRDefault="00706E26" w:rsidP="00706E26">
      <w:pPr>
        <w:spacing w:after="0" w:line="240" w:lineRule="auto"/>
        <w:rPr>
          <w:rFonts w:ascii="Times New Roman" w:hAnsi="Times New Roman" w:cs="Times New Roman"/>
          <w:sz w:val="24"/>
          <w:szCs w:val="24"/>
        </w:rPr>
      </w:pPr>
    </w:p>
    <w:p w14:paraId="07039A15" w14:textId="77777777" w:rsidR="00706E26" w:rsidRDefault="00706E26" w:rsidP="00706E26">
      <w:pPr>
        <w:spacing w:after="0" w:line="240" w:lineRule="auto"/>
        <w:rPr>
          <w:sz w:val="24"/>
          <w:szCs w:val="24"/>
        </w:rPr>
        <w:sectPr w:rsidR="00706E26" w:rsidSect="00FF5DE7">
          <w:pgSz w:w="11906" w:h="16838"/>
          <w:pgMar w:top="567" w:right="567" w:bottom="1134" w:left="1134" w:header="0" w:footer="0" w:gutter="0"/>
          <w:cols w:space="720"/>
        </w:sectPr>
      </w:pPr>
    </w:p>
    <w:p w14:paraId="303AD3F3" w14:textId="77777777" w:rsidR="00706E26" w:rsidRPr="008D6F38" w:rsidRDefault="00706E26" w:rsidP="00706E26">
      <w:pPr>
        <w:spacing w:after="0" w:line="240" w:lineRule="auto"/>
        <w:jc w:val="right"/>
        <w:rPr>
          <w:rFonts w:ascii="Times New Roman" w:eastAsia="Calibri" w:hAnsi="Times New Roman" w:cs="Times New Roman"/>
          <w:sz w:val="24"/>
          <w:szCs w:val="24"/>
        </w:rPr>
      </w:pPr>
      <w:bookmarkStart w:id="17" w:name="_Hlk9254474"/>
      <w:r w:rsidRPr="008D6F38">
        <w:rPr>
          <w:rFonts w:ascii="Times New Roman" w:eastAsia="Calibri" w:hAnsi="Times New Roman" w:cs="Times New Roman"/>
          <w:sz w:val="24"/>
          <w:szCs w:val="24"/>
        </w:rPr>
        <w:lastRenderedPageBreak/>
        <w:t>Приложение № 2</w:t>
      </w:r>
    </w:p>
    <w:p w14:paraId="5BE1CD38" w14:textId="77777777" w:rsidR="00706E26" w:rsidRPr="008D6F38" w:rsidRDefault="00706E26" w:rsidP="00706E26">
      <w:pPr>
        <w:spacing w:after="0" w:line="240" w:lineRule="auto"/>
        <w:jc w:val="right"/>
        <w:rPr>
          <w:rFonts w:ascii="Times New Roman" w:eastAsia="Calibri" w:hAnsi="Times New Roman" w:cs="Times New Roman"/>
          <w:sz w:val="24"/>
          <w:szCs w:val="24"/>
        </w:rPr>
      </w:pPr>
      <w:r w:rsidRPr="008D6F38">
        <w:rPr>
          <w:rFonts w:ascii="Times New Roman" w:eastAsia="Calibri" w:hAnsi="Times New Roman" w:cs="Times New Roman"/>
          <w:sz w:val="24"/>
          <w:szCs w:val="24"/>
        </w:rPr>
        <w:t>к отчету об осуществлении контроля качества</w:t>
      </w:r>
    </w:p>
    <w:bookmarkEnd w:id="17"/>
    <w:p w14:paraId="008AC32D" w14:textId="77777777" w:rsidR="00706E26" w:rsidRPr="008D6F38" w:rsidRDefault="00706E26" w:rsidP="00706E26">
      <w:pPr>
        <w:spacing w:after="0" w:line="240" w:lineRule="auto"/>
        <w:jc w:val="right"/>
        <w:rPr>
          <w:rFonts w:ascii="Times New Roman" w:hAnsi="Times New Roman" w:cs="Times New Roman"/>
          <w:sz w:val="24"/>
          <w:szCs w:val="24"/>
        </w:rPr>
      </w:pPr>
    </w:p>
    <w:p w14:paraId="666E430D" w14:textId="77777777" w:rsidR="00706E26" w:rsidRPr="008D6F38" w:rsidRDefault="00706E26" w:rsidP="00706E26">
      <w:pPr>
        <w:spacing w:after="0" w:line="240" w:lineRule="auto"/>
        <w:jc w:val="right"/>
        <w:rPr>
          <w:rFonts w:ascii="Times New Roman" w:hAnsi="Times New Roman" w:cs="Times New Roman"/>
          <w:sz w:val="24"/>
          <w:szCs w:val="24"/>
        </w:rPr>
      </w:pPr>
    </w:p>
    <w:p w14:paraId="2F0F4249" w14:textId="77777777" w:rsidR="00706E26" w:rsidRPr="008D6F38" w:rsidRDefault="00706E26" w:rsidP="00706E26">
      <w:pPr>
        <w:spacing w:after="0" w:line="240" w:lineRule="auto"/>
        <w:jc w:val="center"/>
        <w:rPr>
          <w:rFonts w:ascii="Times New Roman" w:hAnsi="Times New Roman" w:cs="Times New Roman"/>
          <w:sz w:val="24"/>
          <w:szCs w:val="24"/>
        </w:rPr>
      </w:pPr>
      <w:r w:rsidRPr="008D6F38">
        <w:rPr>
          <w:rFonts w:ascii="Times New Roman" w:hAnsi="Times New Roman" w:cs="Times New Roman"/>
          <w:sz w:val="24"/>
          <w:szCs w:val="24"/>
        </w:rPr>
        <w:t>ВЕДОМОСТЬ РЕЗУЛЬТАТОВ ИСПЫТАНИЙ</w:t>
      </w:r>
    </w:p>
    <w:p w14:paraId="776EB36C" w14:textId="77777777" w:rsidR="00706E26" w:rsidRPr="008D6F38" w:rsidRDefault="00706E26" w:rsidP="00706E26">
      <w:pPr>
        <w:spacing w:after="0" w:line="240" w:lineRule="auto"/>
        <w:jc w:val="center"/>
        <w:rPr>
          <w:rFonts w:ascii="Times New Roman" w:hAnsi="Times New Roman" w:cs="Times New Roman"/>
          <w:sz w:val="24"/>
          <w:szCs w:val="24"/>
        </w:rPr>
      </w:pPr>
      <w:r w:rsidRPr="008D6F38">
        <w:rPr>
          <w:rFonts w:ascii="Times New Roman" w:hAnsi="Times New Roman" w:cs="Times New Roman"/>
          <w:sz w:val="24"/>
          <w:szCs w:val="24"/>
        </w:rPr>
        <w:t>СТРОИТЕЛЬНЫХ МАТЕРИАЛОВ, ИЗДЕЛИЙ, КОНСТРУКЦИЙ, ВЫПОЛНЕННЫХ ПОДРЯДЧИКОМ (ПО ДАННЫМ ПОДРЯДЧИКА)</w:t>
      </w:r>
    </w:p>
    <w:p w14:paraId="6CE62C52" w14:textId="77777777" w:rsidR="00706E26" w:rsidRPr="008D6F38" w:rsidRDefault="00706E26" w:rsidP="00706E26">
      <w:pPr>
        <w:spacing w:after="0" w:line="240" w:lineRule="auto"/>
        <w:jc w:val="center"/>
        <w:rPr>
          <w:rFonts w:ascii="Times New Roman" w:hAnsi="Times New Roman" w:cs="Times New Roman"/>
          <w:sz w:val="24"/>
          <w:szCs w:val="24"/>
        </w:rPr>
      </w:pPr>
    </w:p>
    <w:tbl>
      <w:tblPr>
        <w:tblW w:w="10311" w:type="dxa"/>
        <w:tblInd w:w="-110" w:type="dxa"/>
        <w:tblLayout w:type="fixed"/>
        <w:tblLook w:val="04A0" w:firstRow="1" w:lastRow="0" w:firstColumn="1" w:lastColumn="0" w:noHBand="0" w:noVBand="1"/>
      </w:tblPr>
      <w:tblGrid>
        <w:gridCol w:w="889"/>
        <w:gridCol w:w="917"/>
        <w:gridCol w:w="1985"/>
        <w:gridCol w:w="1843"/>
        <w:gridCol w:w="1701"/>
        <w:gridCol w:w="1559"/>
        <w:gridCol w:w="1417"/>
      </w:tblGrid>
      <w:tr w:rsidR="008D6F38" w:rsidRPr="008D6F38" w14:paraId="550AC10C" w14:textId="77777777" w:rsidTr="008D6F38">
        <w:tc>
          <w:tcPr>
            <w:tcW w:w="889" w:type="dxa"/>
            <w:tcBorders>
              <w:top w:val="single" w:sz="4" w:space="0" w:color="000000"/>
              <w:left w:val="single" w:sz="4" w:space="0" w:color="000000"/>
              <w:bottom w:val="single" w:sz="4" w:space="0" w:color="000000"/>
              <w:right w:val="nil"/>
            </w:tcBorders>
            <w:vAlign w:val="center"/>
            <w:hideMark/>
          </w:tcPr>
          <w:p w14:paraId="553F29D1" w14:textId="77777777" w:rsidR="00706E26" w:rsidRPr="00EA5099" w:rsidRDefault="00706E26" w:rsidP="00FF5DE7">
            <w:pPr>
              <w:jc w:val="center"/>
              <w:rPr>
                <w:rFonts w:ascii="Times New Roman" w:hAnsi="Times New Roman" w:cs="Times New Roman"/>
              </w:rPr>
            </w:pPr>
            <w:r w:rsidRPr="00EA5099">
              <w:rPr>
                <w:rFonts w:ascii="Times New Roman" w:hAnsi="Times New Roman" w:cs="Times New Roman"/>
              </w:rPr>
              <w:t>№ п/п</w:t>
            </w:r>
          </w:p>
        </w:tc>
        <w:tc>
          <w:tcPr>
            <w:tcW w:w="917" w:type="dxa"/>
            <w:tcBorders>
              <w:top w:val="single" w:sz="4" w:space="0" w:color="000000"/>
              <w:left w:val="single" w:sz="4" w:space="0" w:color="000000"/>
              <w:bottom w:val="single" w:sz="4" w:space="0" w:color="000000"/>
              <w:right w:val="nil"/>
            </w:tcBorders>
            <w:vAlign w:val="center"/>
            <w:hideMark/>
          </w:tcPr>
          <w:p w14:paraId="733423A5" w14:textId="77777777" w:rsidR="00706E26" w:rsidRPr="00EA5099" w:rsidRDefault="00706E26" w:rsidP="00FF5DE7">
            <w:pPr>
              <w:jc w:val="center"/>
              <w:rPr>
                <w:rFonts w:ascii="Times New Roman" w:hAnsi="Times New Roman" w:cs="Times New Roman"/>
              </w:rPr>
            </w:pPr>
            <w:r w:rsidRPr="00EA5099">
              <w:rPr>
                <w:rFonts w:ascii="Times New Roman" w:hAnsi="Times New Roman" w:cs="Times New Roman"/>
              </w:rPr>
              <w:t>Дата</w:t>
            </w:r>
          </w:p>
        </w:tc>
        <w:tc>
          <w:tcPr>
            <w:tcW w:w="1985" w:type="dxa"/>
            <w:tcBorders>
              <w:top w:val="single" w:sz="4" w:space="0" w:color="000000"/>
              <w:left w:val="single" w:sz="4" w:space="0" w:color="000000"/>
              <w:bottom w:val="single" w:sz="4" w:space="0" w:color="000000"/>
              <w:right w:val="nil"/>
            </w:tcBorders>
            <w:hideMark/>
          </w:tcPr>
          <w:p w14:paraId="32486049" w14:textId="77777777" w:rsidR="00706E26" w:rsidRPr="00EA5099" w:rsidRDefault="00706E26" w:rsidP="00FF5DE7">
            <w:pPr>
              <w:jc w:val="center"/>
              <w:rPr>
                <w:rFonts w:ascii="Times New Roman" w:hAnsi="Times New Roman" w:cs="Times New Roman"/>
              </w:rPr>
            </w:pPr>
            <w:r w:rsidRPr="00EA5099">
              <w:rPr>
                <w:rFonts w:ascii="Times New Roman" w:hAnsi="Times New Roman" w:cs="Times New Roman"/>
              </w:rPr>
              <w:t>Наименование строительных материалов, изделий, конструкций</w:t>
            </w:r>
          </w:p>
        </w:tc>
        <w:tc>
          <w:tcPr>
            <w:tcW w:w="1843" w:type="dxa"/>
            <w:tcBorders>
              <w:top w:val="single" w:sz="4" w:space="0" w:color="000000"/>
              <w:left w:val="single" w:sz="4" w:space="0" w:color="000000"/>
              <w:bottom w:val="single" w:sz="4" w:space="0" w:color="000000"/>
              <w:right w:val="nil"/>
            </w:tcBorders>
            <w:vAlign w:val="center"/>
            <w:hideMark/>
          </w:tcPr>
          <w:p w14:paraId="1DA2A75D" w14:textId="77777777" w:rsidR="00706E26" w:rsidRPr="00EA5099" w:rsidRDefault="00706E26" w:rsidP="00FF5DE7">
            <w:pPr>
              <w:jc w:val="center"/>
              <w:rPr>
                <w:rFonts w:ascii="Times New Roman" w:hAnsi="Times New Roman" w:cs="Times New Roman"/>
              </w:rPr>
            </w:pPr>
            <w:r w:rsidRPr="00EA5099">
              <w:rPr>
                <w:rFonts w:ascii="Times New Roman" w:hAnsi="Times New Roman" w:cs="Times New Roman"/>
              </w:rPr>
              <w:t>Где и кем производились испытания</w:t>
            </w:r>
          </w:p>
        </w:tc>
        <w:tc>
          <w:tcPr>
            <w:tcW w:w="1701" w:type="dxa"/>
            <w:tcBorders>
              <w:top w:val="single" w:sz="4" w:space="0" w:color="000000"/>
              <w:left w:val="single" w:sz="4" w:space="0" w:color="000000"/>
              <w:bottom w:val="single" w:sz="4" w:space="0" w:color="000000"/>
              <w:right w:val="nil"/>
            </w:tcBorders>
            <w:vAlign w:val="center"/>
            <w:hideMark/>
          </w:tcPr>
          <w:p w14:paraId="03FB6245" w14:textId="77777777" w:rsidR="00706E26" w:rsidRPr="00EA5099" w:rsidRDefault="00706E26" w:rsidP="00FF5DE7">
            <w:pPr>
              <w:jc w:val="center"/>
              <w:rPr>
                <w:rFonts w:ascii="Times New Roman" w:hAnsi="Times New Roman" w:cs="Times New Roman"/>
              </w:rPr>
            </w:pPr>
            <w:r w:rsidRPr="00EA5099">
              <w:rPr>
                <w:rFonts w:ascii="Times New Roman" w:hAnsi="Times New Roman" w:cs="Times New Roman"/>
              </w:rPr>
              <w:t>Требования нормативной документации</w:t>
            </w:r>
          </w:p>
        </w:tc>
        <w:tc>
          <w:tcPr>
            <w:tcW w:w="1559" w:type="dxa"/>
            <w:tcBorders>
              <w:top w:val="single" w:sz="4" w:space="0" w:color="000000"/>
              <w:left w:val="single" w:sz="4" w:space="0" w:color="000000"/>
              <w:bottom w:val="single" w:sz="4" w:space="0" w:color="000000"/>
              <w:right w:val="nil"/>
            </w:tcBorders>
            <w:vAlign w:val="center"/>
            <w:hideMark/>
          </w:tcPr>
          <w:p w14:paraId="5DF5AF7B" w14:textId="77777777" w:rsidR="00706E26" w:rsidRPr="00EA5099" w:rsidRDefault="00706E26" w:rsidP="00FF5DE7">
            <w:pPr>
              <w:jc w:val="center"/>
              <w:rPr>
                <w:rFonts w:ascii="Times New Roman" w:hAnsi="Times New Roman" w:cs="Times New Roman"/>
              </w:rPr>
            </w:pPr>
            <w:r w:rsidRPr="00EA5099">
              <w:rPr>
                <w:rFonts w:ascii="Times New Roman" w:hAnsi="Times New Roman" w:cs="Times New Roman"/>
              </w:rPr>
              <w:t>Количество испытаний</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559E74A" w14:textId="77777777" w:rsidR="00706E26" w:rsidRPr="00EA5099" w:rsidRDefault="00706E26" w:rsidP="00FF5DE7">
            <w:pPr>
              <w:jc w:val="center"/>
              <w:rPr>
                <w:rFonts w:ascii="Times New Roman" w:hAnsi="Times New Roman" w:cs="Times New Roman"/>
              </w:rPr>
            </w:pPr>
            <w:r w:rsidRPr="00EA5099">
              <w:rPr>
                <w:rFonts w:ascii="Times New Roman" w:hAnsi="Times New Roman" w:cs="Times New Roman"/>
              </w:rPr>
              <w:t>Результаты испытаний</w:t>
            </w:r>
          </w:p>
        </w:tc>
      </w:tr>
      <w:tr w:rsidR="008D6F38" w:rsidRPr="008D6F38" w14:paraId="7C647BBE" w14:textId="77777777" w:rsidTr="008D6F38">
        <w:tc>
          <w:tcPr>
            <w:tcW w:w="889" w:type="dxa"/>
            <w:tcBorders>
              <w:top w:val="single" w:sz="4" w:space="0" w:color="000000"/>
              <w:left w:val="single" w:sz="4" w:space="0" w:color="000000"/>
              <w:bottom w:val="single" w:sz="4" w:space="0" w:color="000000"/>
              <w:right w:val="nil"/>
            </w:tcBorders>
            <w:vAlign w:val="center"/>
            <w:hideMark/>
          </w:tcPr>
          <w:p w14:paraId="189CC7EC" w14:textId="77777777" w:rsidR="00706E26" w:rsidRPr="008D6F38" w:rsidRDefault="00706E26" w:rsidP="00FF5DE7">
            <w:pPr>
              <w:spacing w:after="0" w:line="240" w:lineRule="auto"/>
              <w:jc w:val="center"/>
              <w:rPr>
                <w:rFonts w:ascii="Times New Roman" w:hAnsi="Times New Roman" w:cs="Times New Roman"/>
                <w:sz w:val="24"/>
                <w:szCs w:val="24"/>
                <w:lang w:val="en-US" w:eastAsia="zh-CN"/>
              </w:rPr>
            </w:pPr>
            <w:r w:rsidRPr="008D6F38">
              <w:rPr>
                <w:rFonts w:ascii="Times New Roman" w:hAnsi="Times New Roman" w:cs="Times New Roman"/>
                <w:sz w:val="24"/>
                <w:szCs w:val="24"/>
                <w:lang w:val="en-US"/>
              </w:rPr>
              <w:t>1</w:t>
            </w:r>
          </w:p>
        </w:tc>
        <w:tc>
          <w:tcPr>
            <w:tcW w:w="917" w:type="dxa"/>
            <w:tcBorders>
              <w:top w:val="single" w:sz="4" w:space="0" w:color="000000"/>
              <w:left w:val="single" w:sz="4" w:space="0" w:color="000000"/>
              <w:bottom w:val="single" w:sz="4" w:space="0" w:color="000000"/>
              <w:right w:val="nil"/>
            </w:tcBorders>
            <w:hideMark/>
          </w:tcPr>
          <w:p w14:paraId="51AE650D" w14:textId="77777777" w:rsidR="00706E26" w:rsidRPr="008D6F38" w:rsidRDefault="00706E26" w:rsidP="00FF5DE7">
            <w:pPr>
              <w:spacing w:after="0" w:line="240" w:lineRule="auto"/>
              <w:jc w:val="center"/>
              <w:rPr>
                <w:rFonts w:ascii="Times New Roman" w:hAnsi="Times New Roman" w:cs="Times New Roman"/>
                <w:sz w:val="24"/>
                <w:szCs w:val="24"/>
                <w:lang w:val="en-US" w:eastAsia="zh-CN"/>
              </w:rPr>
            </w:pPr>
            <w:r w:rsidRPr="008D6F38">
              <w:rPr>
                <w:rFonts w:ascii="Times New Roman" w:hAnsi="Times New Roman" w:cs="Times New Roman"/>
                <w:sz w:val="24"/>
                <w:szCs w:val="24"/>
                <w:lang w:val="en-US"/>
              </w:rPr>
              <w:t>2</w:t>
            </w:r>
          </w:p>
        </w:tc>
        <w:tc>
          <w:tcPr>
            <w:tcW w:w="1985" w:type="dxa"/>
            <w:tcBorders>
              <w:top w:val="single" w:sz="4" w:space="0" w:color="000000"/>
              <w:left w:val="single" w:sz="4" w:space="0" w:color="000000"/>
              <w:bottom w:val="single" w:sz="4" w:space="0" w:color="000000"/>
              <w:right w:val="nil"/>
            </w:tcBorders>
            <w:hideMark/>
          </w:tcPr>
          <w:p w14:paraId="2A678608" w14:textId="77777777" w:rsidR="00706E26" w:rsidRPr="008D6F38" w:rsidRDefault="00706E26" w:rsidP="00FF5DE7">
            <w:pPr>
              <w:spacing w:after="0" w:line="240" w:lineRule="auto"/>
              <w:jc w:val="center"/>
              <w:rPr>
                <w:rFonts w:ascii="Times New Roman" w:hAnsi="Times New Roman" w:cs="Times New Roman"/>
                <w:sz w:val="24"/>
                <w:szCs w:val="24"/>
                <w:lang w:val="en-US" w:eastAsia="zh-CN"/>
              </w:rPr>
            </w:pPr>
            <w:r w:rsidRPr="008D6F38">
              <w:rPr>
                <w:rFonts w:ascii="Times New Roman" w:hAnsi="Times New Roman" w:cs="Times New Roman"/>
                <w:sz w:val="24"/>
                <w:szCs w:val="24"/>
                <w:lang w:val="en-US"/>
              </w:rPr>
              <w:t>3</w:t>
            </w:r>
          </w:p>
        </w:tc>
        <w:tc>
          <w:tcPr>
            <w:tcW w:w="1843" w:type="dxa"/>
            <w:tcBorders>
              <w:top w:val="single" w:sz="4" w:space="0" w:color="000000"/>
              <w:left w:val="single" w:sz="4" w:space="0" w:color="000000"/>
              <w:bottom w:val="single" w:sz="4" w:space="0" w:color="000000"/>
              <w:right w:val="nil"/>
            </w:tcBorders>
            <w:vAlign w:val="center"/>
          </w:tcPr>
          <w:p w14:paraId="608DA05E" w14:textId="77777777" w:rsidR="00706E26" w:rsidRPr="008D6F38" w:rsidRDefault="00706E26" w:rsidP="00FF5DE7">
            <w:pPr>
              <w:spacing w:after="0" w:line="240" w:lineRule="auto"/>
              <w:jc w:val="center"/>
              <w:rPr>
                <w:rFonts w:ascii="Times New Roman" w:hAnsi="Times New Roman" w:cs="Times New Roman"/>
                <w:sz w:val="24"/>
                <w:szCs w:val="24"/>
                <w:lang w:eastAsia="zh-CN"/>
              </w:rPr>
            </w:pPr>
            <w:r w:rsidRPr="008D6F38">
              <w:rPr>
                <w:rFonts w:ascii="Times New Roman" w:hAnsi="Times New Roman" w:cs="Times New Roman"/>
                <w:sz w:val="24"/>
                <w:szCs w:val="24"/>
                <w:lang w:eastAsia="zh-CN"/>
              </w:rPr>
              <w:t>4</w:t>
            </w:r>
          </w:p>
        </w:tc>
        <w:tc>
          <w:tcPr>
            <w:tcW w:w="1701" w:type="dxa"/>
            <w:tcBorders>
              <w:top w:val="single" w:sz="4" w:space="0" w:color="000000"/>
              <w:left w:val="single" w:sz="4" w:space="0" w:color="000000"/>
              <w:bottom w:val="single" w:sz="4" w:space="0" w:color="000000"/>
              <w:right w:val="nil"/>
            </w:tcBorders>
            <w:vAlign w:val="center"/>
          </w:tcPr>
          <w:p w14:paraId="344E3095" w14:textId="77777777" w:rsidR="00706E26" w:rsidRPr="008D6F38" w:rsidRDefault="00706E26" w:rsidP="00FF5DE7">
            <w:pPr>
              <w:spacing w:after="0" w:line="240" w:lineRule="auto"/>
              <w:jc w:val="center"/>
              <w:rPr>
                <w:rFonts w:ascii="Times New Roman" w:hAnsi="Times New Roman" w:cs="Times New Roman"/>
                <w:sz w:val="24"/>
                <w:szCs w:val="24"/>
                <w:lang w:eastAsia="zh-CN"/>
              </w:rPr>
            </w:pPr>
            <w:r w:rsidRPr="008D6F38">
              <w:rPr>
                <w:rFonts w:ascii="Times New Roman" w:hAnsi="Times New Roman" w:cs="Times New Roman"/>
                <w:sz w:val="24"/>
                <w:szCs w:val="24"/>
                <w:lang w:eastAsia="zh-CN"/>
              </w:rPr>
              <w:t>5</w:t>
            </w:r>
          </w:p>
        </w:tc>
        <w:tc>
          <w:tcPr>
            <w:tcW w:w="1559" w:type="dxa"/>
            <w:tcBorders>
              <w:top w:val="single" w:sz="4" w:space="0" w:color="000000"/>
              <w:left w:val="single" w:sz="4" w:space="0" w:color="000000"/>
              <w:bottom w:val="single" w:sz="4" w:space="0" w:color="000000"/>
              <w:right w:val="nil"/>
            </w:tcBorders>
            <w:vAlign w:val="center"/>
          </w:tcPr>
          <w:p w14:paraId="36AA9653" w14:textId="77777777" w:rsidR="00706E26" w:rsidRPr="008D6F38" w:rsidRDefault="00706E26" w:rsidP="00FF5DE7">
            <w:pPr>
              <w:spacing w:after="0" w:line="240" w:lineRule="auto"/>
              <w:jc w:val="center"/>
              <w:rPr>
                <w:rFonts w:ascii="Times New Roman" w:hAnsi="Times New Roman" w:cs="Times New Roman"/>
                <w:sz w:val="24"/>
                <w:szCs w:val="24"/>
                <w:lang w:eastAsia="zh-CN"/>
              </w:rPr>
            </w:pPr>
            <w:r w:rsidRPr="008D6F38">
              <w:rPr>
                <w:rFonts w:ascii="Times New Roman" w:hAnsi="Times New Roman" w:cs="Times New Roman"/>
                <w:sz w:val="24"/>
                <w:szCs w:val="24"/>
                <w:lang w:eastAsia="zh-CN"/>
              </w:rPr>
              <w:t>6</w:t>
            </w:r>
          </w:p>
        </w:tc>
        <w:tc>
          <w:tcPr>
            <w:tcW w:w="1417" w:type="dxa"/>
            <w:tcBorders>
              <w:top w:val="single" w:sz="4" w:space="0" w:color="000000"/>
              <w:left w:val="single" w:sz="4" w:space="0" w:color="000000"/>
              <w:bottom w:val="single" w:sz="4" w:space="0" w:color="000000"/>
              <w:right w:val="single" w:sz="4" w:space="0" w:color="000000"/>
            </w:tcBorders>
            <w:vAlign w:val="center"/>
          </w:tcPr>
          <w:p w14:paraId="4955D1F5" w14:textId="77777777" w:rsidR="00706E26" w:rsidRPr="008D6F38" w:rsidRDefault="00706E26" w:rsidP="00FF5DE7">
            <w:pPr>
              <w:spacing w:after="0" w:line="240" w:lineRule="auto"/>
              <w:jc w:val="center"/>
              <w:rPr>
                <w:rFonts w:ascii="Times New Roman" w:hAnsi="Times New Roman" w:cs="Times New Roman"/>
                <w:sz w:val="24"/>
                <w:szCs w:val="24"/>
                <w:lang w:eastAsia="zh-CN"/>
              </w:rPr>
            </w:pPr>
            <w:r w:rsidRPr="008D6F38">
              <w:rPr>
                <w:rFonts w:ascii="Times New Roman" w:hAnsi="Times New Roman" w:cs="Times New Roman"/>
                <w:sz w:val="24"/>
                <w:szCs w:val="24"/>
                <w:lang w:eastAsia="zh-CN"/>
              </w:rPr>
              <w:t>7</w:t>
            </w:r>
          </w:p>
        </w:tc>
      </w:tr>
      <w:tr w:rsidR="008D6F38" w:rsidRPr="008D6F38" w14:paraId="2784873D" w14:textId="77777777" w:rsidTr="008D6F38">
        <w:trPr>
          <w:trHeight w:val="477"/>
        </w:trPr>
        <w:tc>
          <w:tcPr>
            <w:tcW w:w="889" w:type="dxa"/>
            <w:tcBorders>
              <w:top w:val="single" w:sz="4" w:space="0" w:color="000000"/>
              <w:left w:val="single" w:sz="4" w:space="0" w:color="000000"/>
              <w:bottom w:val="single" w:sz="4" w:space="0" w:color="000000"/>
              <w:right w:val="nil"/>
            </w:tcBorders>
            <w:vAlign w:val="center"/>
          </w:tcPr>
          <w:p w14:paraId="35EC1CC3" w14:textId="77777777" w:rsidR="00706E26" w:rsidRPr="008D6F38" w:rsidRDefault="00706E26" w:rsidP="00FF5DE7">
            <w:pPr>
              <w:spacing w:after="0" w:line="240" w:lineRule="auto"/>
              <w:rPr>
                <w:rFonts w:ascii="Times New Roman" w:hAnsi="Times New Roman" w:cs="Times New Roman"/>
                <w:sz w:val="24"/>
                <w:szCs w:val="24"/>
                <w:lang w:val="en-US" w:eastAsia="zh-CN"/>
              </w:rPr>
            </w:pPr>
            <w:r w:rsidRPr="008D6F38">
              <w:rPr>
                <w:rFonts w:ascii="Times New Roman" w:hAnsi="Times New Roman" w:cs="Times New Roman"/>
                <w:sz w:val="24"/>
                <w:szCs w:val="24"/>
                <w:lang w:eastAsia="zh-CN"/>
              </w:rPr>
              <w:t>1</w:t>
            </w:r>
          </w:p>
        </w:tc>
        <w:tc>
          <w:tcPr>
            <w:tcW w:w="917" w:type="dxa"/>
            <w:tcBorders>
              <w:top w:val="single" w:sz="4" w:space="0" w:color="000000"/>
              <w:left w:val="single" w:sz="4" w:space="0" w:color="000000"/>
              <w:bottom w:val="single" w:sz="4" w:space="0" w:color="000000"/>
              <w:right w:val="nil"/>
            </w:tcBorders>
          </w:tcPr>
          <w:p w14:paraId="3E183EAE" w14:textId="77777777" w:rsidR="00706E26" w:rsidRPr="008D6F38" w:rsidRDefault="00706E26" w:rsidP="00FF5DE7">
            <w:pPr>
              <w:spacing w:after="0" w:line="240" w:lineRule="auto"/>
              <w:rPr>
                <w:rFonts w:ascii="Times New Roman" w:hAnsi="Times New Roman" w:cs="Times New Roman"/>
                <w:sz w:val="24"/>
                <w:szCs w:val="24"/>
                <w:lang w:val="en-US" w:eastAsia="zh-CN"/>
              </w:rPr>
            </w:pPr>
          </w:p>
        </w:tc>
        <w:tc>
          <w:tcPr>
            <w:tcW w:w="1985" w:type="dxa"/>
            <w:tcBorders>
              <w:top w:val="single" w:sz="4" w:space="0" w:color="000000"/>
              <w:left w:val="single" w:sz="4" w:space="0" w:color="000000"/>
              <w:bottom w:val="single" w:sz="4" w:space="0" w:color="000000"/>
              <w:right w:val="nil"/>
            </w:tcBorders>
          </w:tcPr>
          <w:p w14:paraId="43296AE2" w14:textId="77777777" w:rsidR="00706E26" w:rsidRPr="008D6F38" w:rsidRDefault="00706E26" w:rsidP="00FF5DE7">
            <w:pPr>
              <w:spacing w:after="0" w:line="240" w:lineRule="auto"/>
              <w:rPr>
                <w:rFonts w:ascii="Times New Roman" w:hAnsi="Times New Roman" w:cs="Times New Roman"/>
                <w:sz w:val="24"/>
                <w:szCs w:val="24"/>
                <w:lang w:val="en-US" w:eastAsia="zh-CN"/>
              </w:rPr>
            </w:pPr>
          </w:p>
        </w:tc>
        <w:tc>
          <w:tcPr>
            <w:tcW w:w="1843" w:type="dxa"/>
            <w:tcBorders>
              <w:top w:val="single" w:sz="4" w:space="0" w:color="000000"/>
              <w:left w:val="single" w:sz="4" w:space="0" w:color="000000"/>
              <w:bottom w:val="single" w:sz="4" w:space="0" w:color="000000"/>
              <w:right w:val="nil"/>
            </w:tcBorders>
            <w:vAlign w:val="center"/>
          </w:tcPr>
          <w:p w14:paraId="26F6397E" w14:textId="77777777" w:rsidR="00706E26" w:rsidRPr="008D6F38" w:rsidRDefault="00706E26" w:rsidP="00FF5DE7">
            <w:pPr>
              <w:spacing w:after="0" w:line="240" w:lineRule="auto"/>
              <w:rPr>
                <w:rFonts w:ascii="Times New Roman" w:hAnsi="Times New Roman" w:cs="Times New Roman"/>
                <w:sz w:val="24"/>
                <w:szCs w:val="24"/>
                <w:lang w:eastAsia="zh-CN"/>
              </w:rPr>
            </w:pPr>
          </w:p>
        </w:tc>
        <w:tc>
          <w:tcPr>
            <w:tcW w:w="1701" w:type="dxa"/>
            <w:tcBorders>
              <w:top w:val="single" w:sz="4" w:space="0" w:color="000000"/>
              <w:left w:val="single" w:sz="4" w:space="0" w:color="000000"/>
              <w:bottom w:val="single" w:sz="4" w:space="0" w:color="000000"/>
              <w:right w:val="nil"/>
            </w:tcBorders>
            <w:vAlign w:val="center"/>
          </w:tcPr>
          <w:p w14:paraId="4F0864FF" w14:textId="77777777" w:rsidR="00706E26" w:rsidRPr="008D6F38" w:rsidRDefault="00706E26" w:rsidP="00FF5DE7">
            <w:pPr>
              <w:spacing w:after="0" w:line="240" w:lineRule="auto"/>
              <w:rPr>
                <w:rFonts w:ascii="Times New Roman" w:hAnsi="Times New Roman" w:cs="Times New Roman"/>
                <w:sz w:val="24"/>
                <w:szCs w:val="24"/>
                <w:lang w:val="en-US" w:eastAsia="zh-CN"/>
              </w:rPr>
            </w:pPr>
          </w:p>
        </w:tc>
        <w:tc>
          <w:tcPr>
            <w:tcW w:w="1559" w:type="dxa"/>
            <w:tcBorders>
              <w:top w:val="single" w:sz="4" w:space="0" w:color="000000"/>
              <w:left w:val="single" w:sz="4" w:space="0" w:color="000000"/>
              <w:bottom w:val="single" w:sz="4" w:space="0" w:color="000000"/>
              <w:right w:val="nil"/>
            </w:tcBorders>
            <w:vAlign w:val="center"/>
          </w:tcPr>
          <w:p w14:paraId="10177CC1" w14:textId="77777777" w:rsidR="00706E26" w:rsidRPr="008D6F38" w:rsidRDefault="00706E26" w:rsidP="00FF5DE7">
            <w:pPr>
              <w:spacing w:after="0" w:line="240" w:lineRule="auto"/>
              <w:rPr>
                <w:rFonts w:ascii="Times New Roman" w:hAnsi="Times New Roman" w:cs="Times New Roman"/>
                <w:sz w:val="24"/>
                <w:szCs w:val="24"/>
                <w:lang w:val="en-US"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019C417" w14:textId="77777777" w:rsidR="00706E26" w:rsidRPr="008D6F38" w:rsidRDefault="00706E26" w:rsidP="00FF5DE7">
            <w:pPr>
              <w:spacing w:after="0" w:line="240" w:lineRule="auto"/>
              <w:rPr>
                <w:rFonts w:ascii="Times New Roman" w:hAnsi="Times New Roman" w:cs="Times New Roman"/>
                <w:sz w:val="24"/>
                <w:szCs w:val="24"/>
                <w:lang w:val="en-US" w:eastAsia="zh-CN"/>
              </w:rPr>
            </w:pPr>
          </w:p>
        </w:tc>
      </w:tr>
      <w:tr w:rsidR="008D6F38" w:rsidRPr="008D6F38" w14:paraId="5F5E0BAD" w14:textId="77777777" w:rsidTr="008D6F38">
        <w:trPr>
          <w:trHeight w:val="527"/>
        </w:trPr>
        <w:tc>
          <w:tcPr>
            <w:tcW w:w="889" w:type="dxa"/>
            <w:tcBorders>
              <w:top w:val="single" w:sz="4" w:space="0" w:color="000000"/>
              <w:left w:val="single" w:sz="4" w:space="0" w:color="000000"/>
              <w:bottom w:val="single" w:sz="4" w:space="0" w:color="000000"/>
              <w:right w:val="nil"/>
            </w:tcBorders>
            <w:vAlign w:val="center"/>
          </w:tcPr>
          <w:p w14:paraId="224503C2" w14:textId="77777777" w:rsidR="00706E26" w:rsidRPr="008D6F38" w:rsidRDefault="00706E26" w:rsidP="00FF5DE7">
            <w:pPr>
              <w:spacing w:after="0" w:line="240" w:lineRule="auto"/>
              <w:rPr>
                <w:rFonts w:ascii="Times New Roman" w:hAnsi="Times New Roman" w:cs="Times New Roman"/>
                <w:sz w:val="24"/>
                <w:szCs w:val="24"/>
                <w:lang w:val="en-US" w:eastAsia="zh-CN"/>
              </w:rPr>
            </w:pPr>
            <w:r w:rsidRPr="008D6F38">
              <w:rPr>
                <w:rFonts w:ascii="Times New Roman" w:hAnsi="Times New Roman" w:cs="Times New Roman"/>
                <w:sz w:val="24"/>
                <w:szCs w:val="24"/>
                <w:lang w:eastAsia="zh-CN"/>
              </w:rPr>
              <w:t>….</w:t>
            </w:r>
          </w:p>
        </w:tc>
        <w:tc>
          <w:tcPr>
            <w:tcW w:w="917" w:type="dxa"/>
            <w:tcBorders>
              <w:top w:val="single" w:sz="4" w:space="0" w:color="000000"/>
              <w:left w:val="single" w:sz="4" w:space="0" w:color="000000"/>
              <w:bottom w:val="single" w:sz="4" w:space="0" w:color="000000"/>
              <w:right w:val="nil"/>
            </w:tcBorders>
          </w:tcPr>
          <w:p w14:paraId="4CADDFB9" w14:textId="77777777" w:rsidR="00706E26" w:rsidRPr="008D6F38" w:rsidRDefault="00706E26" w:rsidP="00FF5DE7">
            <w:pPr>
              <w:spacing w:after="0" w:line="240" w:lineRule="auto"/>
              <w:rPr>
                <w:rFonts w:ascii="Times New Roman" w:hAnsi="Times New Roman" w:cs="Times New Roman"/>
                <w:sz w:val="24"/>
                <w:szCs w:val="24"/>
                <w:lang w:val="en-US" w:eastAsia="zh-CN"/>
              </w:rPr>
            </w:pPr>
          </w:p>
        </w:tc>
        <w:tc>
          <w:tcPr>
            <w:tcW w:w="1985" w:type="dxa"/>
            <w:tcBorders>
              <w:top w:val="single" w:sz="4" w:space="0" w:color="000000"/>
              <w:left w:val="single" w:sz="4" w:space="0" w:color="000000"/>
              <w:bottom w:val="single" w:sz="4" w:space="0" w:color="000000"/>
              <w:right w:val="nil"/>
            </w:tcBorders>
          </w:tcPr>
          <w:p w14:paraId="456CA987" w14:textId="77777777" w:rsidR="00706E26" w:rsidRPr="008D6F38" w:rsidRDefault="00706E26" w:rsidP="00FF5DE7">
            <w:pPr>
              <w:spacing w:after="0" w:line="240" w:lineRule="auto"/>
              <w:rPr>
                <w:rFonts w:ascii="Times New Roman" w:hAnsi="Times New Roman" w:cs="Times New Roman"/>
                <w:sz w:val="24"/>
                <w:szCs w:val="24"/>
                <w:lang w:val="en-US" w:eastAsia="zh-CN"/>
              </w:rPr>
            </w:pPr>
          </w:p>
        </w:tc>
        <w:tc>
          <w:tcPr>
            <w:tcW w:w="1843" w:type="dxa"/>
            <w:tcBorders>
              <w:top w:val="single" w:sz="4" w:space="0" w:color="000000"/>
              <w:left w:val="single" w:sz="4" w:space="0" w:color="000000"/>
              <w:bottom w:val="single" w:sz="4" w:space="0" w:color="000000"/>
              <w:right w:val="nil"/>
            </w:tcBorders>
            <w:vAlign w:val="center"/>
          </w:tcPr>
          <w:p w14:paraId="74B07A67" w14:textId="77777777" w:rsidR="00706E26" w:rsidRPr="008D6F38" w:rsidRDefault="00706E26" w:rsidP="00FF5DE7">
            <w:pPr>
              <w:spacing w:after="0" w:line="240" w:lineRule="auto"/>
              <w:rPr>
                <w:rFonts w:ascii="Times New Roman" w:hAnsi="Times New Roman" w:cs="Times New Roman"/>
                <w:sz w:val="24"/>
                <w:szCs w:val="24"/>
                <w:lang w:val="en-US" w:eastAsia="zh-CN"/>
              </w:rPr>
            </w:pPr>
          </w:p>
        </w:tc>
        <w:tc>
          <w:tcPr>
            <w:tcW w:w="1701" w:type="dxa"/>
            <w:tcBorders>
              <w:top w:val="single" w:sz="4" w:space="0" w:color="000000"/>
              <w:left w:val="single" w:sz="4" w:space="0" w:color="000000"/>
              <w:bottom w:val="single" w:sz="4" w:space="0" w:color="000000"/>
              <w:right w:val="nil"/>
            </w:tcBorders>
            <w:vAlign w:val="center"/>
          </w:tcPr>
          <w:p w14:paraId="3154C3DF" w14:textId="77777777" w:rsidR="00706E26" w:rsidRPr="008D6F38" w:rsidRDefault="00706E26" w:rsidP="00FF5DE7">
            <w:pPr>
              <w:spacing w:after="0" w:line="240" w:lineRule="auto"/>
              <w:rPr>
                <w:rFonts w:ascii="Times New Roman" w:hAnsi="Times New Roman" w:cs="Times New Roman"/>
                <w:sz w:val="24"/>
                <w:szCs w:val="24"/>
                <w:lang w:val="en-US" w:eastAsia="zh-CN"/>
              </w:rPr>
            </w:pPr>
          </w:p>
        </w:tc>
        <w:tc>
          <w:tcPr>
            <w:tcW w:w="1559" w:type="dxa"/>
            <w:tcBorders>
              <w:top w:val="single" w:sz="4" w:space="0" w:color="000000"/>
              <w:left w:val="single" w:sz="4" w:space="0" w:color="000000"/>
              <w:bottom w:val="single" w:sz="4" w:space="0" w:color="000000"/>
              <w:right w:val="nil"/>
            </w:tcBorders>
            <w:vAlign w:val="center"/>
          </w:tcPr>
          <w:p w14:paraId="1BEAFEA2" w14:textId="77777777" w:rsidR="00706E26" w:rsidRPr="008D6F38" w:rsidRDefault="00706E26" w:rsidP="00FF5DE7">
            <w:pPr>
              <w:spacing w:after="0" w:line="240" w:lineRule="auto"/>
              <w:rPr>
                <w:rFonts w:ascii="Times New Roman" w:hAnsi="Times New Roman" w:cs="Times New Roman"/>
                <w:sz w:val="24"/>
                <w:szCs w:val="24"/>
                <w:lang w:val="en-US"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1373E4E" w14:textId="77777777" w:rsidR="00706E26" w:rsidRPr="008D6F38" w:rsidRDefault="00706E26" w:rsidP="00FF5DE7">
            <w:pPr>
              <w:spacing w:after="0" w:line="240" w:lineRule="auto"/>
              <w:rPr>
                <w:rFonts w:ascii="Times New Roman" w:hAnsi="Times New Roman" w:cs="Times New Roman"/>
                <w:sz w:val="24"/>
                <w:szCs w:val="24"/>
                <w:lang w:val="en-US" w:eastAsia="zh-CN"/>
              </w:rPr>
            </w:pPr>
          </w:p>
        </w:tc>
      </w:tr>
      <w:tr w:rsidR="008D6F38" w:rsidRPr="008D6F38" w14:paraId="22B80CDC" w14:textId="77777777" w:rsidTr="008D6F38">
        <w:trPr>
          <w:trHeight w:val="527"/>
        </w:trPr>
        <w:tc>
          <w:tcPr>
            <w:tcW w:w="889" w:type="dxa"/>
            <w:tcBorders>
              <w:top w:val="single" w:sz="4" w:space="0" w:color="000000"/>
              <w:left w:val="single" w:sz="4" w:space="0" w:color="000000"/>
              <w:bottom w:val="single" w:sz="4" w:space="0" w:color="000000"/>
              <w:right w:val="nil"/>
            </w:tcBorders>
            <w:vAlign w:val="center"/>
          </w:tcPr>
          <w:p w14:paraId="35F2E7C8" w14:textId="77777777" w:rsidR="00706E26" w:rsidRPr="008D6F38" w:rsidRDefault="00706E26" w:rsidP="00FF5DE7">
            <w:pPr>
              <w:spacing w:after="0" w:line="240" w:lineRule="auto"/>
              <w:rPr>
                <w:rFonts w:ascii="Times New Roman" w:hAnsi="Times New Roman" w:cs="Times New Roman"/>
                <w:sz w:val="24"/>
                <w:szCs w:val="24"/>
                <w:lang w:val="en-US" w:eastAsia="zh-CN"/>
              </w:rPr>
            </w:pPr>
            <w:r w:rsidRPr="008D6F38">
              <w:rPr>
                <w:rFonts w:ascii="Times New Roman" w:hAnsi="Times New Roman" w:cs="Times New Roman"/>
                <w:sz w:val="24"/>
                <w:szCs w:val="24"/>
                <w:lang w:val="en-US" w:eastAsia="zh-CN"/>
              </w:rPr>
              <w:t>n</w:t>
            </w:r>
          </w:p>
        </w:tc>
        <w:tc>
          <w:tcPr>
            <w:tcW w:w="917" w:type="dxa"/>
            <w:tcBorders>
              <w:top w:val="single" w:sz="4" w:space="0" w:color="000000"/>
              <w:left w:val="single" w:sz="4" w:space="0" w:color="000000"/>
              <w:bottom w:val="single" w:sz="4" w:space="0" w:color="000000"/>
              <w:right w:val="nil"/>
            </w:tcBorders>
          </w:tcPr>
          <w:p w14:paraId="42B2A7C4" w14:textId="77777777" w:rsidR="00706E26" w:rsidRPr="008D6F38" w:rsidRDefault="00706E26" w:rsidP="00FF5DE7">
            <w:pPr>
              <w:spacing w:after="0" w:line="240" w:lineRule="auto"/>
              <w:rPr>
                <w:rFonts w:ascii="Times New Roman" w:hAnsi="Times New Roman" w:cs="Times New Roman"/>
                <w:sz w:val="24"/>
                <w:szCs w:val="24"/>
                <w:lang w:val="en-US" w:eastAsia="zh-CN"/>
              </w:rPr>
            </w:pPr>
          </w:p>
        </w:tc>
        <w:tc>
          <w:tcPr>
            <w:tcW w:w="1985" w:type="dxa"/>
            <w:tcBorders>
              <w:top w:val="single" w:sz="4" w:space="0" w:color="000000"/>
              <w:left w:val="single" w:sz="4" w:space="0" w:color="000000"/>
              <w:bottom w:val="single" w:sz="4" w:space="0" w:color="000000"/>
              <w:right w:val="nil"/>
            </w:tcBorders>
          </w:tcPr>
          <w:p w14:paraId="5ADAE850" w14:textId="77777777" w:rsidR="00706E26" w:rsidRPr="008D6F38" w:rsidRDefault="00706E26" w:rsidP="00FF5DE7">
            <w:pPr>
              <w:spacing w:after="0" w:line="240" w:lineRule="auto"/>
              <w:rPr>
                <w:rFonts w:ascii="Times New Roman" w:hAnsi="Times New Roman" w:cs="Times New Roman"/>
                <w:sz w:val="24"/>
                <w:szCs w:val="24"/>
                <w:lang w:val="en-US" w:eastAsia="zh-CN"/>
              </w:rPr>
            </w:pPr>
          </w:p>
        </w:tc>
        <w:tc>
          <w:tcPr>
            <w:tcW w:w="1843" w:type="dxa"/>
            <w:tcBorders>
              <w:top w:val="single" w:sz="4" w:space="0" w:color="000000"/>
              <w:left w:val="single" w:sz="4" w:space="0" w:color="000000"/>
              <w:bottom w:val="single" w:sz="4" w:space="0" w:color="000000"/>
              <w:right w:val="nil"/>
            </w:tcBorders>
            <w:vAlign w:val="center"/>
          </w:tcPr>
          <w:p w14:paraId="1B0F244D" w14:textId="77777777" w:rsidR="00706E26" w:rsidRPr="008D6F38" w:rsidRDefault="00706E26" w:rsidP="00FF5DE7">
            <w:pPr>
              <w:spacing w:after="0" w:line="240" w:lineRule="auto"/>
              <w:rPr>
                <w:rFonts w:ascii="Times New Roman" w:hAnsi="Times New Roman" w:cs="Times New Roman"/>
                <w:sz w:val="24"/>
                <w:szCs w:val="24"/>
                <w:lang w:val="en-US" w:eastAsia="zh-CN"/>
              </w:rPr>
            </w:pPr>
          </w:p>
        </w:tc>
        <w:tc>
          <w:tcPr>
            <w:tcW w:w="1701" w:type="dxa"/>
            <w:tcBorders>
              <w:top w:val="single" w:sz="4" w:space="0" w:color="000000"/>
              <w:left w:val="single" w:sz="4" w:space="0" w:color="000000"/>
              <w:bottom w:val="single" w:sz="4" w:space="0" w:color="000000"/>
              <w:right w:val="nil"/>
            </w:tcBorders>
            <w:vAlign w:val="center"/>
          </w:tcPr>
          <w:p w14:paraId="2EF04C48" w14:textId="77777777" w:rsidR="00706E26" w:rsidRPr="008D6F38" w:rsidRDefault="00706E26" w:rsidP="00FF5DE7">
            <w:pPr>
              <w:spacing w:after="0" w:line="240" w:lineRule="auto"/>
              <w:rPr>
                <w:rFonts w:ascii="Times New Roman" w:hAnsi="Times New Roman" w:cs="Times New Roman"/>
                <w:sz w:val="24"/>
                <w:szCs w:val="24"/>
                <w:lang w:val="en-US" w:eastAsia="zh-CN"/>
              </w:rPr>
            </w:pPr>
          </w:p>
        </w:tc>
        <w:tc>
          <w:tcPr>
            <w:tcW w:w="1559" w:type="dxa"/>
            <w:tcBorders>
              <w:top w:val="single" w:sz="4" w:space="0" w:color="000000"/>
              <w:left w:val="single" w:sz="4" w:space="0" w:color="000000"/>
              <w:bottom w:val="single" w:sz="4" w:space="0" w:color="000000"/>
              <w:right w:val="nil"/>
            </w:tcBorders>
            <w:vAlign w:val="center"/>
          </w:tcPr>
          <w:p w14:paraId="53AB235F" w14:textId="77777777" w:rsidR="00706E26" w:rsidRPr="008D6F38" w:rsidRDefault="00706E26" w:rsidP="00FF5DE7">
            <w:pPr>
              <w:spacing w:after="0" w:line="240" w:lineRule="auto"/>
              <w:rPr>
                <w:rFonts w:ascii="Times New Roman" w:hAnsi="Times New Roman" w:cs="Times New Roman"/>
                <w:sz w:val="24"/>
                <w:szCs w:val="24"/>
                <w:lang w:val="en-US"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778DCB5" w14:textId="77777777" w:rsidR="00706E26" w:rsidRPr="008D6F38" w:rsidRDefault="00706E26" w:rsidP="00FF5DE7">
            <w:pPr>
              <w:spacing w:after="0" w:line="240" w:lineRule="auto"/>
              <w:rPr>
                <w:rFonts w:ascii="Times New Roman" w:hAnsi="Times New Roman" w:cs="Times New Roman"/>
                <w:sz w:val="24"/>
                <w:szCs w:val="24"/>
                <w:lang w:val="en-US" w:eastAsia="zh-CN"/>
              </w:rPr>
            </w:pPr>
          </w:p>
        </w:tc>
      </w:tr>
    </w:tbl>
    <w:p w14:paraId="09D20621" w14:textId="77777777" w:rsidR="00706E26" w:rsidRPr="008D6F38" w:rsidRDefault="00706E26" w:rsidP="00706E26">
      <w:pPr>
        <w:spacing w:after="0" w:line="240" w:lineRule="auto"/>
        <w:rPr>
          <w:rFonts w:ascii="Times New Roman" w:hAnsi="Times New Roman" w:cs="Times New Roman"/>
          <w:sz w:val="24"/>
          <w:szCs w:val="24"/>
          <w:lang w:val="en-US" w:eastAsia="zh-CN"/>
        </w:rPr>
      </w:pPr>
    </w:p>
    <w:p w14:paraId="5941C7ED" w14:textId="77777777" w:rsidR="00706E26" w:rsidRPr="008D6F38" w:rsidRDefault="00706E26" w:rsidP="00706E26">
      <w:pPr>
        <w:spacing w:after="0" w:line="240" w:lineRule="auto"/>
        <w:rPr>
          <w:rFonts w:ascii="Times New Roman" w:hAnsi="Times New Roman" w:cs="Times New Roman"/>
          <w:sz w:val="24"/>
          <w:szCs w:val="24"/>
        </w:rPr>
      </w:pPr>
      <w:r w:rsidRPr="008D6F38">
        <w:rPr>
          <w:rFonts w:ascii="Times New Roman" w:hAnsi="Times New Roman" w:cs="Times New Roman"/>
          <w:sz w:val="24"/>
          <w:szCs w:val="24"/>
        </w:rPr>
        <w:t>Руководитель группы контроля качества</w:t>
      </w:r>
    </w:p>
    <w:p w14:paraId="4B9FA1D1" w14:textId="77777777" w:rsidR="00706E26" w:rsidRPr="008D6F38" w:rsidRDefault="00706E26" w:rsidP="00706E26">
      <w:pPr>
        <w:spacing w:after="0" w:line="240" w:lineRule="auto"/>
        <w:rPr>
          <w:rFonts w:ascii="Times New Roman" w:hAnsi="Times New Roman" w:cs="Times New Roman"/>
          <w:sz w:val="24"/>
          <w:szCs w:val="24"/>
        </w:rPr>
      </w:pPr>
      <w:r w:rsidRPr="008D6F38">
        <w:rPr>
          <w:rFonts w:ascii="Times New Roman" w:hAnsi="Times New Roman" w:cs="Times New Roman"/>
          <w:sz w:val="24"/>
          <w:szCs w:val="24"/>
        </w:rPr>
        <w:t>____________________________________________________________________</w:t>
      </w:r>
    </w:p>
    <w:p w14:paraId="460FBD25" w14:textId="77777777" w:rsidR="00706E26" w:rsidRPr="008D6F38" w:rsidRDefault="00706E26" w:rsidP="00706E26">
      <w:pPr>
        <w:spacing w:after="0" w:line="240" w:lineRule="auto"/>
        <w:rPr>
          <w:rFonts w:ascii="Times New Roman" w:hAnsi="Times New Roman" w:cs="Times New Roman"/>
          <w:sz w:val="24"/>
          <w:szCs w:val="24"/>
        </w:rPr>
      </w:pPr>
    </w:p>
    <w:p w14:paraId="64D815B2" w14:textId="77777777" w:rsidR="00706E26" w:rsidRPr="008D6F38" w:rsidRDefault="00706E26" w:rsidP="00706E26">
      <w:pPr>
        <w:spacing w:after="0" w:line="240" w:lineRule="auto"/>
        <w:rPr>
          <w:rFonts w:ascii="Times New Roman" w:hAnsi="Times New Roman" w:cs="Times New Roman"/>
          <w:sz w:val="24"/>
          <w:szCs w:val="24"/>
        </w:rPr>
      </w:pPr>
      <w:r w:rsidRPr="008D6F38">
        <w:rPr>
          <w:rFonts w:ascii="Times New Roman" w:hAnsi="Times New Roman" w:cs="Times New Roman"/>
          <w:sz w:val="24"/>
          <w:szCs w:val="24"/>
        </w:rPr>
        <w:t xml:space="preserve">Руководитель лабораторной службы </w:t>
      </w:r>
    </w:p>
    <w:p w14:paraId="50C54506" w14:textId="77777777" w:rsidR="00706E26" w:rsidRPr="008D6F38" w:rsidRDefault="00706E26" w:rsidP="00706E26">
      <w:pPr>
        <w:spacing w:after="0" w:line="240" w:lineRule="auto"/>
        <w:rPr>
          <w:rFonts w:ascii="Times New Roman" w:hAnsi="Times New Roman" w:cs="Times New Roman"/>
          <w:sz w:val="24"/>
          <w:szCs w:val="24"/>
        </w:rPr>
      </w:pPr>
      <w:r w:rsidRPr="008D6F38">
        <w:rPr>
          <w:rFonts w:ascii="Times New Roman" w:hAnsi="Times New Roman" w:cs="Times New Roman"/>
          <w:sz w:val="24"/>
          <w:szCs w:val="24"/>
        </w:rPr>
        <w:t>____________________________________________________________________</w:t>
      </w:r>
    </w:p>
    <w:p w14:paraId="3AF5DE95" w14:textId="77777777" w:rsidR="00706E26" w:rsidRPr="008D6F38" w:rsidRDefault="00706E26" w:rsidP="00706E26">
      <w:pPr>
        <w:spacing w:after="0" w:line="240" w:lineRule="auto"/>
        <w:rPr>
          <w:rFonts w:ascii="Times New Roman" w:hAnsi="Times New Roman" w:cs="Times New Roman"/>
          <w:sz w:val="24"/>
          <w:szCs w:val="24"/>
        </w:rPr>
      </w:pPr>
    </w:p>
    <w:p w14:paraId="0568C716" w14:textId="77777777" w:rsidR="00706E26" w:rsidRPr="00DA618E" w:rsidRDefault="00706E26" w:rsidP="00706E26">
      <w:pPr>
        <w:spacing w:after="0" w:line="240" w:lineRule="auto"/>
        <w:rPr>
          <w:sz w:val="24"/>
          <w:szCs w:val="24"/>
        </w:rPr>
      </w:pPr>
    </w:p>
    <w:p w14:paraId="1FAA3903" w14:textId="77777777" w:rsidR="00706E26" w:rsidRDefault="00706E26" w:rsidP="00706E26">
      <w:pPr>
        <w:spacing w:after="0" w:line="240" w:lineRule="auto"/>
        <w:rPr>
          <w:sz w:val="24"/>
          <w:szCs w:val="24"/>
        </w:rPr>
        <w:sectPr w:rsidR="00706E26" w:rsidSect="00FF5DE7">
          <w:pgSz w:w="11906" w:h="16838"/>
          <w:pgMar w:top="567" w:right="567" w:bottom="1134" w:left="1134" w:header="0" w:footer="0" w:gutter="0"/>
          <w:cols w:space="720"/>
        </w:sectPr>
      </w:pPr>
    </w:p>
    <w:p w14:paraId="6059ED66" w14:textId="77777777" w:rsidR="00706E26" w:rsidRPr="00FF5DE7" w:rsidRDefault="00706E26" w:rsidP="00706E26">
      <w:pPr>
        <w:spacing w:after="0" w:line="240" w:lineRule="auto"/>
        <w:jc w:val="right"/>
        <w:rPr>
          <w:rFonts w:ascii="Times New Roman" w:eastAsia="Calibri" w:hAnsi="Times New Roman" w:cs="Times New Roman"/>
          <w:sz w:val="24"/>
          <w:szCs w:val="24"/>
        </w:rPr>
      </w:pPr>
      <w:r w:rsidRPr="00FF5DE7">
        <w:rPr>
          <w:rFonts w:ascii="Times New Roman" w:eastAsia="Calibri" w:hAnsi="Times New Roman" w:cs="Times New Roman"/>
          <w:sz w:val="24"/>
          <w:szCs w:val="24"/>
        </w:rPr>
        <w:lastRenderedPageBreak/>
        <w:t>Приложение № 3</w:t>
      </w:r>
    </w:p>
    <w:p w14:paraId="74F53C91" w14:textId="77777777" w:rsidR="00706E26" w:rsidRPr="00FF5DE7" w:rsidRDefault="00706E26" w:rsidP="00706E26">
      <w:pPr>
        <w:spacing w:after="0" w:line="240" w:lineRule="auto"/>
        <w:jc w:val="right"/>
        <w:rPr>
          <w:rFonts w:ascii="Times New Roman" w:eastAsia="Calibri" w:hAnsi="Times New Roman" w:cs="Times New Roman"/>
          <w:sz w:val="24"/>
          <w:szCs w:val="24"/>
        </w:rPr>
      </w:pPr>
      <w:r w:rsidRPr="00FF5DE7">
        <w:rPr>
          <w:rFonts w:ascii="Times New Roman" w:eastAsia="Calibri" w:hAnsi="Times New Roman" w:cs="Times New Roman"/>
          <w:sz w:val="24"/>
          <w:szCs w:val="24"/>
        </w:rPr>
        <w:t>к отчету об осуществлении контроля качества</w:t>
      </w:r>
    </w:p>
    <w:p w14:paraId="7F2170B2" w14:textId="77777777" w:rsidR="00706E26" w:rsidRPr="00FF5DE7" w:rsidRDefault="00706E26" w:rsidP="00706E26">
      <w:pPr>
        <w:spacing w:after="0" w:line="240" w:lineRule="auto"/>
        <w:rPr>
          <w:rFonts w:ascii="Times New Roman" w:eastAsia="Calibri" w:hAnsi="Times New Roman" w:cs="Times New Roman"/>
          <w:sz w:val="24"/>
          <w:szCs w:val="24"/>
        </w:rPr>
      </w:pPr>
    </w:p>
    <w:p w14:paraId="40ED5DC4" w14:textId="77777777" w:rsidR="00706E26" w:rsidRPr="00FF5DE7" w:rsidRDefault="00706E26" w:rsidP="00706E26">
      <w:pPr>
        <w:spacing w:after="0" w:line="240" w:lineRule="auto"/>
        <w:rPr>
          <w:rFonts w:ascii="Times New Roman" w:hAnsi="Times New Roman" w:cs="Times New Roman"/>
          <w:sz w:val="24"/>
          <w:szCs w:val="24"/>
        </w:rPr>
      </w:pPr>
    </w:p>
    <w:p w14:paraId="6D3300D7" w14:textId="77777777" w:rsidR="00706E26" w:rsidRPr="00FF5DE7" w:rsidRDefault="00706E26" w:rsidP="00706E26">
      <w:pPr>
        <w:spacing w:after="0" w:line="240" w:lineRule="auto"/>
        <w:jc w:val="center"/>
        <w:rPr>
          <w:rFonts w:ascii="Times New Roman" w:hAnsi="Times New Roman" w:cs="Times New Roman"/>
          <w:sz w:val="24"/>
          <w:szCs w:val="24"/>
        </w:rPr>
      </w:pPr>
      <w:r w:rsidRPr="00FF5DE7">
        <w:rPr>
          <w:rFonts w:ascii="Times New Roman" w:hAnsi="Times New Roman" w:cs="Times New Roman"/>
          <w:sz w:val="24"/>
          <w:szCs w:val="24"/>
        </w:rPr>
        <w:t>РЕЗУЛЬТАТЫ ИСПЫТАНИЙ СТРОИТЕЛЬНЫХ МАТЕРИАЛОВ, ИЗДЕЛИЙ, КОНСТРУКЦИЙ, ВЫПОЛНЕННЫХ</w:t>
      </w:r>
    </w:p>
    <w:p w14:paraId="58B433BC" w14:textId="77777777" w:rsidR="00706E26" w:rsidRPr="00FF5DE7" w:rsidRDefault="00706E26" w:rsidP="00706E26">
      <w:pPr>
        <w:spacing w:after="0" w:line="240" w:lineRule="auto"/>
        <w:jc w:val="center"/>
        <w:rPr>
          <w:rFonts w:ascii="Times New Roman" w:hAnsi="Times New Roman" w:cs="Times New Roman"/>
          <w:sz w:val="24"/>
          <w:szCs w:val="24"/>
        </w:rPr>
      </w:pPr>
      <w:r w:rsidRPr="00FF5DE7">
        <w:rPr>
          <w:rFonts w:ascii="Times New Roman" w:hAnsi="Times New Roman" w:cs="Times New Roman"/>
          <w:sz w:val="24"/>
          <w:szCs w:val="24"/>
        </w:rPr>
        <w:t>ПРИ ОСУЩЕСТВЛЕНИИ КОНТРОЛЯ КАЧЕСТВА С ОЦЕНКОЙ ДОСТОВЕРНОСТИ ИСПЫТАНИЙ, ВЫПОЛНЕННЫХ ПОДРЯДЧИКОМ</w:t>
      </w:r>
    </w:p>
    <w:p w14:paraId="1431A86A" w14:textId="77777777" w:rsidR="00706E26" w:rsidRPr="00FF5DE7" w:rsidRDefault="00706E26" w:rsidP="00706E26">
      <w:pPr>
        <w:spacing w:after="0" w:line="240" w:lineRule="auto"/>
        <w:rPr>
          <w:rFonts w:ascii="Times New Roman" w:hAnsi="Times New Roman" w:cs="Times New Roman"/>
          <w:sz w:val="24"/>
          <w:szCs w:val="24"/>
        </w:rPr>
      </w:pPr>
    </w:p>
    <w:tbl>
      <w:tblPr>
        <w:tblW w:w="10311" w:type="dxa"/>
        <w:tblInd w:w="-110" w:type="dxa"/>
        <w:tblLayout w:type="fixed"/>
        <w:tblLook w:val="04A0" w:firstRow="1" w:lastRow="0" w:firstColumn="1" w:lastColumn="0" w:noHBand="0" w:noVBand="1"/>
      </w:tblPr>
      <w:tblGrid>
        <w:gridCol w:w="835"/>
        <w:gridCol w:w="1381"/>
        <w:gridCol w:w="1717"/>
        <w:gridCol w:w="1701"/>
        <w:gridCol w:w="1559"/>
        <w:gridCol w:w="1559"/>
        <w:gridCol w:w="1559"/>
      </w:tblGrid>
      <w:tr w:rsidR="00706E26" w:rsidRPr="00FF5DE7" w14:paraId="3F18A1A1" w14:textId="77777777" w:rsidTr="00EA5099">
        <w:trPr>
          <w:cantSplit/>
          <w:trHeight w:val="416"/>
        </w:trPr>
        <w:tc>
          <w:tcPr>
            <w:tcW w:w="835" w:type="dxa"/>
            <w:vMerge w:val="restart"/>
            <w:tcBorders>
              <w:top w:val="single" w:sz="4" w:space="0" w:color="000000"/>
              <w:left w:val="single" w:sz="4" w:space="0" w:color="000000"/>
              <w:bottom w:val="single" w:sz="4" w:space="0" w:color="000000"/>
              <w:right w:val="nil"/>
            </w:tcBorders>
            <w:vAlign w:val="center"/>
            <w:hideMark/>
          </w:tcPr>
          <w:p w14:paraId="50169A50" w14:textId="77777777" w:rsidR="00706E26" w:rsidRPr="00FF5DE7" w:rsidRDefault="00706E26" w:rsidP="00FF5DE7">
            <w:pPr>
              <w:jc w:val="center"/>
              <w:rPr>
                <w:rFonts w:ascii="Times New Roman" w:hAnsi="Times New Roman" w:cs="Times New Roman"/>
              </w:rPr>
            </w:pPr>
            <w:r w:rsidRPr="00FF5DE7">
              <w:rPr>
                <w:rFonts w:ascii="Times New Roman" w:hAnsi="Times New Roman" w:cs="Times New Roman"/>
              </w:rPr>
              <w:t>№ п/п</w:t>
            </w:r>
          </w:p>
        </w:tc>
        <w:tc>
          <w:tcPr>
            <w:tcW w:w="1381" w:type="dxa"/>
            <w:tcBorders>
              <w:top w:val="single" w:sz="4" w:space="0" w:color="000000"/>
              <w:left w:val="single" w:sz="4" w:space="0" w:color="000000"/>
              <w:bottom w:val="single" w:sz="4" w:space="0" w:color="000000"/>
              <w:right w:val="nil"/>
            </w:tcBorders>
            <w:vAlign w:val="center"/>
            <w:hideMark/>
          </w:tcPr>
          <w:p w14:paraId="0E2AC48F" w14:textId="77777777" w:rsidR="00706E26" w:rsidRPr="00FF5DE7" w:rsidRDefault="00706E26" w:rsidP="00FF5DE7">
            <w:pPr>
              <w:jc w:val="center"/>
              <w:rPr>
                <w:rFonts w:ascii="Times New Roman" w:hAnsi="Times New Roman" w:cs="Times New Roman"/>
              </w:rPr>
            </w:pPr>
            <w:r w:rsidRPr="00FF5DE7">
              <w:rPr>
                <w:rFonts w:ascii="Times New Roman" w:hAnsi="Times New Roman" w:cs="Times New Roman"/>
              </w:rPr>
              <w:t>Дата испытания</w:t>
            </w:r>
          </w:p>
        </w:tc>
        <w:tc>
          <w:tcPr>
            <w:tcW w:w="1717" w:type="dxa"/>
            <w:vMerge w:val="restart"/>
            <w:tcBorders>
              <w:top w:val="single" w:sz="4" w:space="0" w:color="000000"/>
              <w:left w:val="single" w:sz="4" w:space="0" w:color="000000"/>
              <w:bottom w:val="single" w:sz="4" w:space="0" w:color="000000"/>
              <w:right w:val="nil"/>
            </w:tcBorders>
            <w:hideMark/>
          </w:tcPr>
          <w:p w14:paraId="19C35F18" w14:textId="77777777" w:rsidR="00706E26" w:rsidRPr="00FF5DE7" w:rsidRDefault="00706E26" w:rsidP="00FF5DE7">
            <w:pPr>
              <w:jc w:val="center"/>
              <w:rPr>
                <w:rFonts w:ascii="Times New Roman" w:hAnsi="Times New Roman" w:cs="Times New Roman"/>
              </w:rPr>
            </w:pPr>
            <w:r w:rsidRPr="00FF5DE7">
              <w:rPr>
                <w:rFonts w:ascii="Times New Roman" w:hAnsi="Times New Roman" w:cs="Times New Roman"/>
              </w:rPr>
              <w:t>Наименование строительных материалов, изделий, конструкций</w:t>
            </w:r>
          </w:p>
        </w:tc>
        <w:tc>
          <w:tcPr>
            <w:tcW w:w="1701" w:type="dxa"/>
            <w:vMerge w:val="restart"/>
            <w:tcBorders>
              <w:top w:val="single" w:sz="4" w:space="0" w:color="000000"/>
              <w:left w:val="single" w:sz="4" w:space="0" w:color="000000"/>
              <w:bottom w:val="single" w:sz="4" w:space="0" w:color="000000"/>
              <w:right w:val="nil"/>
            </w:tcBorders>
            <w:vAlign w:val="center"/>
            <w:hideMark/>
          </w:tcPr>
          <w:p w14:paraId="7723D795" w14:textId="77777777" w:rsidR="00706E26" w:rsidRPr="00FF5DE7" w:rsidRDefault="00706E26" w:rsidP="00FF5DE7">
            <w:pPr>
              <w:jc w:val="center"/>
              <w:rPr>
                <w:rFonts w:ascii="Times New Roman" w:hAnsi="Times New Roman" w:cs="Times New Roman"/>
              </w:rPr>
            </w:pPr>
            <w:r w:rsidRPr="00FF5DE7">
              <w:rPr>
                <w:rFonts w:ascii="Times New Roman" w:hAnsi="Times New Roman" w:cs="Times New Roman"/>
              </w:rPr>
              <w:t>Где и кем производились испытания</w:t>
            </w:r>
          </w:p>
        </w:tc>
        <w:tc>
          <w:tcPr>
            <w:tcW w:w="1559" w:type="dxa"/>
            <w:vMerge w:val="restart"/>
            <w:tcBorders>
              <w:top w:val="single" w:sz="4" w:space="0" w:color="000000"/>
              <w:left w:val="single" w:sz="4" w:space="0" w:color="000000"/>
              <w:bottom w:val="single" w:sz="4" w:space="0" w:color="000000"/>
              <w:right w:val="nil"/>
            </w:tcBorders>
            <w:vAlign w:val="center"/>
            <w:hideMark/>
          </w:tcPr>
          <w:p w14:paraId="3512745A" w14:textId="77777777" w:rsidR="00706E26" w:rsidRPr="00FF5DE7" w:rsidRDefault="00706E26" w:rsidP="00FF5DE7">
            <w:pPr>
              <w:jc w:val="center"/>
              <w:rPr>
                <w:rFonts w:ascii="Times New Roman" w:hAnsi="Times New Roman" w:cs="Times New Roman"/>
              </w:rPr>
            </w:pPr>
            <w:r w:rsidRPr="00FF5DE7">
              <w:rPr>
                <w:rFonts w:ascii="Times New Roman" w:hAnsi="Times New Roman" w:cs="Times New Roman"/>
              </w:rPr>
              <w:t>Требования нормативной документации</w:t>
            </w:r>
          </w:p>
        </w:tc>
        <w:tc>
          <w:tcPr>
            <w:tcW w:w="1559" w:type="dxa"/>
            <w:vMerge w:val="restart"/>
            <w:tcBorders>
              <w:top w:val="single" w:sz="4" w:space="0" w:color="000000"/>
              <w:left w:val="single" w:sz="4" w:space="0" w:color="000000"/>
              <w:bottom w:val="single" w:sz="4" w:space="0" w:color="000000"/>
              <w:right w:val="nil"/>
            </w:tcBorders>
            <w:vAlign w:val="center"/>
            <w:hideMark/>
          </w:tcPr>
          <w:p w14:paraId="2006790A" w14:textId="77777777" w:rsidR="00706E26" w:rsidRPr="00FF5DE7" w:rsidRDefault="00706E26" w:rsidP="00FF5DE7">
            <w:pPr>
              <w:jc w:val="center"/>
              <w:rPr>
                <w:rFonts w:ascii="Times New Roman" w:hAnsi="Times New Roman" w:cs="Times New Roman"/>
              </w:rPr>
            </w:pPr>
            <w:r w:rsidRPr="00FF5DE7">
              <w:rPr>
                <w:rFonts w:ascii="Times New Roman" w:hAnsi="Times New Roman" w:cs="Times New Roman"/>
              </w:rPr>
              <w:t>Результаты испытаний</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14:paraId="335E2E07" w14:textId="77777777" w:rsidR="00706E26" w:rsidRPr="00FF5DE7" w:rsidRDefault="00706E26" w:rsidP="00FF5DE7">
            <w:pPr>
              <w:jc w:val="center"/>
              <w:rPr>
                <w:rFonts w:ascii="Times New Roman" w:hAnsi="Times New Roman" w:cs="Times New Roman"/>
              </w:rPr>
            </w:pPr>
            <w:r w:rsidRPr="00FF5DE7">
              <w:rPr>
                <w:rFonts w:ascii="Times New Roman" w:hAnsi="Times New Roman" w:cs="Times New Roman"/>
              </w:rPr>
              <w:t>Оценка достоверности испытаний, выполненных подрядчиком</w:t>
            </w:r>
          </w:p>
        </w:tc>
      </w:tr>
      <w:tr w:rsidR="00706E26" w:rsidRPr="00FF5DE7" w14:paraId="45F0A3E8" w14:textId="77777777" w:rsidTr="00EA5099">
        <w:trPr>
          <w:cantSplit/>
          <w:trHeight w:val="415"/>
        </w:trPr>
        <w:tc>
          <w:tcPr>
            <w:tcW w:w="835" w:type="dxa"/>
            <w:vMerge/>
            <w:tcBorders>
              <w:top w:val="single" w:sz="4" w:space="0" w:color="000000"/>
              <w:left w:val="single" w:sz="4" w:space="0" w:color="000000"/>
              <w:bottom w:val="single" w:sz="4" w:space="0" w:color="000000"/>
              <w:right w:val="nil"/>
            </w:tcBorders>
            <w:vAlign w:val="center"/>
            <w:hideMark/>
          </w:tcPr>
          <w:p w14:paraId="2EFD6439" w14:textId="77777777" w:rsidR="00706E26" w:rsidRPr="00FF5DE7" w:rsidRDefault="00706E26" w:rsidP="00FF5DE7">
            <w:pPr>
              <w:spacing w:after="0" w:line="240" w:lineRule="auto"/>
              <w:rPr>
                <w:rFonts w:ascii="Times New Roman" w:hAnsi="Times New Roman" w:cs="Times New Roman"/>
                <w:sz w:val="24"/>
                <w:szCs w:val="24"/>
                <w:lang w:eastAsia="zh-CN"/>
              </w:rPr>
            </w:pPr>
          </w:p>
        </w:tc>
        <w:tc>
          <w:tcPr>
            <w:tcW w:w="1381" w:type="dxa"/>
            <w:tcBorders>
              <w:top w:val="single" w:sz="4" w:space="0" w:color="000000"/>
              <w:left w:val="single" w:sz="4" w:space="0" w:color="000000"/>
              <w:bottom w:val="single" w:sz="4" w:space="0" w:color="000000"/>
              <w:right w:val="nil"/>
            </w:tcBorders>
            <w:vAlign w:val="center"/>
            <w:hideMark/>
          </w:tcPr>
          <w:p w14:paraId="49FAA42A" w14:textId="77777777" w:rsidR="00706E26" w:rsidRPr="00FF5DE7" w:rsidRDefault="00706E26" w:rsidP="00FF5DE7">
            <w:pPr>
              <w:jc w:val="center"/>
              <w:rPr>
                <w:rFonts w:ascii="Times New Roman" w:hAnsi="Times New Roman" w:cs="Times New Roman"/>
                <w:sz w:val="24"/>
                <w:szCs w:val="24"/>
              </w:rPr>
            </w:pPr>
            <w:r w:rsidRPr="00FF5DE7">
              <w:rPr>
                <w:rFonts w:ascii="Times New Roman" w:hAnsi="Times New Roman" w:cs="Times New Roman"/>
                <w:sz w:val="24"/>
                <w:szCs w:val="24"/>
              </w:rPr>
              <w:t>Дата отбора</w:t>
            </w:r>
          </w:p>
        </w:tc>
        <w:tc>
          <w:tcPr>
            <w:tcW w:w="1717" w:type="dxa"/>
            <w:vMerge/>
            <w:tcBorders>
              <w:top w:val="single" w:sz="4" w:space="0" w:color="000000"/>
              <w:left w:val="single" w:sz="4" w:space="0" w:color="000000"/>
              <w:bottom w:val="single" w:sz="4" w:space="0" w:color="000000"/>
              <w:right w:val="nil"/>
            </w:tcBorders>
            <w:vAlign w:val="center"/>
            <w:hideMark/>
          </w:tcPr>
          <w:p w14:paraId="2F78C7B6"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701" w:type="dxa"/>
            <w:vMerge/>
            <w:tcBorders>
              <w:top w:val="single" w:sz="4" w:space="0" w:color="000000"/>
              <w:left w:val="single" w:sz="4" w:space="0" w:color="000000"/>
              <w:bottom w:val="single" w:sz="4" w:space="0" w:color="000000"/>
              <w:right w:val="nil"/>
            </w:tcBorders>
            <w:vAlign w:val="center"/>
            <w:hideMark/>
          </w:tcPr>
          <w:p w14:paraId="47924C89"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559" w:type="dxa"/>
            <w:vMerge/>
            <w:tcBorders>
              <w:top w:val="single" w:sz="4" w:space="0" w:color="000000"/>
              <w:left w:val="single" w:sz="4" w:space="0" w:color="000000"/>
              <w:bottom w:val="single" w:sz="4" w:space="0" w:color="000000"/>
              <w:right w:val="nil"/>
            </w:tcBorders>
            <w:vAlign w:val="center"/>
            <w:hideMark/>
          </w:tcPr>
          <w:p w14:paraId="528EFF2E"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559" w:type="dxa"/>
            <w:vMerge/>
            <w:tcBorders>
              <w:top w:val="single" w:sz="4" w:space="0" w:color="000000"/>
              <w:left w:val="single" w:sz="4" w:space="0" w:color="000000"/>
              <w:bottom w:val="single" w:sz="4" w:space="0" w:color="000000"/>
              <w:right w:val="nil"/>
            </w:tcBorders>
            <w:vAlign w:val="center"/>
            <w:hideMark/>
          </w:tcPr>
          <w:p w14:paraId="52E078A1"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08808811"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r>
      <w:tr w:rsidR="00706E26" w:rsidRPr="00FF5DE7" w14:paraId="37C33A90" w14:textId="77777777" w:rsidTr="00EA5099">
        <w:tc>
          <w:tcPr>
            <w:tcW w:w="835" w:type="dxa"/>
            <w:tcBorders>
              <w:top w:val="single" w:sz="4" w:space="0" w:color="000000"/>
              <w:left w:val="single" w:sz="4" w:space="0" w:color="000000"/>
              <w:bottom w:val="single" w:sz="4" w:space="0" w:color="000000"/>
              <w:right w:val="nil"/>
            </w:tcBorders>
            <w:vAlign w:val="center"/>
            <w:hideMark/>
          </w:tcPr>
          <w:p w14:paraId="3BCCC9CF" w14:textId="77777777" w:rsidR="00706E26" w:rsidRPr="00FF5DE7" w:rsidRDefault="00706E26" w:rsidP="00FF5DE7">
            <w:pPr>
              <w:spacing w:after="0" w:line="240" w:lineRule="auto"/>
              <w:jc w:val="center"/>
              <w:rPr>
                <w:rFonts w:ascii="Times New Roman" w:hAnsi="Times New Roman" w:cs="Times New Roman"/>
                <w:sz w:val="24"/>
                <w:szCs w:val="24"/>
                <w:lang w:val="en-US" w:eastAsia="zh-CN"/>
              </w:rPr>
            </w:pPr>
            <w:r w:rsidRPr="00FF5DE7">
              <w:rPr>
                <w:rFonts w:ascii="Times New Roman" w:hAnsi="Times New Roman" w:cs="Times New Roman"/>
                <w:sz w:val="24"/>
                <w:szCs w:val="24"/>
                <w:lang w:val="en-US"/>
              </w:rPr>
              <w:t>1</w:t>
            </w:r>
          </w:p>
        </w:tc>
        <w:tc>
          <w:tcPr>
            <w:tcW w:w="1381" w:type="dxa"/>
            <w:tcBorders>
              <w:top w:val="single" w:sz="4" w:space="0" w:color="000000"/>
              <w:left w:val="single" w:sz="4" w:space="0" w:color="000000"/>
              <w:bottom w:val="single" w:sz="4" w:space="0" w:color="000000"/>
              <w:right w:val="nil"/>
            </w:tcBorders>
            <w:hideMark/>
          </w:tcPr>
          <w:p w14:paraId="3A66CB76" w14:textId="77777777" w:rsidR="00706E26" w:rsidRPr="00FF5DE7" w:rsidRDefault="00706E26" w:rsidP="00FF5DE7">
            <w:pPr>
              <w:spacing w:after="0" w:line="240" w:lineRule="auto"/>
              <w:jc w:val="center"/>
              <w:rPr>
                <w:rFonts w:ascii="Times New Roman" w:hAnsi="Times New Roman" w:cs="Times New Roman"/>
                <w:sz w:val="24"/>
                <w:szCs w:val="24"/>
                <w:lang w:val="en-US" w:eastAsia="zh-CN"/>
              </w:rPr>
            </w:pPr>
            <w:r w:rsidRPr="00FF5DE7">
              <w:rPr>
                <w:rFonts w:ascii="Times New Roman" w:hAnsi="Times New Roman" w:cs="Times New Roman"/>
                <w:sz w:val="24"/>
                <w:szCs w:val="24"/>
                <w:lang w:val="en-US"/>
              </w:rPr>
              <w:t>2</w:t>
            </w:r>
          </w:p>
        </w:tc>
        <w:tc>
          <w:tcPr>
            <w:tcW w:w="1717" w:type="dxa"/>
            <w:tcBorders>
              <w:top w:val="single" w:sz="4" w:space="0" w:color="000000"/>
              <w:left w:val="single" w:sz="4" w:space="0" w:color="000000"/>
              <w:bottom w:val="single" w:sz="4" w:space="0" w:color="000000"/>
              <w:right w:val="nil"/>
            </w:tcBorders>
            <w:hideMark/>
          </w:tcPr>
          <w:p w14:paraId="14984FBA" w14:textId="77777777" w:rsidR="00706E26" w:rsidRPr="00FF5DE7" w:rsidRDefault="00706E26" w:rsidP="00FF5DE7">
            <w:pPr>
              <w:spacing w:after="0" w:line="240" w:lineRule="auto"/>
              <w:jc w:val="center"/>
              <w:rPr>
                <w:rFonts w:ascii="Times New Roman" w:hAnsi="Times New Roman" w:cs="Times New Roman"/>
                <w:sz w:val="24"/>
                <w:szCs w:val="24"/>
                <w:lang w:val="en-US" w:eastAsia="zh-CN"/>
              </w:rPr>
            </w:pPr>
            <w:r w:rsidRPr="00FF5DE7">
              <w:rPr>
                <w:rFonts w:ascii="Times New Roman" w:hAnsi="Times New Roman" w:cs="Times New Roman"/>
                <w:sz w:val="24"/>
                <w:szCs w:val="24"/>
                <w:lang w:val="en-US"/>
              </w:rPr>
              <w:t>3</w:t>
            </w:r>
          </w:p>
        </w:tc>
        <w:tc>
          <w:tcPr>
            <w:tcW w:w="1701" w:type="dxa"/>
            <w:tcBorders>
              <w:top w:val="single" w:sz="4" w:space="0" w:color="000000"/>
              <w:left w:val="single" w:sz="4" w:space="0" w:color="000000"/>
              <w:bottom w:val="single" w:sz="4" w:space="0" w:color="000000"/>
              <w:right w:val="nil"/>
            </w:tcBorders>
            <w:vAlign w:val="center"/>
          </w:tcPr>
          <w:p w14:paraId="32374E97" w14:textId="77777777" w:rsidR="00706E26" w:rsidRPr="00FF5DE7" w:rsidRDefault="00706E26" w:rsidP="00FF5DE7">
            <w:pPr>
              <w:spacing w:after="0" w:line="240" w:lineRule="auto"/>
              <w:jc w:val="center"/>
              <w:rPr>
                <w:rFonts w:ascii="Times New Roman" w:hAnsi="Times New Roman" w:cs="Times New Roman"/>
                <w:sz w:val="24"/>
                <w:szCs w:val="24"/>
                <w:lang w:eastAsia="zh-CN"/>
              </w:rPr>
            </w:pPr>
            <w:r w:rsidRPr="00FF5DE7">
              <w:rPr>
                <w:rFonts w:ascii="Times New Roman" w:hAnsi="Times New Roman" w:cs="Times New Roman"/>
                <w:sz w:val="24"/>
                <w:szCs w:val="24"/>
                <w:lang w:eastAsia="zh-CN"/>
              </w:rPr>
              <w:t>4</w:t>
            </w:r>
          </w:p>
        </w:tc>
        <w:tc>
          <w:tcPr>
            <w:tcW w:w="1559" w:type="dxa"/>
            <w:tcBorders>
              <w:top w:val="single" w:sz="4" w:space="0" w:color="000000"/>
              <w:left w:val="single" w:sz="4" w:space="0" w:color="000000"/>
              <w:bottom w:val="single" w:sz="4" w:space="0" w:color="000000"/>
              <w:right w:val="nil"/>
            </w:tcBorders>
            <w:vAlign w:val="center"/>
          </w:tcPr>
          <w:p w14:paraId="0ECEBD4B" w14:textId="77777777" w:rsidR="00706E26" w:rsidRPr="00FF5DE7" w:rsidRDefault="00706E26" w:rsidP="00FF5DE7">
            <w:pPr>
              <w:spacing w:after="0" w:line="240" w:lineRule="auto"/>
              <w:jc w:val="center"/>
              <w:rPr>
                <w:rFonts w:ascii="Times New Roman" w:hAnsi="Times New Roman" w:cs="Times New Roman"/>
                <w:sz w:val="24"/>
                <w:szCs w:val="24"/>
                <w:lang w:eastAsia="zh-CN"/>
              </w:rPr>
            </w:pPr>
            <w:r w:rsidRPr="00FF5DE7">
              <w:rPr>
                <w:rFonts w:ascii="Times New Roman" w:hAnsi="Times New Roman" w:cs="Times New Roman"/>
                <w:sz w:val="24"/>
                <w:szCs w:val="24"/>
                <w:lang w:eastAsia="zh-CN"/>
              </w:rPr>
              <w:t>5</w:t>
            </w:r>
          </w:p>
        </w:tc>
        <w:tc>
          <w:tcPr>
            <w:tcW w:w="1559" w:type="dxa"/>
            <w:tcBorders>
              <w:top w:val="single" w:sz="4" w:space="0" w:color="000000"/>
              <w:left w:val="single" w:sz="4" w:space="0" w:color="000000"/>
              <w:bottom w:val="single" w:sz="4" w:space="0" w:color="000000"/>
              <w:right w:val="nil"/>
            </w:tcBorders>
            <w:vAlign w:val="center"/>
          </w:tcPr>
          <w:p w14:paraId="2C408FD5" w14:textId="77777777" w:rsidR="00706E26" w:rsidRPr="00FF5DE7" w:rsidRDefault="00706E26" w:rsidP="00FF5DE7">
            <w:pPr>
              <w:spacing w:after="0" w:line="240" w:lineRule="auto"/>
              <w:jc w:val="center"/>
              <w:rPr>
                <w:rFonts w:ascii="Times New Roman" w:hAnsi="Times New Roman" w:cs="Times New Roman"/>
                <w:sz w:val="24"/>
                <w:szCs w:val="24"/>
                <w:lang w:eastAsia="zh-CN"/>
              </w:rPr>
            </w:pPr>
            <w:r w:rsidRPr="00FF5DE7">
              <w:rPr>
                <w:rFonts w:ascii="Times New Roman" w:hAnsi="Times New Roman" w:cs="Times New Roman"/>
                <w:sz w:val="24"/>
                <w:szCs w:val="24"/>
                <w:lang w:eastAsia="zh-CN"/>
              </w:rPr>
              <w:t>6</w:t>
            </w:r>
          </w:p>
        </w:tc>
        <w:tc>
          <w:tcPr>
            <w:tcW w:w="1559" w:type="dxa"/>
            <w:tcBorders>
              <w:top w:val="single" w:sz="4" w:space="0" w:color="000000"/>
              <w:left w:val="single" w:sz="4" w:space="0" w:color="000000"/>
              <w:bottom w:val="single" w:sz="4" w:space="0" w:color="000000"/>
              <w:right w:val="single" w:sz="4" w:space="0" w:color="000000"/>
            </w:tcBorders>
            <w:vAlign w:val="center"/>
          </w:tcPr>
          <w:p w14:paraId="43DAB0F3" w14:textId="77777777" w:rsidR="00706E26" w:rsidRPr="00FF5DE7" w:rsidRDefault="00706E26" w:rsidP="00FF5DE7">
            <w:pPr>
              <w:spacing w:after="0" w:line="240" w:lineRule="auto"/>
              <w:jc w:val="center"/>
              <w:rPr>
                <w:rFonts w:ascii="Times New Roman" w:hAnsi="Times New Roman" w:cs="Times New Roman"/>
                <w:sz w:val="24"/>
                <w:szCs w:val="24"/>
                <w:lang w:eastAsia="zh-CN"/>
              </w:rPr>
            </w:pPr>
            <w:r w:rsidRPr="00FF5DE7">
              <w:rPr>
                <w:rFonts w:ascii="Times New Roman" w:hAnsi="Times New Roman" w:cs="Times New Roman"/>
                <w:sz w:val="24"/>
                <w:szCs w:val="24"/>
                <w:lang w:eastAsia="zh-CN"/>
              </w:rPr>
              <w:t>7</w:t>
            </w:r>
          </w:p>
        </w:tc>
      </w:tr>
      <w:tr w:rsidR="00706E26" w:rsidRPr="00FF5DE7" w14:paraId="236B0DE8" w14:textId="77777777" w:rsidTr="00EA5099">
        <w:trPr>
          <w:trHeight w:val="477"/>
        </w:trPr>
        <w:tc>
          <w:tcPr>
            <w:tcW w:w="835" w:type="dxa"/>
            <w:tcBorders>
              <w:top w:val="single" w:sz="4" w:space="0" w:color="000000"/>
              <w:left w:val="single" w:sz="4" w:space="0" w:color="000000"/>
              <w:bottom w:val="single" w:sz="4" w:space="0" w:color="000000"/>
              <w:right w:val="nil"/>
            </w:tcBorders>
            <w:vAlign w:val="center"/>
          </w:tcPr>
          <w:p w14:paraId="57AA6972" w14:textId="77777777" w:rsidR="00706E26" w:rsidRPr="00FF5DE7" w:rsidRDefault="00706E26" w:rsidP="00FF5DE7">
            <w:pPr>
              <w:spacing w:after="0" w:line="240" w:lineRule="auto"/>
              <w:rPr>
                <w:rFonts w:ascii="Times New Roman" w:hAnsi="Times New Roman" w:cs="Times New Roman"/>
                <w:sz w:val="24"/>
                <w:szCs w:val="24"/>
                <w:lang w:eastAsia="zh-CN"/>
              </w:rPr>
            </w:pPr>
            <w:r w:rsidRPr="00FF5DE7">
              <w:rPr>
                <w:rFonts w:ascii="Times New Roman" w:hAnsi="Times New Roman" w:cs="Times New Roman"/>
                <w:sz w:val="24"/>
                <w:szCs w:val="24"/>
                <w:lang w:eastAsia="zh-CN"/>
              </w:rPr>
              <w:t>1</w:t>
            </w:r>
          </w:p>
        </w:tc>
        <w:tc>
          <w:tcPr>
            <w:tcW w:w="1381" w:type="dxa"/>
            <w:tcBorders>
              <w:top w:val="single" w:sz="4" w:space="0" w:color="000000"/>
              <w:left w:val="single" w:sz="4" w:space="0" w:color="000000"/>
              <w:bottom w:val="single" w:sz="4" w:space="0" w:color="000000"/>
              <w:right w:val="nil"/>
            </w:tcBorders>
          </w:tcPr>
          <w:p w14:paraId="3F9C3107"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717" w:type="dxa"/>
            <w:tcBorders>
              <w:top w:val="single" w:sz="4" w:space="0" w:color="000000"/>
              <w:left w:val="single" w:sz="4" w:space="0" w:color="000000"/>
              <w:bottom w:val="single" w:sz="4" w:space="0" w:color="000000"/>
              <w:right w:val="nil"/>
            </w:tcBorders>
          </w:tcPr>
          <w:p w14:paraId="6611A19F"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701" w:type="dxa"/>
            <w:tcBorders>
              <w:top w:val="single" w:sz="4" w:space="0" w:color="000000"/>
              <w:left w:val="single" w:sz="4" w:space="0" w:color="000000"/>
              <w:bottom w:val="single" w:sz="4" w:space="0" w:color="000000"/>
              <w:right w:val="nil"/>
            </w:tcBorders>
            <w:vAlign w:val="center"/>
          </w:tcPr>
          <w:p w14:paraId="4D7246EC"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559" w:type="dxa"/>
            <w:tcBorders>
              <w:top w:val="single" w:sz="4" w:space="0" w:color="000000"/>
              <w:left w:val="single" w:sz="4" w:space="0" w:color="000000"/>
              <w:bottom w:val="single" w:sz="4" w:space="0" w:color="000000"/>
              <w:right w:val="nil"/>
            </w:tcBorders>
            <w:vAlign w:val="center"/>
          </w:tcPr>
          <w:p w14:paraId="3417B6BC"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559" w:type="dxa"/>
            <w:tcBorders>
              <w:top w:val="single" w:sz="4" w:space="0" w:color="000000"/>
              <w:left w:val="single" w:sz="4" w:space="0" w:color="000000"/>
              <w:bottom w:val="single" w:sz="4" w:space="0" w:color="000000"/>
              <w:right w:val="nil"/>
            </w:tcBorders>
            <w:vAlign w:val="center"/>
          </w:tcPr>
          <w:p w14:paraId="0CCA0C76"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E4CCD41"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r>
      <w:tr w:rsidR="00706E26" w:rsidRPr="00FF5DE7" w14:paraId="123F7841" w14:textId="77777777" w:rsidTr="00EA5099">
        <w:trPr>
          <w:trHeight w:val="477"/>
        </w:trPr>
        <w:tc>
          <w:tcPr>
            <w:tcW w:w="835" w:type="dxa"/>
            <w:tcBorders>
              <w:top w:val="single" w:sz="4" w:space="0" w:color="000000"/>
              <w:left w:val="single" w:sz="4" w:space="0" w:color="000000"/>
              <w:bottom w:val="single" w:sz="4" w:space="0" w:color="000000"/>
              <w:right w:val="nil"/>
            </w:tcBorders>
            <w:vAlign w:val="center"/>
          </w:tcPr>
          <w:p w14:paraId="5D014835" w14:textId="77777777" w:rsidR="00706E26" w:rsidRPr="00FF5DE7" w:rsidRDefault="00706E26" w:rsidP="00FF5DE7">
            <w:pPr>
              <w:spacing w:after="0" w:line="240" w:lineRule="auto"/>
              <w:rPr>
                <w:rFonts w:ascii="Times New Roman" w:hAnsi="Times New Roman" w:cs="Times New Roman"/>
                <w:sz w:val="24"/>
                <w:szCs w:val="24"/>
                <w:lang w:eastAsia="zh-CN"/>
              </w:rPr>
            </w:pPr>
            <w:r w:rsidRPr="00FF5DE7">
              <w:rPr>
                <w:rFonts w:ascii="Times New Roman" w:hAnsi="Times New Roman" w:cs="Times New Roman"/>
                <w:sz w:val="24"/>
                <w:szCs w:val="24"/>
                <w:lang w:eastAsia="zh-CN"/>
              </w:rPr>
              <w:t>….</w:t>
            </w:r>
          </w:p>
        </w:tc>
        <w:tc>
          <w:tcPr>
            <w:tcW w:w="1381" w:type="dxa"/>
            <w:tcBorders>
              <w:top w:val="single" w:sz="4" w:space="0" w:color="000000"/>
              <w:left w:val="single" w:sz="4" w:space="0" w:color="000000"/>
              <w:bottom w:val="single" w:sz="4" w:space="0" w:color="000000"/>
              <w:right w:val="nil"/>
            </w:tcBorders>
          </w:tcPr>
          <w:p w14:paraId="153C0BAC"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717" w:type="dxa"/>
            <w:tcBorders>
              <w:top w:val="single" w:sz="4" w:space="0" w:color="000000"/>
              <w:left w:val="single" w:sz="4" w:space="0" w:color="000000"/>
              <w:bottom w:val="single" w:sz="4" w:space="0" w:color="000000"/>
              <w:right w:val="nil"/>
            </w:tcBorders>
          </w:tcPr>
          <w:p w14:paraId="3B9886F9"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701" w:type="dxa"/>
            <w:tcBorders>
              <w:top w:val="single" w:sz="4" w:space="0" w:color="000000"/>
              <w:left w:val="single" w:sz="4" w:space="0" w:color="000000"/>
              <w:bottom w:val="single" w:sz="4" w:space="0" w:color="000000"/>
              <w:right w:val="nil"/>
            </w:tcBorders>
            <w:vAlign w:val="center"/>
          </w:tcPr>
          <w:p w14:paraId="657ECEDA"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559" w:type="dxa"/>
            <w:tcBorders>
              <w:top w:val="single" w:sz="4" w:space="0" w:color="000000"/>
              <w:left w:val="single" w:sz="4" w:space="0" w:color="000000"/>
              <w:bottom w:val="single" w:sz="4" w:space="0" w:color="000000"/>
              <w:right w:val="nil"/>
            </w:tcBorders>
            <w:vAlign w:val="center"/>
          </w:tcPr>
          <w:p w14:paraId="4CD27D93"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559" w:type="dxa"/>
            <w:tcBorders>
              <w:top w:val="single" w:sz="4" w:space="0" w:color="000000"/>
              <w:left w:val="single" w:sz="4" w:space="0" w:color="000000"/>
              <w:bottom w:val="single" w:sz="4" w:space="0" w:color="000000"/>
              <w:right w:val="nil"/>
            </w:tcBorders>
            <w:vAlign w:val="center"/>
          </w:tcPr>
          <w:p w14:paraId="42285E53"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1B75B8A"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r>
      <w:tr w:rsidR="00706E26" w:rsidRPr="00FF5DE7" w14:paraId="276FECD8" w14:textId="77777777" w:rsidTr="00EA5099">
        <w:trPr>
          <w:trHeight w:val="527"/>
        </w:trPr>
        <w:tc>
          <w:tcPr>
            <w:tcW w:w="835" w:type="dxa"/>
            <w:tcBorders>
              <w:top w:val="single" w:sz="4" w:space="0" w:color="000000"/>
              <w:left w:val="single" w:sz="4" w:space="0" w:color="000000"/>
              <w:bottom w:val="single" w:sz="4" w:space="0" w:color="000000"/>
              <w:right w:val="nil"/>
            </w:tcBorders>
            <w:vAlign w:val="center"/>
          </w:tcPr>
          <w:p w14:paraId="27F51527" w14:textId="77777777" w:rsidR="00706E26" w:rsidRPr="00FF5DE7" w:rsidRDefault="00706E26" w:rsidP="00FF5DE7">
            <w:pPr>
              <w:spacing w:after="0" w:line="240" w:lineRule="auto"/>
              <w:rPr>
                <w:rFonts w:ascii="Times New Roman" w:hAnsi="Times New Roman" w:cs="Times New Roman"/>
                <w:sz w:val="24"/>
                <w:szCs w:val="24"/>
                <w:lang w:val="en-US" w:eastAsia="zh-CN"/>
              </w:rPr>
            </w:pPr>
            <w:r w:rsidRPr="00FF5DE7">
              <w:rPr>
                <w:rFonts w:ascii="Times New Roman" w:hAnsi="Times New Roman" w:cs="Times New Roman"/>
                <w:sz w:val="24"/>
                <w:szCs w:val="24"/>
                <w:lang w:val="en-US" w:eastAsia="zh-CN"/>
              </w:rPr>
              <w:t>n</w:t>
            </w:r>
          </w:p>
        </w:tc>
        <w:tc>
          <w:tcPr>
            <w:tcW w:w="1381" w:type="dxa"/>
            <w:tcBorders>
              <w:top w:val="single" w:sz="4" w:space="0" w:color="000000"/>
              <w:left w:val="single" w:sz="4" w:space="0" w:color="000000"/>
              <w:bottom w:val="single" w:sz="4" w:space="0" w:color="000000"/>
              <w:right w:val="nil"/>
            </w:tcBorders>
          </w:tcPr>
          <w:p w14:paraId="00395436"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717" w:type="dxa"/>
            <w:tcBorders>
              <w:top w:val="single" w:sz="4" w:space="0" w:color="000000"/>
              <w:left w:val="single" w:sz="4" w:space="0" w:color="000000"/>
              <w:bottom w:val="single" w:sz="4" w:space="0" w:color="000000"/>
              <w:right w:val="nil"/>
            </w:tcBorders>
          </w:tcPr>
          <w:p w14:paraId="32604355"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701" w:type="dxa"/>
            <w:tcBorders>
              <w:top w:val="single" w:sz="4" w:space="0" w:color="000000"/>
              <w:left w:val="single" w:sz="4" w:space="0" w:color="000000"/>
              <w:bottom w:val="single" w:sz="4" w:space="0" w:color="000000"/>
              <w:right w:val="nil"/>
            </w:tcBorders>
            <w:vAlign w:val="center"/>
          </w:tcPr>
          <w:p w14:paraId="3203D1B3"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559" w:type="dxa"/>
            <w:tcBorders>
              <w:top w:val="single" w:sz="4" w:space="0" w:color="000000"/>
              <w:left w:val="single" w:sz="4" w:space="0" w:color="000000"/>
              <w:bottom w:val="single" w:sz="4" w:space="0" w:color="000000"/>
              <w:right w:val="nil"/>
            </w:tcBorders>
            <w:vAlign w:val="center"/>
          </w:tcPr>
          <w:p w14:paraId="57907C45"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559" w:type="dxa"/>
            <w:tcBorders>
              <w:top w:val="single" w:sz="4" w:space="0" w:color="000000"/>
              <w:left w:val="single" w:sz="4" w:space="0" w:color="000000"/>
              <w:bottom w:val="single" w:sz="4" w:space="0" w:color="000000"/>
              <w:right w:val="nil"/>
            </w:tcBorders>
            <w:vAlign w:val="center"/>
          </w:tcPr>
          <w:p w14:paraId="5CFC3E67"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53F2DF5E" w14:textId="77777777" w:rsidR="00706E26" w:rsidRPr="00FF5DE7" w:rsidRDefault="00706E26" w:rsidP="00FF5DE7">
            <w:pPr>
              <w:spacing w:after="0" w:line="240" w:lineRule="auto"/>
              <w:rPr>
                <w:rFonts w:ascii="Times New Roman" w:hAnsi="Times New Roman" w:cs="Times New Roman"/>
                <w:sz w:val="24"/>
                <w:szCs w:val="24"/>
                <w:lang w:val="en-US" w:eastAsia="zh-CN"/>
              </w:rPr>
            </w:pPr>
          </w:p>
        </w:tc>
      </w:tr>
    </w:tbl>
    <w:p w14:paraId="0BDDF031" w14:textId="77777777" w:rsidR="00706E26" w:rsidRPr="00FF5DE7" w:rsidRDefault="00706E26" w:rsidP="00706E26">
      <w:pPr>
        <w:spacing w:after="0" w:line="240" w:lineRule="auto"/>
        <w:rPr>
          <w:rFonts w:ascii="Times New Roman" w:hAnsi="Times New Roman" w:cs="Times New Roman"/>
          <w:sz w:val="24"/>
          <w:szCs w:val="24"/>
          <w:lang w:val="en-US" w:eastAsia="zh-CN"/>
        </w:rPr>
      </w:pPr>
    </w:p>
    <w:p w14:paraId="5C54337C" w14:textId="77777777" w:rsidR="00706E26" w:rsidRPr="00FF5DE7" w:rsidRDefault="00706E26" w:rsidP="00706E26">
      <w:pPr>
        <w:spacing w:after="0" w:line="240" w:lineRule="auto"/>
        <w:rPr>
          <w:rFonts w:ascii="Times New Roman" w:hAnsi="Times New Roman" w:cs="Times New Roman"/>
          <w:sz w:val="24"/>
          <w:szCs w:val="24"/>
        </w:rPr>
      </w:pPr>
      <w:r w:rsidRPr="00FF5DE7">
        <w:rPr>
          <w:rFonts w:ascii="Times New Roman" w:hAnsi="Times New Roman" w:cs="Times New Roman"/>
          <w:sz w:val="24"/>
          <w:szCs w:val="24"/>
        </w:rPr>
        <w:t>Руководитель группы контроля качества</w:t>
      </w:r>
    </w:p>
    <w:p w14:paraId="2547F1EB" w14:textId="77777777" w:rsidR="00706E26" w:rsidRPr="00FF5DE7" w:rsidRDefault="00706E26" w:rsidP="00706E26">
      <w:pPr>
        <w:spacing w:after="0" w:line="240" w:lineRule="auto"/>
        <w:rPr>
          <w:rFonts w:ascii="Times New Roman" w:hAnsi="Times New Roman" w:cs="Times New Roman"/>
          <w:sz w:val="24"/>
          <w:szCs w:val="24"/>
        </w:rPr>
      </w:pPr>
      <w:r w:rsidRPr="00FF5DE7">
        <w:rPr>
          <w:rFonts w:ascii="Times New Roman" w:hAnsi="Times New Roman" w:cs="Times New Roman"/>
          <w:sz w:val="24"/>
          <w:szCs w:val="24"/>
        </w:rPr>
        <w:t>____________________________________________________________________</w:t>
      </w:r>
    </w:p>
    <w:p w14:paraId="54187DFD" w14:textId="77777777" w:rsidR="00706E26" w:rsidRPr="00FF5DE7" w:rsidRDefault="00706E26" w:rsidP="00706E26">
      <w:pPr>
        <w:spacing w:after="0" w:line="240" w:lineRule="auto"/>
        <w:rPr>
          <w:rFonts w:ascii="Times New Roman" w:hAnsi="Times New Roman" w:cs="Times New Roman"/>
          <w:sz w:val="24"/>
          <w:szCs w:val="24"/>
        </w:rPr>
      </w:pPr>
    </w:p>
    <w:p w14:paraId="4AA646E6" w14:textId="77777777" w:rsidR="00706E26" w:rsidRPr="00FF5DE7" w:rsidRDefault="00706E26" w:rsidP="00706E26">
      <w:pPr>
        <w:spacing w:after="0" w:line="240" w:lineRule="auto"/>
        <w:rPr>
          <w:rFonts w:ascii="Times New Roman" w:hAnsi="Times New Roman" w:cs="Times New Roman"/>
          <w:sz w:val="24"/>
          <w:szCs w:val="24"/>
        </w:rPr>
      </w:pPr>
      <w:r w:rsidRPr="00FF5DE7">
        <w:rPr>
          <w:rFonts w:ascii="Times New Roman" w:hAnsi="Times New Roman" w:cs="Times New Roman"/>
          <w:sz w:val="24"/>
          <w:szCs w:val="24"/>
        </w:rPr>
        <w:t>Руководитель лабораторной службы</w:t>
      </w:r>
    </w:p>
    <w:p w14:paraId="67FAC649" w14:textId="77777777" w:rsidR="00706E26" w:rsidRPr="00FF5DE7" w:rsidRDefault="00706E26" w:rsidP="00706E26">
      <w:pPr>
        <w:spacing w:after="0" w:line="240" w:lineRule="auto"/>
        <w:rPr>
          <w:rFonts w:ascii="Times New Roman" w:hAnsi="Times New Roman" w:cs="Times New Roman"/>
          <w:sz w:val="24"/>
          <w:szCs w:val="24"/>
        </w:rPr>
      </w:pPr>
      <w:r w:rsidRPr="00FF5DE7">
        <w:rPr>
          <w:rFonts w:ascii="Times New Roman" w:hAnsi="Times New Roman" w:cs="Times New Roman"/>
          <w:sz w:val="24"/>
          <w:szCs w:val="24"/>
        </w:rPr>
        <w:t>____________________________________________________________________</w:t>
      </w:r>
    </w:p>
    <w:p w14:paraId="1A95CB78" w14:textId="77777777" w:rsidR="00706E26" w:rsidRDefault="00706E26" w:rsidP="00706E26">
      <w:pPr>
        <w:spacing w:after="0" w:line="240" w:lineRule="auto"/>
        <w:rPr>
          <w:sz w:val="24"/>
          <w:szCs w:val="24"/>
          <w:lang w:val="en-US"/>
        </w:rPr>
      </w:pPr>
    </w:p>
    <w:p w14:paraId="7FAB721D" w14:textId="77777777" w:rsidR="00706E26" w:rsidRDefault="00706E26" w:rsidP="00706E26">
      <w:pPr>
        <w:spacing w:after="0" w:line="240" w:lineRule="auto"/>
        <w:rPr>
          <w:sz w:val="24"/>
          <w:szCs w:val="24"/>
          <w:lang w:val="en-US"/>
        </w:rPr>
        <w:sectPr w:rsidR="00706E26" w:rsidSect="00FF5DE7">
          <w:footerReference w:type="default" r:id="rId9"/>
          <w:footnotePr>
            <w:numRestart w:val="eachPage"/>
          </w:footnotePr>
          <w:pgSz w:w="11906" w:h="16838"/>
          <w:pgMar w:top="567" w:right="567" w:bottom="1134" w:left="1134" w:header="0" w:footer="0" w:gutter="0"/>
          <w:cols w:space="708"/>
          <w:docGrid w:linePitch="360"/>
        </w:sectPr>
      </w:pPr>
    </w:p>
    <w:p w14:paraId="6F45B33A" w14:textId="77777777" w:rsidR="00706E26" w:rsidRPr="002E562F" w:rsidRDefault="00706E26" w:rsidP="00706E26">
      <w:pPr>
        <w:spacing w:after="0" w:line="240" w:lineRule="auto"/>
        <w:jc w:val="right"/>
        <w:rPr>
          <w:rFonts w:ascii="Times New Roman" w:eastAsia="Calibri" w:hAnsi="Times New Roman" w:cs="Times New Roman"/>
          <w:sz w:val="24"/>
          <w:szCs w:val="24"/>
        </w:rPr>
      </w:pPr>
      <w:bookmarkStart w:id="18" w:name="_Hlk9255265"/>
      <w:r w:rsidRPr="002E562F">
        <w:rPr>
          <w:rFonts w:ascii="Times New Roman" w:eastAsia="Calibri" w:hAnsi="Times New Roman" w:cs="Times New Roman"/>
          <w:sz w:val="24"/>
          <w:szCs w:val="24"/>
        </w:rPr>
        <w:lastRenderedPageBreak/>
        <w:t>Приложение № 4</w:t>
      </w:r>
    </w:p>
    <w:p w14:paraId="5FF9991A" w14:textId="77777777" w:rsidR="00706E26" w:rsidRPr="002E562F" w:rsidRDefault="00706E26" w:rsidP="00706E26">
      <w:pPr>
        <w:spacing w:after="0" w:line="240" w:lineRule="auto"/>
        <w:jc w:val="right"/>
        <w:rPr>
          <w:rFonts w:ascii="Times New Roman" w:eastAsia="Calibri" w:hAnsi="Times New Roman" w:cs="Times New Roman"/>
          <w:sz w:val="24"/>
          <w:szCs w:val="24"/>
        </w:rPr>
      </w:pPr>
      <w:r w:rsidRPr="002E562F">
        <w:rPr>
          <w:rFonts w:ascii="Times New Roman" w:eastAsia="Calibri" w:hAnsi="Times New Roman" w:cs="Times New Roman"/>
          <w:sz w:val="24"/>
          <w:szCs w:val="24"/>
        </w:rPr>
        <w:t>к отчету об осуществлении контроля качества</w:t>
      </w:r>
    </w:p>
    <w:bookmarkEnd w:id="18"/>
    <w:p w14:paraId="05735CFB" w14:textId="77777777" w:rsidR="00706E26" w:rsidRPr="002E562F" w:rsidRDefault="00706E26" w:rsidP="00706E26">
      <w:pPr>
        <w:spacing w:after="0" w:line="240" w:lineRule="auto"/>
        <w:rPr>
          <w:rFonts w:ascii="Times New Roman" w:hAnsi="Times New Roman" w:cs="Times New Roman"/>
          <w:sz w:val="24"/>
          <w:szCs w:val="24"/>
        </w:rPr>
      </w:pPr>
    </w:p>
    <w:p w14:paraId="35C2B731" w14:textId="77777777" w:rsidR="00706E26" w:rsidRPr="002E562F" w:rsidRDefault="00706E26" w:rsidP="00706E26">
      <w:pPr>
        <w:spacing w:after="0" w:line="240" w:lineRule="auto"/>
        <w:jc w:val="center"/>
        <w:rPr>
          <w:rFonts w:ascii="Times New Roman" w:hAnsi="Times New Roman" w:cs="Times New Roman"/>
          <w:sz w:val="24"/>
          <w:szCs w:val="24"/>
        </w:rPr>
      </w:pPr>
    </w:p>
    <w:p w14:paraId="09FA9A83" w14:textId="77777777" w:rsidR="00706E26" w:rsidRPr="002E562F" w:rsidRDefault="00706E26" w:rsidP="00706E26">
      <w:pPr>
        <w:spacing w:after="0" w:line="240" w:lineRule="auto"/>
        <w:jc w:val="center"/>
        <w:rPr>
          <w:rFonts w:ascii="Times New Roman" w:hAnsi="Times New Roman" w:cs="Times New Roman"/>
          <w:sz w:val="24"/>
          <w:szCs w:val="24"/>
        </w:rPr>
      </w:pPr>
      <w:r w:rsidRPr="002E562F">
        <w:rPr>
          <w:rFonts w:ascii="Times New Roman" w:hAnsi="Times New Roman" w:cs="Times New Roman"/>
          <w:sz w:val="24"/>
          <w:szCs w:val="24"/>
        </w:rPr>
        <w:t>ПЕРЕЧЕНЬ АКТОВ ОСВИДЕТЕЛЬСТВОВАНИЯ СКРЫТЫХ РАБОТ И АКТОВ ОСВИДЕТЕЛЬСТВОВАНИЯ ОТВЕТСТВЕННЫХ КОНСТРУКЦИЙ</w:t>
      </w:r>
    </w:p>
    <w:p w14:paraId="6E06408B" w14:textId="77777777" w:rsidR="00706E26" w:rsidRPr="002E562F" w:rsidRDefault="00706E26" w:rsidP="00706E26">
      <w:pPr>
        <w:spacing w:after="0" w:line="240" w:lineRule="auto"/>
        <w:rPr>
          <w:rFonts w:ascii="Times New Roman" w:hAnsi="Times New Roman" w:cs="Times New Roman"/>
          <w:sz w:val="24"/>
          <w:szCs w:val="24"/>
        </w:rPr>
      </w:pPr>
    </w:p>
    <w:tbl>
      <w:tblPr>
        <w:tblW w:w="10383" w:type="dxa"/>
        <w:tblInd w:w="-110" w:type="dxa"/>
        <w:tblLayout w:type="fixed"/>
        <w:tblLook w:val="04A0" w:firstRow="1" w:lastRow="0" w:firstColumn="1" w:lastColumn="0" w:noHBand="0" w:noVBand="1"/>
      </w:tblPr>
      <w:tblGrid>
        <w:gridCol w:w="647"/>
        <w:gridCol w:w="4420"/>
        <w:gridCol w:w="1440"/>
        <w:gridCol w:w="1440"/>
        <w:gridCol w:w="2436"/>
      </w:tblGrid>
      <w:tr w:rsidR="00706E26" w:rsidRPr="002E562F" w14:paraId="16AB9C1C" w14:textId="77777777" w:rsidTr="00FF5DE7">
        <w:tc>
          <w:tcPr>
            <w:tcW w:w="647" w:type="dxa"/>
            <w:tcBorders>
              <w:top w:val="single" w:sz="4" w:space="0" w:color="000000"/>
              <w:left w:val="single" w:sz="4" w:space="0" w:color="000000"/>
              <w:bottom w:val="single" w:sz="4" w:space="0" w:color="000000"/>
              <w:right w:val="nil"/>
            </w:tcBorders>
            <w:vAlign w:val="center"/>
            <w:hideMark/>
          </w:tcPr>
          <w:p w14:paraId="00E7141A"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 п/п</w:t>
            </w:r>
          </w:p>
        </w:tc>
        <w:tc>
          <w:tcPr>
            <w:tcW w:w="4420" w:type="dxa"/>
            <w:tcBorders>
              <w:top w:val="single" w:sz="4" w:space="0" w:color="000000"/>
              <w:left w:val="single" w:sz="4" w:space="0" w:color="000000"/>
              <w:bottom w:val="single" w:sz="4" w:space="0" w:color="000000"/>
              <w:right w:val="nil"/>
            </w:tcBorders>
            <w:vAlign w:val="center"/>
            <w:hideMark/>
          </w:tcPr>
          <w:p w14:paraId="3BFAE9CF"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Наименование документа</w:t>
            </w:r>
          </w:p>
        </w:tc>
        <w:tc>
          <w:tcPr>
            <w:tcW w:w="1440" w:type="dxa"/>
            <w:tcBorders>
              <w:top w:val="single" w:sz="4" w:space="0" w:color="000000"/>
              <w:left w:val="single" w:sz="4" w:space="0" w:color="000000"/>
              <w:bottom w:val="single" w:sz="4" w:space="0" w:color="000000"/>
              <w:right w:val="nil"/>
            </w:tcBorders>
            <w:vAlign w:val="center"/>
            <w:hideMark/>
          </w:tcPr>
          <w:p w14:paraId="23E8852A"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Дата</w:t>
            </w:r>
          </w:p>
        </w:tc>
        <w:tc>
          <w:tcPr>
            <w:tcW w:w="1440" w:type="dxa"/>
            <w:tcBorders>
              <w:top w:val="single" w:sz="4" w:space="0" w:color="000000"/>
              <w:left w:val="single" w:sz="4" w:space="0" w:color="000000"/>
              <w:bottom w:val="single" w:sz="4" w:space="0" w:color="000000"/>
              <w:right w:val="nil"/>
            </w:tcBorders>
            <w:vAlign w:val="center"/>
            <w:hideMark/>
          </w:tcPr>
          <w:p w14:paraId="2A496ED5"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Номер</w:t>
            </w:r>
          </w:p>
        </w:tc>
        <w:tc>
          <w:tcPr>
            <w:tcW w:w="2436" w:type="dxa"/>
            <w:tcBorders>
              <w:top w:val="single" w:sz="4" w:space="0" w:color="000000"/>
              <w:left w:val="single" w:sz="4" w:space="0" w:color="000000"/>
              <w:bottom w:val="single" w:sz="4" w:space="0" w:color="000000"/>
              <w:right w:val="single" w:sz="4" w:space="0" w:color="000000"/>
            </w:tcBorders>
            <w:vAlign w:val="center"/>
            <w:hideMark/>
          </w:tcPr>
          <w:p w14:paraId="5E2D9B4C"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Примечание</w:t>
            </w:r>
          </w:p>
        </w:tc>
      </w:tr>
      <w:tr w:rsidR="00706E26" w:rsidRPr="002E562F" w14:paraId="5C610FC2" w14:textId="77777777" w:rsidTr="00FF5DE7">
        <w:trPr>
          <w:trHeight w:val="507"/>
        </w:trPr>
        <w:tc>
          <w:tcPr>
            <w:tcW w:w="647" w:type="dxa"/>
            <w:tcBorders>
              <w:top w:val="single" w:sz="4" w:space="0" w:color="000000"/>
              <w:left w:val="single" w:sz="4" w:space="0" w:color="000000"/>
              <w:bottom w:val="single" w:sz="4" w:space="0" w:color="000000"/>
              <w:right w:val="nil"/>
            </w:tcBorders>
            <w:vAlign w:val="center"/>
          </w:tcPr>
          <w:p w14:paraId="5090AE6B"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1</w:t>
            </w:r>
          </w:p>
        </w:tc>
        <w:tc>
          <w:tcPr>
            <w:tcW w:w="4420" w:type="dxa"/>
            <w:tcBorders>
              <w:top w:val="single" w:sz="4" w:space="0" w:color="000000"/>
              <w:left w:val="single" w:sz="4" w:space="0" w:color="000000"/>
              <w:bottom w:val="single" w:sz="4" w:space="0" w:color="000000"/>
              <w:right w:val="nil"/>
            </w:tcBorders>
            <w:vAlign w:val="center"/>
          </w:tcPr>
          <w:p w14:paraId="59802D50" w14:textId="77777777" w:rsidR="00706E26" w:rsidRPr="002E562F" w:rsidRDefault="00706E26" w:rsidP="00FF5DE7">
            <w:pPr>
              <w:jc w:val="center"/>
              <w:rPr>
                <w:rFonts w:ascii="Times New Roman" w:hAnsi="Times New Roman" w:cs="Times New Roman"/>
              </w:rPr>
            </w:pPr>
          </w:p>
        </w:tc>
        <w:tc>
          <w:tcPr>
            <w:tcW w:w="1440" w:type="dxa"/>
            <w:tcBorders>
              <w:top w:val="single" w:sz="4" w:space="0" w:color="000000"/>
              <w:left w:val="single" w:sz="4" w:space="0" w:color="000000"/>
              <w:bottom w:val="single" w:sz="4" w:space="0" w:color="000000"/>
              <w:right w:val="nil"/>
            </w:tcBorders>
            <w:vAlign w:val="center"/>
          </w:tcPr>
          <w:p w14:paraId="25574C3A" w14:textId="77777777" w:rsidR="00706E26" w:rsidRPr="002E562F" w:rsidRDefault="00706E26" w:rsidP="00FF5DE7">
            <w:pPr>
              <w:jc w:val="center"/>
              <w:rPr>
                <w:rFonts w:ascii="Times New Roman" w:hAnsi="Times New Roman" w:cs="Times New Roman"/>
              </w:rPr>
            </w:pPr>
          </w:p>
        </w:tc>
        <w:tc>
          <w:tcPr>
            <w:tcW w:w="1440" w:type="dxa"/>
            <w:tcBorders>
              <w:top w:val="single" w:sz="4" w:space="0" w:color="000000"/>
              <w:left w:val="single" w:sz="4" w:space="0" w:color="000000"/>
              <w:bottom w:val="single" w:sz="4" w:space="0" w:color="000000"/>
              <w:right w:val="nil"/>
            </w:tcBorders>
            <w:vAlign w:val="center"/>
          </w:tcPr>
          <w:p w14:paraId="211411B5" w14:textId="77777777" w:rsidR="00706E26" w:rsidRPr="002E562F" w:rsidRDefault="00706E26" w:rsidP="00FF5DE7">
            <w:pPr>
              <w:jc w:val="center"/>
              <w:rPr>
                <w:rFonts w:ascii="Times New Roman" w:hAnsi="Times New Roman" w:cs="Times New Roman"/>
              </w:rPr>
            </w:pPr>
          </w:p>
        </w:tc>
        <w:tc>
          <w:tcPr>
            <w:tcW w:w="2436" w:type="dxa"/>
            <w:tcBorders>
              <w:top w:val="single" w:sz="4" w:space="0" w:color="000000"/>
              <w:left w:val="single" w:sz="4" w:space="0" w:color="000000"/>
              <w:bottom w:val="single" w:sz="4" w:space="0" w:color="000000"/>
              <w:right w:val="single" w:sz="4" w:space="0" w:color="000000"/>
            </w:tcBorders>
            <w:vAlign w:val="center"/>
          </w:tcPr>
          <w:p w14:paraId="19F80EEB" w14:textId="77777777" w:rsidR="00706E26" w:rsidRPr="002E562F" w:rsidRDefault="00706E26" w:rsidP="00FF5DE7">
            <w:pPr>
              <w:jc w:val="center"/>
              <w:rPr>
                <w:rFonts w:ascii="Times New Roman" w:hAnsi="Times New Roman" w:cs="Times New Roman"/>
              </w:rPr>
            </w:pPr>
          </w:p>
        </w:tc>
      </w:tr>
      <w:tr w:rsidR="00706E26" w:rsidRPr="002E562F" w14:paraId="0BDACC2D" w14:textId="77777777" w:rsidTr="00FF5DE7">
        <w:trPr>
          <w:trHeight w:val="543"/>
        </w:trPr>
        <w:tc>
          <w:tcPr>
            <w:tcW w:w="647" w:type="dxa"/>
            <w:tcBorders>
              <w:top w:val="single" w:sz="4" w:space="0" w:color="000000"/>
              <w:left w:val="single" w:sz="4" w:space="0" w:color="000000"/>
              <w:bottom w:val="single" w:sz="4" w:space="0" w:color="000000"/>
              <w:right w:val="nil"/>
            </w:tcBorders>
            <w:vAlign w:val="center"/>
          </w:tcPr>
          <w:p w14:paraId="12A65CC5"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w:t>
            </w:r>
          </w:p>
        </w:tc>
        <w:tc>
          <w:tcPr>
            <w:tcW w:w="4420" w:type="dxa"/>
            <w:tcBorders>
              <w:top w:val="single" w:sz="4" w:space="0" w:color="000000"/>
              <w:left w:val="single" w:sz="4" w:space="0" w:color="000000"/>
              <w:bottom w:val="single" w:sz="4" w:space="0" w:color="000000"/>
              <w:right w:val="nil"/>
            </w:tcBorders>
            <w:vAlign w:val="center"/>
          </w:tcPr>
          <w:p w14:paraId="1341BC7F" w14:textId="77777777" w:rsidR="00706E26" w:rsidRPr="002E562F" w:rsidRDefault="00706E26" w:rsidP="00FF5DE7">
            <w:pPr>
              <w:jc w:val="center"/>
              <w:rPr>
                <w:rFonts w:ascii="Times New Roman" w:hAnsi="Times New Roman" w:cs="Times New Roman"/>
              </w:rPr>
            </w:pPr>
          </w:p>
        </w:tc>
        <w:tc>
          <w:tcPr>
            <w:tcW w:w="1440" w:type="dxa"/>
            <w:tcBorders>
              <w:top w:val="single" w:sz="4" w:space="0" w:color="000000"/>
              <w:left w:val="single" w:sz="4" w:space="0" w:color="000000"/>
              <w:bottom w:val="single" w:sz="4" w:space="0" w:color="000000"/>
              <w:right w:val="nil"/>
            </w:tcBorders>
            <w:vAlign w:val="center"/>
          </w:tcPr>
          <w:p w14:paraId="5BE92030" w14:textId="77777777" w:rsidR="00706E26" w:rsidRPr="002E562F" w:rsidRDefault="00706E26" w:rsidP="00FF5DE7">
            <w:pPr>
              <w:jc w:val="center"/>
              <w:rPr>
                <w:rFonts w:ascii="Times New Roman" w:hAnsi="Times New Roman" w:cs="Times New Roman"/>
              </w:rPr>
            </w:pPr>
          </w:p>
        </w:tc>
        <w:tc>
          <w:tcPr>
            <w:tcW w:w="1440" w:type="dxa"/>
            <w:tcBorders>
              <w:top w:val="single" w:sz="4" w:space="0" w:color="000000"/>
              <w:left w:val="single" w:sz="4" w:space="0" w:color="000000"/>
              <w:bottom w:val="single" w:sz="4" w:space="0" w:color="000000"/>
              <w:right w:val="nil"/>
            </w:tcBorders>
            <w:vAlign w:val="center"/>
          </w:tcPr>
          <w:p w14:paraId="1984B94A" w14:textId="77777777" w:rsidR="00706E26" w:rsidRPr="002E562F" w:rsidRDefault="00706E26" w:rsidP="00FF5DE7">
            <w:pPr>
              <w:jc w:val="center"/>
              <w:rPr>
                <w:rFonts w:ascii="Times New Roman" w:hAnsi="Times New Roman" w:cs="Times New Roman"/>
              </w:rPr>
            </w:pPr>
          </w:p>
        </w:tc>
        <w:tc>
          <w:tcPr>
            <w:tcW w:w="2436" w:type="dxa"/>
            <w:tcBorders>
              <w:top w:val="single" w:sz="4" w:space="0" w:color="000000"/>
              <w:left w:val="single" w:sz="4" w:space="0" w:color="000000"/>
              <w:bottom w:val="single" w:sz="4" w:space="0" w:color="000000"/>
              <w:right w:val="single" w:sz="4" w:space="0" w:color="000000"/>
            </w:tcBorders>
            <w:vAlign w:val="center"/>
          </w:tcPr>
          <w:p w14:paraId="13C51C49" w14:textId="77777777" w:rsidR="00706E26" w:rsidRPr="002E562F" w:rsidRDefault="00706E26" w:rsidP="00FF5DE7">
            <w:pPr>
              <w:jc w:val="center"/>
              <w:rPr>
                <w:rFonts w:ascii="Times New Roman" w:hAnsi="Times New Roman" w:cs="Times New Roman"/>
              </w:rPr>
            </w:pPr>
          </w:p>
        </w:tc>
      </w:tr>
      <w:tr w:rsidR="00706E26" w:rsidRPr="002E562F" w14:paraId="5B894058" w14:textId="77777777" w:rsidTr="00FF5DE7">
        <w:trPr>
          <w:trHeight w:val="543"/>
        </w:trPr>
        <w:tc>
          <w:tcPr>
            <w:tcW w:w="647" w:type="dxa"/>
            <w:tcBorders>
              <w:top w:val="single" w:sz="4" w:space="0" w:color="000000"/>
              <w:left w:val="single" w:sz="4" w:space="0" w:color="000000"/>
              <w:bottom w:val="single" w:sz="4" w:space="0" w:color="000000"/>
              <w:right w:val="nil"/>
            </w:tcBorders>
            <w:vAlign w:val="center"/>
          </w:tcPr>
          <w:p w14:paraId="63D7A1E7"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n</w:t>
            </w:r>
          </w:p>
        </w:tc>
        <w:tc>
          <w:tcPr>
            <w:tcW w:w="4420" w:type="dxa"/>
            <w:tcBorders>
              <w:top w:val="single" w:sz="4" w:space="0" w:color="000000"/>
              <w:left w:val="single" w:sz="4" w:space="0" w:color="000000"/>
              <w:bottom w:val="single" w:sz="4" w:space="0" w:color="000000"/>
              <w:right w:val="nil"/>
            </w:tcBorders>
            <w:vAlign w:val="center"/>
          </w:tcPr>
          <w:p w14:paraId="626B06AA" w14:textId="77777777" w:rsidR="00706E26" w:rsidRPr="002E562F" w:rsidRDefault="00706E26" w:rsidP="00FF5DE7">
            <w:pPr>
              <w:jc w:val="center"/>
              <w:rPr>
                <w:rFonts w:ascii="Times New Roman" w:hAnsi="Times New Roman" w:cs="Times New Roman"/>
              </w:rPr>
            </w:pPr>
          </w:p>
        </w:tc>
        <w:tc>
          <w:tcPr>
            <w:tcW w:w="1440" w:type="dxa"/>
            <w:tcBorders>
              <w:top w:val="single" w:sz="4" w:space="0" w:color="000000"/>
              <w:left w:val="single" w:sz="4" w:space="0" w:color="000000"/>
              <w:bottom w:val="single" w:sz="4" w:space="0" w:color="000000"/>
              <w:right w:val="nil"/>
            </w:tcBorders>
            <w:vAlign w:val="center"/>
          </w:tcPr>
          <w:p w14:paraId="3EEB893D" w14:textId="77777777" w:rsidR="00706E26" w:rsidRPr="002E562F" w:rsidRDefault="00706E26" w:rsidP="00FF5DE7">
            <w:pPr>
              <w:jc w:val="center"/>
              <w:rPr>
                <w:rFonts w:ascii="Times New Roman" w:hAnsi="Times New Roman" w:cs="Times New Roman"/>
              </w:rPr>
            </w:pPr>
          </w:p>
        </w:tc>
        <w:tc>
          <w:tcPr>
            <w:tcW w:w="1440" w:type="dxa"/>
            <w:tcBorders>
              <w:top w:val="single" w:sz="4" w:space="0" w:color="000000"/>
              <w:left w:val="single" w:sz="4" w:space="0" w:color="000000"/>
              <w:bottom w:val="single" w:sz="4" w:space="0" w:color="000000"/>
              <w:right w:val="nil"/>
            </w:tcBorders>
            <w:vAlign w:val="center"/>
          </w:tcPr>
          <w:p w14:paraId="6CFCCF0F" w14:textId="77777777" w:rsidR="00706E26" w:rsidRPr="002E562F" w:rsidRDefault="00706E26" w:rsidP="00FF5DE7">
            <w:pPr>
              <w:jc w:val="center"/>
              <w:rPr>
                <w:rFonts w:ascii="Times New Roman" w:hAnsi="Times New Roman" w:cs="Times New Roman"/>
              </w:rPr>
            </w:pPr>
          </w:p>
        </w:tc>
        <w:tc>
          <w:tcPr>
            <w:tcW w:w="2436" w:type="dxa"/>
            <w:tcBorders>
              <w:top w:val="single" w:sz="4" w:space="0" w:color="000000"/>
              <w:left w:val="single" w:sz="4" w:space="0" w:color="000000"/>
              <w:bottom w:val="single" w:sz="4" w:space="0" w:color="000000"/>
              <w:right w:val="single" w:sz="4" w:space="0" w:color="000000"/>
            </w:tcBorders>
            <w:vAlign w:val="center"/>
          </w:tcPr>
          <w:p w14:paraId="39A073DA" w14:textId="77777777" w:rsidR="00706E26" w:rsidRPr="002E562F" w:rsidRDefault="00706E26" w:rsidP="00FF5DE7">
            <w:pPr>
              <w:jc w:val="center"/>
              <w:rPr>
                <w:rFonts w:ascii="Times New Roman" w:hAnsi="Times New Roman" w:cs="Times New Roman"/>
              </w:rPr>
            </w:pPr>
          </w:p>
        </w:tc>
      </w:tr>
    </w:tbl>
    <w:p w14:paraId="3B765B1E" w14:textId="77777777" w:rsidR="00706E26" w:rsidRPr="002E562F" w:rsidRDefault="00706E26" w:rsidP="00706E26">
      <w:pPr>
        <w:jc w:val="center"/>
        <w:rPr>
          <w:rFonts w:ascii="Times New Roman" w:hAnsi="Times New Roman" w:cs="Times New Roman"/>
        </w:rPr>
      </w:pPr>
    </w:p>
    <w:p w14:paraId="46925DFF" w14:textId="77777777" w:rsidR="00706E26" w:rsidRPr="002E562F" w:rsidRDefault="00706E26" w:rsidP="00706E26">
      <w:pPr>
        <w:jc w:val="center"/>
        <w:rPr>
          <w:rFonts w:ascii="Times New Roman" w:hAnsi="Times New Roman" w:cs="Times New Roman"/>
        </w:rPr>
      </w:pPr>
    </w:p>
    <w:p w14:paraId="782CE024" w14:textId="77777777" w:rsidR="00706E26" w:rsidRPr="002E562F" w:rsidRDefault="00706E26" w:rsidP="00706E26">
      <w:pPr>
        <w:rPr>
          <w:rFonts w:ascii="Times New Roman" w:hAnsi="Times New Roman" w:cs="Times New Roman"/>
        </w:rPr>
      </w:pPr>
      <w:r w:rsidRPr="002E562F">
        <w:rPr>
          <w:rFonts w:ascii="Times New Roman" w:hAnsi="Times New Roman" w:cs="Times New Roman"/>
        </w:rPr>
        <w:t>Руководитель группы контроля качества ______________________________________</w:t>
      </w:r>
    </w:p>
    <w:p w14:paraId="6C9FC37B" w14:textId="77777777" w:rsidR="00706E26" w:rsidRPr="00DA618E" w:rsidRDefault="00706E26" w:rsidP="00706E26">
      <w:pPr>
        <w:spacing w:after="0" w:line="240" w:lineRule="auto"/>
        <w:rPr>
          <w:sz w:val="24"/>
          <w:szCs w:val="24"/>
          <w:lang w:val="en-US"/>
        </w:rPr>
      </w:pPr>
    </w:p>
    <w:p w14:paraId="481B3002" w14:textId="77777777" w:rsidR="00706E26" w:rsidRPr="00DA618E" w:rsidRDefault="00706E26" w:rsidP="00706E26">
      <w:pPr>
        <w:spacing w:after="0" w:line="240" w:lineRule="auto"/>
        <w:rPr>
          <w:sz w:val="24"/>
          <w:szCs w:val="24"/>
          <w:lang w:val="en-US"/>
        </w:rPr>
      </w:pPr>
    </w:p>
    <w:p w14:paraId="560D8CF9" w14:textId="77777777" w:rsidR="00706E26" w:rsidRDefault="00706E26" w:rsidP="00706E26">
      <w:pPr>
        <w:spacing w:after="0" w:line="240" w:lineRule="auto"/>
        <w:rPr>
          <w:sz w:val="24"/>
          <w:szCs w:val="24"/>
          <w:lang w:val="en-US"/>
        </w:rPr>
        <w:sectPr w:rsidR="00706E26" w:rsidSect="00FF5DE7">
          <w:footnotePr>
            <w:numRestart w:val="eachPage"/>
          </w:footnotePr>
          <w:pgSz w:w="11906" w:h="16838"/>
          <w:pgMar w:top="567" w:right="567" w:bottom="1134" w:left="1134" w:header="0" w:footer="0" w:gutter="0"/>
          <w:cols w:space="708"/>
          <w:docGrid w:linePitch="360"/>
        </w:sectPr>
      </w:pPr>
    </w:p>
    <w:p w14:paraId="60E61AE6" w14:textId="77777777" w:rsidR="00706E26" w:rsidRPr="002E562F" w:rsidRDefault="00706E26" w:rsidP="00706E26">
      <w:pPr>
        <w:spacing w:after="0" w:line="240" w:lineRule="auto"/>
        <w:jc w:val="right"/>
        <w:rPr>
          <w:rFonts w:ascii="Times New Roman" w:eastAsia="Calibri" w:hAnsi="Times New Roman" w:cs="Times New Roman"/>
          <w:sz w:val="24"/>
          <w:szCs w:val="24"/>
        </w:rPr>
      </w:pPr>
      <w:r w:rsidRPr="002E562F">
        <w:rPr>
          <w:rFonts w:ascii="Times New Roman" w:eastAsia="Calibri" w:hAnsi="Times New Roman" w:cs="Times New Roman"/>
          <w:sz w:val="24"/>
          <w:szCs w:val="24"/>
        </w:rPr>
        <w:lastRenderedPageBreak/>
        <w:t>Приложение № 5</w:t>
      </w:r>
    </w:p>
    <w:p w14:paraId="76A2DFB7" w14:textId="77777777" w:rsidR="00706E26" w:rsidRPr="002E562F" w:rsidRDefault="00706E26" w:rsidP="00706E26">
      <w:pPr>
        <w:spacing w:after="0" w:line="240" w:lineRule="auto"/>
        <w:jc w:val="right"/>
        <w:rPr>
          <w:rFonts w:ascii="Times New Roman" w:eastAsia="Calibri" w:hAnsi="Times New Roman" w:cs="Times New Roman"/>
          <w:sz w:val="24"/>
          <w:szCs w:val="24"/>
        </w:rPr>
      </w:pPr>
      <w:r w:rsidRPr="002E562F">
        <w:rPr>
          <w:rFonts w:ascii="Times New Roman" w:eastAsia="Calibri" w:hAnsi="Times New Roman" w:cs="Times New Roman"/>
          <w:sz w:val="24"/>
          <w:szCs w:val="24"/>
        </w:rPr>
        <w:t>к отчету об осуществлении контроля качества</w:t>
      </w:r>
    </w:p>
    <w:p w14:paraId="616D5A7A" w14:textId="77777777" w:rsidR="00706E26" w:rsidRPr="002E562F" w:rsidRDefault="00706E26" w:rsidP="00706E26">
      <w:pPr>
        <w:spacing w:after="0" w:line="240" w:lineRule="auto"/>
        <w:rPr>
          <w:rFonts w:ascii="Times New Roman" w:hAnsi="Times New Roman" w:cs="Times New Roman"/>
          <w:sz w:val="24"/>
          <w:szCs w:val="24"/>
        </w:rPr>
      </w:pPr>
    </w:p>
    <w:p w14:paraId="3B34E2D9" w14:textId="77777777" w:rsidR="002E562F" w:rsidRDefault="002E562F" w:rsidP="00706E26">
      <w:pPr>
        <w:spacing w:after="0" w:line="240" w:lineRule="auto"/>
        <w:jc w:val="center"/>
        <w:rPr>
          <w:rFonts w:ascii="Times New Roman" w:hAnsi="Times New Roman" w:cs="Times New Roman"/>
          <w:sz w:val="24"/>
          <w:szCs w:val="24"/>
        </w:rPr>
      </w:pPr>
    </w:p>
    <w:p w14:paraId="76EF6137" w14:textId="77777777" w:rsidR="002E562F" w:rsidRDefault="002E562F" w:rsidP="00706E26">
      <w:pPr>
        <w:spacing w:after="0" w:line="240" w:lineRule="auto"/>
        <w:jc w:val="center"/>
        <w:rPr>
          <w:rFonts w:ascii="Times New Roman" w:hAnsi="Times New Roman" w:cs="Times New Roman"/>
          <w:sz w:val="24"/>
          <w:szCs w:val="24"/>
        </w:rPr>
      </w:pPr>
    </w:p>
    <w:p w14:paraId="587178A2" w14:textId="77777777" w:rsidR="002E562F" w:rsidRDefault="002E562F" w:rsidP="00706E26">
      <w:pPr>
        <w:spacing w:after="0" w:line="240" w:lineRule="auto"/>
        <w:jc w:val="center"/>
        <w:rPr>
          <w:rFonts w:ascii="Times New Roman" w:hAnsi="Times New Roman" w:cs="Times New Roman"/>
          <w:sz w:val="24"/>
          <w:szCs w:val="24"/>
        </w:rPr>
      </w:pPr>
    </w:p>
    <w:p w14:paraId="142DD039" w14:textId="77777777" w:rsidR="00706E26" w:rsidRPr="002E562F" w:rsidRDefault="00706E26" w:rsidP="00706E26">
      <w:pPr>
        <w:spacing w:after="0" w:line="240" w:lineRule="auto"/>
        <w:jc w:val="center"/>
        <w:rPr>
          <w:rFonts w:ascii="Times New Roman" w:hAnsi="Times New Roman" w:cs="Times New Roman"/>
          <w:sz w:val="24"/>
          <w:szCs w:val="24"/>
        </w:rPr>
      </w:pPr>
      <w:r w:rsidRPr="002E562F">
        <w:rPr>
          <w:rFonts w:ascii="Times New Roman" w:hAnsi="Times New Roman" w:cs="Times New Roman"/>
          <w:sz w:val="24"/>
          <w:szCs w:val="24"/>
        </w:rPr>
        <w:t>ПЕРЕЧЕНЬ</w:t>
      </w:r>
    </w:p>
    <w:p w14:paraId="3C99C75D" w14:textId="77777777" w:rsidR="00706E26" w:rsidRPr="002E562F" w:rsidRDefault="00706E26" w:rsidP="00706E26">
      <w:pPr>
        <w:spacing w:after="0" w:line="240" w:lineRule="auto"/>
        <w:jc w:val="center"/>
        <w:rPr>
          <w:rFonts w:ascii="Times New Roman" w:hAnsi="Times New Roman" w:cs="Times New Roman"/>
          <w:sz w:val="24"/>
          <w:szCs w:val="24"/>
        </w:rPr>
      </w:pPr>
      <w:r w:rsidRPr="002E562F">
        <w:rPr>
          <w:rFonts w:ascii="Times New Roman" w:hAnsi="Times New Roman" w:cs="Times New Roman"/>
          <w:sz w:val="24"/>
          <w:szCs w:val="24"/>
        </w:rPr>
        <w:t>ПРЕДПИСАНИЙ И ЗАМЕЧАНИЙ ИНЖЕНЕРА ПО КОНТРОЛЮ КАЧЕСТВА</w:t>
      </w:r>
    </w:p>
    <w:p w14:paraId="72821E83" w14:textId="77777777" w:rsidR="00706E26" w:rsidRPr="002E562F" w:rsidRDefault="00706E26" w:rsidP="00706E26">
      <w:pPr>
        <w:spacing w:after="0" w:line="240" w:lineRule="auto"/>
        <w:rPr>
          <w:rFonts w:ascii="Times New Roman" w:hAnsi="Times New Roman" w:cs="Times New Roman"/>
          <w:sz w:val="24"/>
          <w:szCs w:val="24"/>
        </w:rPr>
      </w:pPr>
    </w:p>
    <w:tbl>
      <w:tblPr>
        <w:tblW w:w="10028" w:type="dxa"/>
        <w:tblInd w:w="-110" w:type="dxa"/>
        <w:tblLayout w:type="fixed"/>
        <w:tblLook w:val="04A0" w:firstRow="1" w:lastRow="0" w:firstColumn="1" w:lastColumn="0" w:noHBand="0" w:noVBand="1"/>
      </w:tblPr>
      <w:tblGrid>
        <w:gridCol w:w="647"/>
        <w:gridCol w:w="1441"/>
        <w:gridCol w:w="2270"/>
        <w:gridCol w:w="3260"/>
        <w:gridCol w:w="2410"/>
      </w:tblGrid>
      <w:tr w:rsidR="00706E26" w:rsidRPr="002E562F" w14:paraId="465DCEFF" w14:textId="77777777" w:rsidTr="002E562F">
        <w:tc>
          <w:tcPr>
            <w:tcW w:w="647" w:type="dxa"/>
            <w:tcBorders>
              <w:top w:val="single" w:sz="4" w:space="0" w:color="000000"/>
              <w:left w:val="single" w:sz="4" w:space="0" w:color="000000"/>
              <w:bottom w:val="single" w:sz="4" w:space="0" w:color="000000"/>
              <w:right w:val="nil"/>
            </w:tcBorders>
            <w:vAlign w:val="center"/>
            <w:hideMark/>
          </w:tcPr>
          <w:p w14:paraId="04D97EBB"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 п/п</w:t>
            </w:r>
          </w:p>
        </w:tc>
        <w:tc>
          <w:tcPr>
            <w:tcW w:w="1441" w:type="dxa"/>
            <w:tcBorders>
              <w:top w:val="single" w:sz="4" w:space="0" w:color="000000"/>
              <w:left w:val="single" w:sz="4" w:space="0" w:color="000000"/>
              <w:bottom w:val="single" w:sz="4" w:space="0" w:color="000000"/>
              <w:right w:val="nil"/>
            </w:tcBorders>
            <w:vAlign w:val="center"/>
            <w:hideMark/>
          </w:tcPr>
          <w:p w14:paraId="26DF7838"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Дата выдачи</w:t>
            </w:r>
          </w:p>
        </w:tc>
        <w:tc>
          <w:tcPr>
            <w:tcW w:w="2270" w:type="dxa"/>
            <w:tcBorders>
              <w:top w:val="single" w:sz="4" w:space="0" w:color="000000"/>
              <w:left w:val="single" w:sz="4" w:space="0" w:color="000000"/>
              <w:bottom w:val="single" w:sz="4" w:space="0" w:color="000000"/>
              <w:right w:val="nil"/>
            </w:tcBorders>
            <w:vAlign w:val="center"/>
            <w:hideMark/>
          </w:tcPr>
          <w:p w14:paraId="6613BD3B"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Форма выдачи</w:t>
            </w:r>
          </w:p>
        </w:tc>
        <w:tc>
          <w:tcPr>
            <w:tcW w:w="3260" w:type="dxa"/>
            <w:tcBorders>
              <w:top w:val="single" w:sz="4" w:space="0" w:color="000000"/>
              <w:left w:val="single" w:sz="4" w:space="0" w:color="000000"/>
              <w:bottom w:val="single" w:sz="4" w:space="0" w:color="000000"/>
              <w:right w:val="nil"/>
            </w:tcBorders>
            <w:vAlign w:val="center"/>
            <w:hideMark/>
          </w:tcPr>
          <w:p w14:paraId="1E4F65D0"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Краткое содержание</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6701AD2F"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Отметка о выполнении</w:t>
            </w:r>
          </w:p>
        </w:tc>
      </w:tr>
      <w:tr w:rsidR="00706E26" w:rsidRPr="002E562F" w14:paraId="7655D74F" w14:textId="77777777" w:rsidTr="002E562F">
        <w:trPr>
          <w:trHeight w:val="507"/>
        </w:trPr>
        <w:tc>
          <w:tcPr>
            <w:tcW w:w="647" w:type="dxa"/>
            <w:tcBorders>
              <w:top w:val="single" w:sz="4" w:space="0" w:color="000000"/>
              <w:left w:val="single" w:sz="4" w:space="0" w:color="000000"/>
              <w:bottom w:val="single" w:sz="4" w:space="0" w:color="000000"/>
              <w:right w:val="nil"/>
            </w:tcBorders>
            <w:vAlign w:val="center"/>
          </w:tcPr>
          <w:p w14:paraId="17DAEE32" w14:textId="77777777" w:rsidR="00706E26" w:rsidRPr="002E562F" w:rsidRDefault="00706E26" w:rsidP="00FF5DE7">
            <w:pPr>
              <w:spacing w:after="0" w:line="240" w:lineRule="auto"/>
              <w:rPr>
                <w:rFonts w:ascii="Times New Roman" w:hAnsi="Times New Roman" w:cs="Times New Roman"/>
                <w:sz w:val="24"/>
                <w:szCs w:val="24"/>
                <w:lang w:eastAsia="zh-CN"/>
              </w:rPr>
            </w:pPr>
            <w:r w:rsidRPr="002E562F">
              <w:rPr>
                <w:rFonts w:ascii="Times New Roman" w:hAnsi="Times New Roman" w:cs="Times New Roman"/>
                <w:sz w:val="24"/>
                <w:szCs w:val="24"/>
                <w:lang w:eastAsia="zh-CN"/>
              </w:rPr>
              <w:t>1</w:t>
            </w:r>
          </w:p>
        </w:tc>
        <w:tc>
          <w:tcPr>
            <w:tcW w:w="1441" w:type="dxa"/>
            <w:tcBorders>
              <w:top w:val="single" w:sz="4" w:space="0" w:color="000000"/>
              <w:left w:val="single" w:sz="4" w:space="0" w:color="000000"/>
              <w:bottom w:val="single" w:sz="4" w:space="0" w:color="000000"/>
              <w:right w:val="nil"/>
            </w:tcBorders>
            <w:vAlign w:val="center"/>
          </w:tcPr>
          <w:p w14:paraId="44F0BAAC"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2270" w:type="dxa"/>
            <w:tcBorders>
              <w:top w:val="single" w:sz="4" w:space="0" w:color="000000"/>
              <w:left w:val="single" w:sz="4" w:space="0" w:color="000000"/>
              <w:bottom w:val="single" w:sz="4" w:space="0" w:color="000000"/>
              <w:right w:val="nil"/>
            </w:tcBorders>
            <w:vAlign w:val="center"/>
          </w:tcPr>
          <w:p w14:paraId="62362F66"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3260" w:type="dxa"/>
            <w:tcBorders>
              <w:top w:val="single" w:sz="4" w:space="0" w:color="000000"/>
              <w:left w:val="single" w:sz="4" w:space="0" w:color="000000"/>
              <w:bottom w:val="single" w:sz="4" w:space="0" w:color="000000"/>
              <w:right w:val="nil"/>
            </w:tcBorders>
            <w:vAlign w:val="center"/>
          </w:tcPr>
          <w:p w14:paraId="53C550DE"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3BC354E"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r>
      <w:tr w:rsidR="00706E26" w:rsidRPr="002E562F" w14:paraId="3CCB08AA" w14:textId="77777777" w:rsidTr="002E562F">
        <w:trPr>
          <w:trHeight w:val="543"/>
        </w:trPr>
        <w:tc>
          <w:tcPr>
            <w:tcW w:w="647" w:type="dxa"/>
            <w:tcBorders>
              <w:top w:val="single" w:sz="4" w:space="0" w:color="000000"/>
              <w:left w:val="single" w:sz="4" w:space="0" w:color="000000"/>
              <w:bottom w:val="single" w:sz="4" w:space="0" w:color="000000"/>
              <w:right w:val="nil"/>
            </w:tcBorders>
            <w:vAlign w:val="center"/>
          </w:tcPr>
          <w:p w14:paraId="5631FA11" w14:textId="77777777" w:rsidR="00706E26" w:rsidRPr="002E562F" w:rsidRDefault="00706E26" w:rsidP="00FF5DE7">
            <w:pPr>
              <w:spacing w:after="0" w:line="240" w:lineRule="auto"/>
              <w:rPr>
                <w:rFonts w:ascii="Times New Roman" w:hAnsi="Times New Roman" w:cs="Times New Roman"/>
                <w:sz w:val="24"/>
                <w:szCs w:val="24"/>
                <w:lang w:eastAsia="zh-CN"/>
              </w:rPr>
            </w:pPr>
            <w:r w:rsidRPr="002E562F">
              <w:rPr>
                <w:rFonts w:ascii="Times New Roman" w:hAnsi="Times New Roman" w:cs="Times New Roman"/>
                <w:sz w:val="24"/>
                <w:szCs w:val="24"/>
                <w:lang w:eastAsia="zh-CN"/>
              </w:rPr>
              <w:t>….</w:t>
            </w:r>
          </w:p>
        </w:tc>
        <w:tc>
          <w:tcPr>
            <w:tcW w:w="1441" w:type="dxa"/>
            <w:tcBorders>
              <w:top w:val="single" w:sz="4" w:space="0" w:color="000000"/>
              <w:left w:val="single" w:sz="4" w:space="0" w:color="000000"/>
              <w:bottom w:val="single" w:sz="4" w:space="0" w:color="000000"/>
              <w:right w:val="nil"/>
            </w:tcBorders>
            <w:vAlign w:val="center"/>
          </w:tcPr>
          <w:p w14:paraId="56534E7E"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2270" w:type="dxa"/>
            <w:tcBorders>
              <w:top w:val="single" w:sz="4" w:space="0" w:color="000000"/>
              <w:left w:val="single" w:sz="4" w:space="0" w:color="000000"/>
              <w:bottom w:val="single" w:sz="4" w:space="0" w:color="000000"/>
              <w:right w:val="nil"/>
            </w:tcBorders>
            <w:vAlign w:val="center"/>
          </w:tcPr>
          <w:p w14:paraId="54F71C54"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3260" w:type="dxa"/>
            <w:tcBorders>
              <w:top w:val="single" w:sz="4" w:space="0" w:color="000000"/>
              <w:left w:val="single" w:sz="4" w:space="0" w:color="000000"/>
              <w:bottom w:val="single" w:sz="4" w:space="0" w:color="000000"/>
              <w:right w:val="nil"/>
            </w:tcBorders>
            <w:vAlign w:val="center"/>
          </w:tcPr>
          <w:p w14:paraId="27069337"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24A7082"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r>
      <w:tr w:rsidR="00706E26" w:rsidRPr="002E562F" w14:paraId="517D5E78" w14:textId="77777777" w:rsidTr="002E562F">
        <w:trPr>
          <w:trHeight w:val="543"/>
        </w:trPr>
        <w:tc>
          <w:tcPr>
            <w:tcW w:w="647" w:type="dxa"/>
            <w:tcBorders>
              <w:top w:val="single" w:sz="4" w:space="0" w:color="000000"/>
              <w:left w:val="single" w:sz="4" w:space="0" w:color="000000"/>
              <w:bottom w:val="single" w:sz="4" w:space="0" w:color="000000"/>
              <w:right w:val="nil"/>
            </w:tcBorders>
            <w:vAlign w:val="center"/>
          </w:tcPr>
          <w:p w14:paraId="541828A4" w14:textId="77777777" w:rsidR="00706E26" w:rsidRPr="002E562F" w:rsidRDefault="00706E26" w:rsidP="00FF5DE7">
            <w:pPr>
              <w:spacing w:after="0" w:line="240" w:lineRule="auto"/>
              <w:rPr>
                <w:rFonts w:ascii="Times New Roman" w:hAnsi="Times New Roman" w:cs="Times New Roman"/>
                <w:sz w:val="24"/>
                <w:szCs w:val="24"/>
                <w:lang w:val="en-US" w:eastAsia="zh-CN"/>
              </w:rPr>
            </w:pPr>
            <w:r w:rsidRPr="002E562F">
              <w:rPr>
                <w:rFonts w:ascii="Times New Roman" w:hAnsi="Times New Roman" w:cs="Times New Roman"/>
                <w:sz w:val="24"/>
                <w:szCs w:val="24"/>
                <w:lang w:val="en-US" w:eastAsia="zh-CN"/>
              </w:rPr>
              <w:t>n</w:t>
            </w:r>
          </w:p>
        </w:tc>
        <w:tc>
          <w:tcPr>
            <w:tcW w:w="1441" w:type="dxa"/>
            <w:tcBorders>
              <w:top w:val="single" w:sz="4" w:space="0" w:color="000000"/>
              <w:left w:val="single" w:sz="4" w:space="0" w:color="000000"/>
              <w:bottom w:val="single" w:sz="4" w:space="0" w:color="000000"/>
              <w:right w:val="nil"/>
            </w:tcBorders>
            <w:vAlign w:val="center"/>
          </w:tcPr>
          <w:p w14:paraId="3DDBEEF9"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2270" w:type="dxa"/>
            <w:tcBorders>
              <w:top w:val="single" w:sz="4" w:space="0" w:color="000000"/>
              <w:left w:val="single" w:sz="4" w:space="0" w:color="000000"/>
              <w:bottom w:val="single" w:sz="4" w:space="0" w:color="000000"/>
              <w:right w:val="nil"/>
            </w:tcBorders>
            <w:vAlign w:val="center"/>
          </w:tcPr>
          <w:p w14:paraId="396BA6AA"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3260" w:type="dxa"/>
            <w:tcBorders>
              <w:top w:val="single" w:sz="4" w:space="0" w:color="000000"/>
              <w:left w:val="single" w:sz="4" w:space="0" w:color="000000"/>
              <w:bottom w:val="single" w:sz="4" w:space="0" w:color="000000"/>
              <w:right w:val="nil"/>
            </w:tcBorders>
            <w:vAlign w:val="center"/>
          </w:tcPr>
          <w:p w14:paraId="71E5AA49"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2C2AD41"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r>
    </w:tbl>
    <w:p w14:paraId="519E02DA" w14:textId="77777777" w:rsidR="00706E26" w:rsidRPr="002E562F" w:rsidRDefault="00706E26" w:rsidP="00706E26">
      <w:pPr>
        <w:spacing w:after="0" w:line="240" w:lineRule="auto"/>
        <w:rPr>
          <w:rFonts w:ascii="Times New Roman" w:hAnsi="Times New Roman" w:cs="Times New Roman"/>
          <w:sz w:val="24"/>
          <w:szCs w:val="24"/>
          <w:lang w:val="en-US" w:eastAsia="zh-CN"/>
        </w:rPr>
      </w:pPr>
    </w:p>
    <w:p w14:paraId="35E03632" w14:textId="77777777" w:rsidR="00706E26" w:rsidRPr="002E562F" w:rsidRDefault="00706E26" w:rsidP="00706E26">
      <w:pPr>
        <w:spacing w:after="0" w:line="240" w:lineRule="auto"/>
        <w:rPr>
          <w:rFonts w:ascii="Times New Roman" w:hAnsi="Times New Roman" w:cs="Times New Roman"/>
          <w:sz w:val="24"/>
          <w:szCs w:val="24"/>
          <w:lang w:val="en-US"/>
        </w:rPr>
      </w:pPr>
    </w:p>
    <w:p w14:paraId="758BDD33" w14:textId="77777777" w:rsidR="00706E26" w:rsidRPr="002E562F" w:rsidRDefault="00706E26" w:rsidP="00706E26">
      <w:pPr>
        <w:spacing w:after="0" w:line="240" w:lineRule="auto"/>
        <w:rPr>
          <w:rFonts w:ascii="Times New Roman" w:hAnsi="Times New Roman" w:cs="Times New Roman"/>
          <w:sz w:val="24"/>
          <w:szCs w:val="24"/>
        </w:rPr>
      </w:pPr>
      <w:r w:rsidRPr="002E562F">
        <w:rPr>
          <w:rFonts w:ascii="Times New Roman" w:hAnsi="Times New Roman" w:cs="Times New Roman"/>
          <w:sz w:val="24"/>
          <w:szCs w:val="24"/>
        </w:rPr>
        <w:t>Руководитель группы контроля качества _________________________________________</w:t>
      </w:r>
    </w:p>
    <w:p w14:paraId="11B1E0D8" w14:textId="77777777" w:rsidR="00706E26" w:rsidRPr="002E562F" w:rsidRDefault="00706E26" w:rsidP="00706E26">
      <w:pPr>
        <w:spacing w:after="0" w:line="240" w:lineRule="auto"/>
        <w:rPr>
          <w:rFonts w:ascii="Times New Roman" w:hAnsi="Times New Roman" w:cs="Times New Roman"/>
          <w:sz w:val="24"/>
          <w:szCs w:val="24"/>
        </w:rPr>
      </w:pPr>
    </w:p>
    <w:p w14:paraId="700B86EC" w14:textId="77777777" w:rsidR="00706E26" w:rsidRPr="002E562F" w:rsidRDefault="00706E26" w:rsidP="00706E26">
      <w:pPr>
        <w:spacing w:after="0" w:line="240" w:lineRule="auto"/>
        <w:rPr>
          <w:rFonts w:ascii="Times New Roman" w:hAnsi="Times New Roman" w:cs="Times New Roman"/>
          <w:sz w:val="24"/>
          <w:szCs w:val="24"/>
        </w:rPr>
      </w:pPr>
    </w:p>
    <w:p w14:paraId="0543FE61" w14:textId="77777777" w:rsidR="00706E26" w:rsidRDefault="00706E26" w:rsidP="00706E26">
      <w:pPr>
        <w:spacing w:after="0" w:line="240" w:lineRule="auto"/>
        <w:rPr>
          <w:sz w:val="24"/>
          <w:szCs w:val="24"/>
        </w:rPr>
        <w:sectPr w:rsidR="00706E26" w:rsidSect="00FF5DE7">
          <w:footnotePr>
            <w:numRestart w:val="eachPage"/>
          </w:footnotePr>
          <w:pgSz w:w="11906" w:h="16838"/>
          <w:pgMar w:top="567" w:right="567" w:bottom="1134" w:left="1134" w:header="0" w:footer="0" w:gutter="0"/>
          <w:cols w:space="708"/>
          <w:docGrid w:linePitch="360"/>
        </w:sectPr>
      </w:pPr>
    </w:p>
    <w:p w14:paraId="1C827F6B" w14:textId="77777777" w:rsidR="00706E26" w:rsidRPr="002E562F" w:rsidRDefault="00706E26" w:rsidP="00706E26">
      <w:pPr>
        <w:spacing w:after="0" w:line="240" w:lineRule="auto"/>
        <w:jc w:val="right"/>
        <w:rPr>
          <w:rFonts w:ascii="Times New Roman" w:eastAsia="Calibri" w:hAnsi="Times New Roman" w:cs="Times New Roman"/>
          <w:sz w:val="24"/>
          <w:szCs w:val="24"/>
        </w:rPr>
      </w:pPr>
      <w:r w:rsidRPr="002E562F">
        <w:rPr>
          <w:rFonts w:ascii="Times New Roman" w:eastAsia="Calibri" w:hAnsi="Times New Roman" w:cs="Times New Roman"/>
          <w:sz w:val="24"/>
          <w:szCs w:val="24"/>
        </w:rPr>
        <w:lastRenderedPageBreak/>
        <w:t>Приложение № 6</w:t>
      </w:r>
    </w:p>
    <w:p w14:paraId="555EFDD7" w14:textId="77777777" w:rsidR="00706E26" w:rsidRPr="002E562F" w:rsidRDefault="00706E26" w:rsidP="00706E26">
      <w:pPr>
        <w:spacing w:after="0" w:line="240" w:lineRule="auto"/>
        <w:jc w:val="right"/>
        <w:rPr>
          <w:rFonts w:ascii="Times New Roman" w:eastAsia="Calibri" w:hAnsi="Times New Roman" w:cs="Times New Roman"/>
          <w:sz w:val="24"/>
          <w:szCs w:val="24"/>
        </w:rPr>
      </w:pPr>
      <w:r w:rsidRPr="002E562F">
        <w:rPr>
          <w:rFonts w:ascii="Times New Roman" w:eastAsia="Calibri" w:hAnsi="Times New Roman" w:cs="Times New Roman"/>
          <w:sz w:val="24"/>
          <w:szCs w:val="24"/>
        </w:rPr>
        <w:t>к отчету об осуществлении контроля качества</w:t>
      </w:r>
    </w:p>
    <w:p w14:paraId="383D165E" w14:textId="77777777" w:rsidR="00706E26" w:rsidRPr="002E562F" w:rsidRDefault="00706E26" w:rsidP="00706E26">
      <w:pPr>
        <w:spacing w:after="0" w:line="240" w:lineRule="auto"/>
        <w:rPr>
          <w:rFonts w:ascii="Times New Roman" w:hAnsi="Times New Roman" w:cs="Times New Roman"/>
          <w:sz w:val="24"/>
          <w:szCs w:val="24"/>
        </w:rPr>
      </w:pPr>
    </w:p>
    <w:p w14:paraId="1A8FF841" w14:textId="77777777" w:rsidR="00706E26" w:rsidRPr="002E562F" w:rsidRDefault="00706E26" w:rsidP="00706E26">
      <w:pPr>
        <w:spacing w:after="0" w:line="240" w:lineRule="auto"/>
        <w:jc w:val="center"/>
        <w:rPr>
          <w:rFonts w:ascii="Times New Roman" w:hAnsi="Times New Roman" w:cs="Times New Roman"/>
          <w:sz w:val="24"/>
          <w:szCs w:val="24"/>
        </w:rPr>
      </w:pPr>
      <w:r w:rsidRPr="002E562F">
        <w:rPr>
          <w:rFonts w:ascii="Times New Roman" w:hAnsi="Times New Roman" w:cs="Times New Roman"/>
          <w:sz w:val="24"/>
          <w:szCs w:val="24"/>
        </w:rPr>
        <w:t>ПЕРЕЧЕНЬ ДОКУМЕНТОВ, ПОДТВЕРЖДАЮЩИХ КАЧЕСТВО</w:t>
      </w:r>
    </w:p>
    <w:p w14:paraId="2033A2DE" w14:textId="77777777" w:rsidR="00706E26" w:rsidRPr="002E562F" w:rsidRDefault="00706E26" w:rsidP="00706E26">
      <w:pPr>
        <w:spacing w:after="0" w:line="240" w:lineRule="auto"/>
        <w:jc w:val="center"/>
        <w:rPr>
          <w:rFonts w:ascii="Times New Roman" w:hAnsi="Times New Roman" w:cs="Times New Roman"/>
          <w:sz w:val="24"/>
          <w:szCs w:val="24"/>
        </w:rPr>
      </w:pPr>
      <w:r w:rsidRPr="002E562F">
        <w:rPr>
          <w:rFonts w:ascii="Times New Roman" w:hAnsi="Times New Roman" w:cs="Times New Roman"/>
          <w:sz w:val="24"/>
          <w:szCs w:val="24"/>
        </w:rPr>
        <w:t>СТРОИТЕЛЬНЫХ МАТЕРИАЛОВ, ИЗДЕЛИЙ, КОНСТРУКЦИЙ</w:t>
      </w:r>
    </w:p>
    <w:p w14:paraId="77FBDC89" w14:textId="77777777" w:rsidR="00706E26" w:rsidRPr="002E562F" w:rsidRDefault="00706E26" w:rsidP="00706E26">
      <w:pPr>
        <w:spacing w:after="0" w:line="240" w:lineRule="auto"/>
        <w:jc w:val="center"/>
        <w:rPr>
          <w:rFonts w:ascii="Times New Roman" w:hAnsi="Times New Roman" w:cs="Times New Roman"/>
          <w:sz w:val="24"/>
          <w:szCs w:val="24"/>
        </w:rPr>
      </w:pPr>
    </w:p>
    <w:tbl>
      <w:tblPr>
        <w:tblW w:w="10481" w:type="dxa"/>
        <w:tblInd w:w="-110" w:type="dxa"/>
        <w:tblLayout w:type="fixed"/>
        <w:tblLook w:val="04A0" w:firstRow="1" w:lastRow="0" w:firstColumn="1" w:lastColumn="0" w:noHBand="0" w:noVBand="1"/>
      </w:tblPr>
      <w:tblGrid>
        <w:gridCol w:w="1008"/>
        <w:gridCol w:w="2499"/>
        <w:gridCol w:w="1873"/>
        <w:gridCol w:w="1595"/>
        <w:gridCol w:w="1595"/>
        <w:gridCol w:w="1911"/>
      </w:tblGrid>
      <w:tr w:rsidR="00706E26" w:rsidRPr="002E562F" w14:paraId="21597140" w14:textId="77777777" w:rsidTr="00FF5DE7">
        <w:tc>
          <w:tcPr>
            <w:tcW w:w="1008" w:type="dxa"/>
            <w:tcBorders>
              <w:top w:val="single" w:sz="4" w:space="0" w:color="000000"/>
              <w:left w:val="single" w:sz="4" w:space="0" w:color="000000"/>
              <w:bottom w:val="single" w:sz="4" w:space="0" w:color="000000"/>
              <w:right w:val="nil"/>
            </w:tcBorders>
            <w:vAlign w:val="center"/>
            <w:hideMark/>
          </w:tcPr>
          <w:p w14:paraId="14487553"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w:t>
            </w:r>
          </w:p>
        </w:tc>
        <w:tc>
          <w:tcPr>
            <w:tcW w:w="2499" w:type="dxa"/>
            <w:tcBorders>
              <w:top w:val="single" w:sz="4" w:space="0" w:color="000000"/>
              <w:left w:val="single" w:sz="4" w:space="0" w:color="000000"/>
              <w:bottom w:val="single" w:sz="4" w:space="0" w:color="000000"/>
              <w:right w:val="nil"/>
            </w:tcBorders>
            <w:vAlign w:val="center"/>
            <w:hideMark/>
          </w:tcPr>
          <w:p w14:paraId="3AC9A6E0"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Наименование документа</w:t>
            </w:r>
          </w:p>
        </w:tc>
        <w:tc>
          <w:tcPr>
            <w:tcW w:w="1873" w:type="dxa"/>
            <w:tcBorders>
              <w:top w:val="single" w:sz="4" w:space="0" w:color="000000"/>
              <w:left w:val="single" w:sz="4" w:space="0" w:color="000000"/>
              <w:bottom w:val="single" w:sz="4" w:space="0" w:color="000000"/>
              <w:right w:val="nil"/>
            </w:tcBorders>
            <w:vAlign w:val="center"/>
            <w:hideMark/>
          </w:tcPr>
          <w:p w14:paraId="6513C247"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Производитель</w:t>
            </w:r>
          </w:p>
        </w:tc>
        <w:tc>
          <w:tcPr>
            <w:tcW w:w="1595" w:type="dxa"/>
            <w:tcBorders>
              <w:top w:val="single" w:sz="4" w:space="0" w:color="000000"/>
              <w:left w:val="single" w:sz="4" w:space="0" w:color="000000"/>
              <w:bottom w:val="single" w:sz="4" w:space="0" w:color="000000"/>
              <w:right w:val="nil"/>
            </w:tcBorders>
            <w:vAlign w:val="center"/>
            <w:hideMark/>
          </w:tcPr>
          <w:p w14:paraId="42111501"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Номер документа</w:t>
            </w:r>
          </w:p>
        </w:tc>
        <w:tc>
          <w:tcPr>
            <w:tcW w:w="1595" w:type="dxa"/>
            <w:tcBorders>
              <w:top w:val="single" w:sz="4" w:space="0" w:color="000000"/>
              <w:left w:val="single" w:sz="4" w:space="0" w:color="000000"/>
              <w:bottom w:val="single" w:sz="4" w:space="0" w:color="000000"/>
              <w:right w:val="nil"/>
            </w:tcBorders>
            <w:vAlign w:val="center"/>
            <w:hideMark/>
          </w:tcPr>
          <w:p w14:paraId="245FA0D4"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Дата</w:t>
            </w:r>
          </w:p>
        </w:tc>
        <w:tc>
          <w:tcPr>
            <w:tcW w:w="1911" w:type="dxa"/>
            <w:tcBorders>
              <w:top w:val="single" w:sz="4" w:space="0" w:color="000000"/>
              <w:left w:val="single" w:sz="4" w:space="0" w:color="000000"/>
              <w:bottom w:val="single" w:sz="4" w:space="0" w:color="000000"/>
              <w:right w:val="single" w:sz="4" w:space="0" w:color="000000"/>
            </w:tcBorders>
            <w:vAlign w:val="center"/>
            <w:hideMark/>
          </w:tcPr>
          <w:p w14:paraId="03A9BA37" w14:textId="77777777" w:rsidR="00706E26" w:rsidRPr="002E562F" w:rsidRDefault="00706E26" w:rsidP="00FF5DE7">
            <w:pPr>
              <w:jc w:val="center"/>
              <w:rPr>
                <w:rFonts w:ascii="Times New Roman" w:hAnsi="Times New Roman" w:cs="Times New Roman"/>
              </w:rPr>
            </w:pPr>
            <w:r w:rsidRPr="002E562F">
              <w:rPr>
                <w:rFonts w:ascii="Times New Roman" w:hAnsi="Times New Roman" w:cs="Times New Roman"/>
              </w:rPr>
              <w:t>Примечание</w:t>
            </w:r>
          </w:p>
        </w:tc>
      </w:tr>
      <w:tr w:rsidR="00706E26" w:rsidRPr="002E562F" w14:paraId="7AB99B6D" w14:textId="77777777" w:rsidTr="00FF5DE7">
        <w:tc>
          <w:tcPr>
            <w:tcW w:w="1008" w:type="dxa"/>
            <w:tcBorders>
              <w:top w:val="single" w:sz="4" w:space="0" w:color="000000"/>
              <w:left w:val="single" w:sz="4" w:space="0" w:color="000000"/>
              <w:bottom w:val="single" w:sz="4" w:space="0" w:color="000000"/>
              <w:right w:val="nil"/>
            </w:tcBorders>
            <w:vAlign w:val="center"/>
          </w:tcPr>
          <w:p w14:paraId="7F5A7099" w14:textId="77777777" w:rsidR="00706E26" w:rsidRPr="002E562F" w:rsidRDefault="00706E26" w:rsidP="00FF5DE7">
            <w:pPr>
              <w:spacing w:after="0" w:line="240" w:lineRule="auto"/>
              <w:rPr>
                <w:rFonts w:ascii="Times New Roman" w:hAnsi="Times New Roman" w:cs="Times New Roman"/>
                <w:sz w:val="24"/>
                <w:szCs w:val="24"/>
                <w:lang w:eastAsia="zh-CN"/>
              </w:rPr>
            </w:pPr>
            <w:r w:rsidRPr="002E562F">
              <w:rPr>
                <w:rFonts w:ascii="Times New Roman" w:hAnsi="Times New Roman" w:cs="Times New Roman"/>
                <w:sz w:val="24"/>
                <w:szCs w:val="24"/>
                <w:lang w:eastAsia="zh-CN"/>
              </w:rPr>
              <w:t>1</w:t>
            </w:r>
          </w:p>
        </w:tc>
        <w:tc>
          <w:tcPr>
            <w:tcW w:w="2499" w:type="dxa"/>
            <w:tcBorders>
              <w:top w:val="single" w:sz="4" w:space="0" w:color="000000"/>
              <w:left w:val="single" w:sz="4" w:space="0" w:color="000000"/>
              <w:bottom w:val="single" w:sz="4" w:space="0" w:color="000000"/>
              <w:right w:val="nil"/>
            </w:tcBorders>
            <w:vAlign w:val="center"/>
          </w:tcPr>
          <w:p w14:paraId="4B9EA14E"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1873" w:type="dxa"/>
            <w:tcBorders>
              <w:top w:val="single" w:sz="4" w:space="0" w:color="000000"/>
              <w:left w:val="single" w:sz="4" w:space="0" w:color="000000"/>
              <w:bottom w:val="single" w:sz="4" w:space="0" w:color="000000"/>
              <w:right w:val="nil"/>
            </w:tcBorders>
            <w:vAlign w:val="center"/>
          </w:tcPr>
          <w:p w14:paraId="1F9F13C4"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1595" w:type="dxa"/>
            <w:tcBorders>
              <w:top w:val="single" w:sz="4" w:space="0" w:color="000000"/>
              <w:left w:val="single" w:sz="4" w:space="0" w:color="000000"/>
              <w:bottom w:val="single" w:sz="4" w:space="0" w:color="000000"/>
              <w:right w:val="nil"/>
            </w:tcBorders>
            <w:vAlign w:val="center"/>
          </w:tcPr>
          <w:p w14:paraId="34C6054B"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1595" w:type="dxa"/>
            <w:tcBorders>
              <w:top w:val="single" w:sz="4" w:space="0" w:color="000000"/>
              <w:left w:val="single" w:sz="4" w:space="0" w:color="000000"/>
              <w:bottom w:val="single" w:sz="4" w:space="0" w:color="000000"/>
              <w:right w:val="nil"/>
            </w:tcBorders>
            <w:vAlign w:val="center"/>
          </w:tcPr>
          <w:p w14:paraId="2BC5E5D7"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1911" w:type="dxa"/>
            <w:tcBorders>
              <w:top w:val="single" w:sz="4" w:space="0" w:color="000000"/>
              <w:left w:val="single" w:sz="4" w:space="0" w:color="000000"/>
              <w:bottom w:val="single" w:sz="4" w:space="0" w:color="000000"/>
              <w:right w:val="single" w:sz="4" w:space="0" w:color="000000"/>
            </w:tcBorders>
            <w:vAlign w:val="center"/>
          </w:tcPr>
          <w:p w14:paraId="620F298B"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r>
      <w:tr w:rsidR="00706E26" w:rsidRPr="002E562F" w14:paraId="5C0A46F8" w14:textId="77777777" w:rsidTr="00FF5DE7">
        <w:tc>
          <w:tcPr>
            <w:tcW w:w="1008" w:type="dxa"/>
            <w:tcBorders>
              <w:top w:val="single" w:sz="4" w:space="0" w:color="000000"/>
              <w:left w:val="single" w:sz="4" w:space="0" w:color="000000"/>
              <w:bottom w:val="single" w:sz="4" w:space="0" w:color="000000"/>
              <w:right w:val="nil"/>
            </w:tcBorders>
            <w:vAlign w:val="center"/>
          </w:tcPr>
          <w:p w14:paraId="3D8C8DF3" w14:textId="77777777" w:rsidR="00706E26" w:rsidRPr="002E562F" w:rsidRDefault="00706E26" w:rsidP="00FF5DE7">
            <w:pPr>
              <w:spacing w:after="0" w:line="240" w:lineRule="auto"/>
              <w:rPr>
                <w:rFonts w:ascii="Times New Roman" w:hAnsi="Times New Roman" w:cs="Times New Roman"/>
                <w:sz w:val="24"/>
                <w:szCs w:val="24"/>
                <w:lang w:eastAsia="zh-CN"/>
              </w:rPr>
            </w:pPr>
            <w:r w:rsidRPr="002E562F">
              <w:rPr>
                <w:rFonts w:ascii="Times New Roman" w:hAnsi="Times New Roman" w:cs="Times New Roman"/>
                <w:sz w:val="24"/>
                <w:szCs w:val="24"/>
                <w:lang w:eastAsia="zh-CN"/>
              </w:rPr>
              <w:t>….</w:t>
            </w:r>
          </w:p>
        </w:tc>
        <w:tc>
          <w:tcPr>
            <w:tcW w:w="2499" w:type="dxa"/>
            <w:tcBorders>
              <w:top w:val="single" w:sz="4" w:space="0" w:color="000000"/>
              <w:left w:val="single" w:sz="4" w:space="0" w:color="000000"/>
              <w:bottom w:val="single" w:sz="4" w:space="0" w:color="000000"/>
              <w:right w:val="nil"/>
            </w:tcBorders>
            <w:vAlign w:val="center"/>
          </w:tcPr>
          <w:p w14:paraId="542E65BD"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1873" w:type="dxa"/>
            <w:tcBorders>
              <w:top w:val="single" w:sz="4" w:space="0" w:color="000000"/>
              <w:left w:val="single" w:sz="4" w:space="0" w:color="000000"/>
              <w:bottom w:val="single" w:sz="4" w:space="0" w:color="000000"/>
              <w:right w:val="nil"/>
            </w:tcBorders>
            <w:vAlign w:val="center"/>
          </w:tcPr>
          <w:p w14:paraId="1301E1EC"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1595" w:type="dxa"/>
            <w:tcBorders>
              <w:top w:val="single" w:sz="4" w:space="0" w:color="000000"/>
              <w:left w:val="single" w:sz="4" w:space="0" w:color="000000"/>
              <w:bottom w:val="single" w:sz="4" w:space="0" w:color="000000"/>
              <w:right w:val="nil"/>
            </w:tcBorders>
            <w:vAlign w:val="center"/>
          </w:tcPr>
          <w:p w14:paraId="4A44E18B"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1595" w:type="dxa"/>
            <w:tcBorders>
              <w:top w:val="single" w:sz="4" w:space="0" w:color="000000"/>
              <w:left w:val="single" w:sz="4" w:space="0" w:color="000000"/>
              <w:bottom w:val="single" w:sz="4" w:space="0" w:color="000000"/>
              <w:right w:val="nil"/>
            </w:tcBorders>
            <w:vAlign w:val="center"/>
          </w:tcPr>
          <w:p w14:paraId="4F8D5DEC"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1911" w:type="dxa"/>
            <w:tcBorders>
              <w:top w:val="single" w:sz="4" w:space="0" w:color="000000"/>
              <w:left w:val="single" w:sz="4" w:space="0" w:color="000000"/>
              <w:bottom w:val="single" w:sz="4" w:space="0" w:color="000000"/>
              <w:right w:val="single" w:sz="4" w:space="0" w:color="000000"/>
            </w:tcBorders>
            <w:vAlign w:val="center"/>
          </w:tcPr>
          <w:p w14:paraId="7D590B0F"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r>
      <w:tr w:rsidR="00706E26" w:rsidRPr="002E562F" w14:paraId="27DEA515" w14:textId="77777777" w:rsidTr="00FF5DE7">
        <w:tc>
          <w:tcPr>
            <w:tcW w:w="1008" w:type="dxa"/>
            <w:tcBorders>
              <w:top w:val="single" w:sz="4" w:space="0" w:color="000000"/>
              <w:left w:val="single" w:sz="4" w:space="0" w:color="000000"/>
              <w:bottom w:val="single" w:sz="4" w:space="0" w:color="000000"/>
              <w:right w:val="nil"/>
            </w:tcBorders>
            <w:vAlign w:val="center"/>
          </w:tcPr>
          <w:p w14:paraId="11517023" w14:textId="77777777" w:rsidR="00706E26" w:rsidRPr="002E562F" w:rsidRDefault="00706E26" w:rsidP="00FF5DE7">
            <w:pPr>
              <w:spacing w:after="0" w:line="240" w:lineRule="auto"/>
              <w:rPr>
                <w:rFonts w:ascii="Times New Roman" w:hAnsi="Times New Roman" w:cs="Times New Roman"/>
                <w:sz w:val="24"/>
                <w:szCs w:val="24"/>
                <w:lang w:val="en-US" w:eastAsia="zh-CN"/>
              </w:rPr>
            </w:pPr>
            <w:r w:rsidRPr="002E562F">
              <w:rPr>
                <w:rFonts w:ascii="Times New Roman" w:hAnsi="Times New Roman" w:cs="Times New Roman"/>
                <w:sz w:val="24"/>
                <w:szCs w:val="24"/>
                <w:lang w:val="en-US" w:eastAsia="zh-CN"/>
              </w:rPr>
              <w:t>n</w:t>
            </w:r>
          </w:p>
        </w:tc>
        <w:tc>
          <w:tcPr>
            <w:tcW w:w="2499" w:type="dxa"/>
            <w:tcBorders>
              <w:top w:val="single" w:sz="4" w:space="0" w:color="000000"/>
              <w:left w:val="single" w:sz="4" w:space="0" w:color="000000"/>
              <w:bottom w:val="single" w:sz="4" w:space="0" w:color="000000"/>
              <w:right w:val="nil"/>
            </w:tcBorders>
            <w:vAlign w:val="center"/>
          </w:tcPr>
          <w:p w14:paraId="7C47B299"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1873" w:type="dxa"/>
            <w:tcBorders>
              <w:top w:val="single" w:sz="4" w:space="0" w:color="000000"/>
              <w:left w:val="single" w:sz="4" w:space="0" w:color="000000"/>
              <w:bottom w:val="single" w:sz="4" w:space="0" w:color="000000"/>
              <w:right w:val="nil"/>
            </w:tcBorders>
            <w:vAlign w:val="center"/>
          </w:tcPr>
          <w:p w14:paraId="659B8726"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1595" w:type="dxa"/>
            <w:tcBorders>
              <w:top w:val="single" w:sz="4" w:space="0" w:color="000000"/>
              <w:left w:val="single" w:sz="4" w:space="0" w:color="000000"/>
              <w:bottom w:val="single" w:sz="4" w:space="0" w:color="000000"/>
              <w:right w:val="nil"/>
            </w:tcBorders>
            <w:vAlign w:val="center"/>
          </w:tcPr>
          <w:p w14:paraId="1A9CA87B"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1595" w:type="dxa"/>
            <w:tcBorders>
              <w:top w:val="single" w:sz="4" w:space="0" w:color="000000"/>
              <w:left w:val="single" w:sz="4" w:space="0" w:color="000000"/>
              <w:bottom w:val="single" w:sz="4" w:space="0" w:color="000000"/>
              <w:right w:val="nil"/>
            </w:tcBorders>
            <w:vAlign w:val="center"/>
          </w:tcPr>
          <w:p w14:paraId="06F82AD6"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c>
          <w:tcPr>
            <w:tcW w:w="1911" w:type="dxa"/>
            <w:tcBorders>
              <w:top w:val="single" w:sz="4" w:space="0" w:color="000000"/>
              <w:left w:val="single" w:sz="4" w:space="0" w:color="000000"/>
              <w:bottom w:val="single" w:sz="4" w:space="0" w:color="000000"/>
              <w:right w:val="single" w:sz="4" w:space="0" w:color="000000"/>
            </w:tcBorders>
            <w:vAlign w:val="center"/>
          </w:tcPr>
          <w:p w14:paraId="79901766" w14:textId="77777777" w:rsidR="00706E26" w:rsidRPr="002E562F" w:rsidRDefault="00706E26" w:rsidP="00FF5DE7">
            <w:pPr>
              <w:spacing w:after="0" w:line="240" w:lineRule="auto"/>
              <w:rPr>
                <w:rFonts w:ascii="Times New Roman" w:hAnsi="Times New Roman" w:cs="Times New Roman"/>
                <w:sz w:val="24"/>
                <w:szCs w:val="24"/>
                <w:lang w:val="en-US" w:eastAsia="zh-CN"/>
              </w:rPr>
            </w:pPr>
          </w:p>
        </w:tc>
      </w:tr>
    </w:tbl>
    <w:p w14:paraId="236FE861" w14:textId="77777777" w:rsidR="00706E26" w:rsidRPr="002E562F" w:rsidRDefault="00706E26" w:rsidP="00706E26">
      <w:pPr>
        <w:spacing w:after="0" w:line="240" w:lineRule="auto"/>
        <w:rPr>
          <w:rFonts w:ascii="Times New Roman" w:hAnsi="Times New Roman" w:cs="Times New Roman"/>
          <w:sz w:val="24"/>
          <w:szCs w:val="24"/>
          <w:lang w:val="en-US" w:eastAsia="zh-CN"/>
        </w:rPr>
      </w:pPr>
    </w:p>
    <w:p w14:paraId="17328B3C" w14:textId="77777777" w:rsidR="00706E26" w:rsidRPr="002E562F" w:rsidRDefault="00706E26" w:rsidP="00706E26">
      <w:pPr>
        <w:spacing w:after="0" w:line="240" w:lineRule="auto"/>
        <w:rPr>
          <w:rFonts w:ascii="Times New Roman" w:hAnsi="Times New Roman" w:cs="Times New Roman"/>
          <w:sz w:val="24"/>
          <w:szCs w:val="24"/>
          <w:lang w:val="en-US"/>
        </w:rPr>
      </w:pPr>
    </w:p>
    <w:p w14:paraId="091446E8" w14:textId="77777777" w:rsidR="00706E26" w:rsidRPr="002E562F" w:rsidRDefault="00706E26" w:rsidP="00706E26">
      <w:pPr>
        <w:spacing w:after="0" w:line="240" w:lineRule="auto"/>
        <w:rPr>
          <w:rFonts w:ascii="Times New Roman" w:hAnsi="Times New Roman" w:cs="Times New Roman"/>
          <w:sz w:val="24"/>
          <w:szCs w:val="24"/>
        </w:rPr>
      </w:pPr>
      <w:r w:rsidRPr="002E562F">
        <w:rPr>
          <w:rFonts w:ascii="Times New Roman" w:hAnsi="Times New Roman" w:cs="Times New Roman"/>
          <w:sz w:val="24"/>
          <w:szCs w:val="24"/>
        </w:rPr>
        <w:t>Руководитель группы контроля качества _________________________________________</w:t>
      </w:r>
    </w:p>
    <w:p w14:paraId="69F0D80B" w14:textId="77777777" w:rsidR="00706E26" w:rsidRPr="002E562F" w:rsidRDefault="00706E26" w:rsidP="00706E26">
      <w:pPr>
        <w:spacing w:after="0" w:line="240" w:lineRule="auto"/>
        <w:rPr>
          <w:rFonts w:ascii="Times New Roman" w:hAnsi="Times New Roman" w:cs="Times New Roman"/>
          <w:sz w:val="24"/>
          <w:szCs w:val="24"/>
        </w:rPr>
      </w:pPr>
    </w:p>
    <w:p w14:paraId="579D0CD0" w14:textId="77777777" w:rsidR="00706E26" w:rsidRPr="002E562F" w:rsidRDefault="00706E26" w:rsidP="00706E26">
      <w:pPr>
        <w:spacing w:after="0" w:line="240" w:lineRule="auto"/>
        <w:rPr>
          <w:rFonts w:ascii="Times New Roman" w:hAnsi="Times New Roman" w:cs="Times New Roman"/>
          <w:sz w:val="24"/>
          <w:szCs w:val="24"/>
        </w:rPr>
      </w:pPr>
    </w:p>
    <w:p w14:paraId="3F017A34" w14:textId="77777777" w:rsidR="00706E26" w:rsidRDefault="00706E26" w:rsidP="00706E26">
      <w:pPr>
        <w:spacing w:after="0" w:line="240" w:lineRule="auto"/>
        <w:jc w:val="right"/>
        <w:rPr>
          <w:sz w:val="24"/>
          <w:szCs w:val="24"/>
        </w:rPr>
        <w:sectPr w:rsidR="00706E26" w:rsidSect="00FF5DE7">
          <w:footnotePr>
            <w:numRestart w:val="eachPage"/>
          </w:footnotePr>
          <w:pgSz w:w="11906" w:h="16838"/>
          <w:pgMar w:top="567" w:right="567" w:bottom="1134" w:left="1134" w:header="0" w:footer="0" w:gutter="0"/>
          <w:cols w:space="708"/>
          <w:docGrid w:linePitch="360"/>
        </w:sectPr>
      </w:pPr>
    </w:p>
    <w:p w14:paraId="36B9F349" w14:textId="77777777" w:rsidR="000F48E6" w:rsidRPr="00EB092A" w:rsidRDefault="000F48E6" w:rsidP="000F48E6">
      <w:pPr>
        <w:tabs>
          <w:tab w:val="left" w:leader="underscore" w:pos="1800"/>
        </w:tabs>
        <w:spacing w:after="0"/>
        <w:ind w:firstLine="709"/>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lastRenderedPageBreak/>
        <w:t>Приложение №</w:t>
      </w:r>
      <w:r w:rsidR="007D0A94">
        <w:rPr>
          <w:rFonts w:ascii="Times New Roman" w:eastAsia="Times New Roman" w:hAnsi="Times New Roman" w:cs="Times New Roman"/>
          <w:b/>
          <w:bCs/>
          <w:sz w:val="24"/>
          <w:szCs w:val="24"/>
          <w:lang w:eastAsia="ru-RU"/>
        </w:rPr>
        <w:t>6</w:t>
      </w:r>
    </w:p>
    <w:p w14:paraId="16B6FB8F" w14:textId="77777777" w:rsidR="000F48E6" w:rsidRPr="00EB092A" w:rsidRDefault="000F48E6" w:rsidP="000F48E6">
      <w:pPr>
        <w:tabs>
          <w:tab w:val="left" w:leader="underscore" w:pos="1800"/>
        </w:tabs>
        <w:spacing w:after="0"/>
        <w:ind w:left="284" w:firstLine="425"/>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 xml:space="preserve">к Договору №__ </w:t>
      </w:r>
    </w:p>
    <w:p w14:paraId="04DD4DBB" w14:textId="77777777" w:rsidR="000F48E6" w:rsidRPr="00EB092A" w:rsidRDefault="000F48E6" w:rsidP="000F48E6">
      <w:pPr>
        <w:tabs>
          <w:tab w:val="left" w:leader="underscore" w:pos="1800"/>
        </w:tabs>
        <w:spacing w:after="0"/>
        <w:ind w:firstLine="709"/>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от «__» ________ 2021 г.</w:t>
      </w:r>
    </w:p>
    <w:p w14:paraId="38FBBBED" w14:textId="77777777" w:rsidR="00706E26" w:rsidRPr="000F48E6" w:rsidRDefault="00706E26" w:rsidP="00706E26">
      <w:pPr>
        <w:spacing w:after="0" w:line="240" w:lineRule="auto"/>
        <w:rPr>
          <w:rFonts w:ascii="Times New Roman" w:hAnsi="Times New Roman" w:cs="Times New Roman"/>
          <w:sz w:val="24"/>
          <w:szCs w:val="24"/>
        </w:rPr>
      </w:pPr>
    </w:p>
    <w:p w14:paraId="2C654765" w14:textId="77777777" w:rsidR="00431716" w:rsidRPr="00431716" w:rsidRDefault="00706E26" w:rsidP="00706E26">
      <w:pPr>
        <w:spacing w:after="0" w:line="240" w:lineRule="auto"/>
        <w:jc w:val="center"/>
        <w:rPr>
          <w:rFonts w:ascii="Times New Roman" w:hAnsi="Times New Roman" w:cs="Times New Roman"/>
          <w:b/>
          <w:sz w:val="24"/>
          <w:szCs w:val="24"/>
        </w:rPr>
      </w:pPr>
      <w:r w:rsidRPr="00431716">
        <w:rPr>
          <w:rFonts w:ascii="Times New Roman" w:hAnsi="Times New Roman" w:cs="Times New Roman"/>
          <w:b/>
          <w:sz w:val="24"/>
          <w:szCs w:val="24"/>
        </w:rPr>
        <w:t>Ф</w:t>
      </w:r>
      <w:r w:rsidR="00431716" w:rsidRPr="00431716">
        <w:rPr>
          <w:rFonts w:ascii="Times New Roman" w:hAnsi="Times New Roman" w:cs="Times New Roman"/>
          <w:b/>
          <w:sz w:val="24"/>
          <w:szCs w:val="24"/>
        </w:rPr>
        <w:t>ОРМА</w:t>
      </w:r>
      <w:r w:rsidRPr="00431716">
        <w:rPr>
          <w:rFonts w:ascii="Times New Roman" w:hAnsi="Times New Roman" w:cs="Times New Roman"/>
          <w:b/>
          <w:sz w:val="24"/>
          <w:szCs w:val="24"/>
        </w:rPr>
        <w:t xml:space="preserve"> </w:t>
      </w:r>
    </w:p>
    <w:p w14:paraId="4470AE6E" w14:textId="77777777" w:rsidR="00431716" w:rsidRPr="00431716" w:rsidRDefault="00431716" w:rsidP="00706E26">
      <w:pPr>
        <w:spacing w:after="0" w:line="240" w:lineRule="auto"/>
        <w:jc w:val="center"/>
        <w:rPr>
          <w:rFonts w:ascii="Times New Roman" w:hAnsi="Times New Roman" w:cs="Times New Roman"/>
          <w:sz w:val="24"/>
          <w:szCs w:val="24"/>
        </w:rPr>
      </w:pPr>
    </w:p>
    <w:p w14:paraId="31E08967" w14:textId="77777777" w:rsidR="00706E26" w:rsidRPr="00431716" w:rsidRDefault="00431716" w:rsidP="00706E2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Предписание</w:t>
      </w:r>
      <w:r w:rsidR="00706E26" w:rsidRPr="00431716">
        <w:rPr>
          <w:rFonts w:ascii="Times New Roman" w:hAnsi="Times New Roman" w:cs="Times New Roman"/>
          <w:sz w:val="24"/>
          <w:szCs w:val="24"/>
        </w:rPr>
        <w:t xml:space="preserve"> об устранении недостатков (дефектов),</w:t>
      </w:r>
    </w:p>
    <w:p w14:paraId="0E040D49" w14:textId="77777777" w:rsidR="00706E26" w:rsidRPr="00431716" w:rsidRDefault="00706E26" w:rsidP="00706E26">
      <w:pPr>
        <w:spacing w:after="0" w:line="240" w:lineRule="auto"/>
        <w:jc w:val="center"/>
        <w:rPr>
          <w:rFonts w:ascii="Times New Roman" w:hAnsi="Times New Roman" w:cs="Times New Roman"/>
          <w:sz w:val="24"/>
          <w:szCs w:val="24"/>
        </w:rPr>
      </w:pPr>
      <w:r w:rsidRPr="00431716">
        <w:rPr>
          <w:rFonts w:ascii="Times New Roman" w:hAnsi="Times New Roman" w:cs="Times New Roman"/>
          <w:sz w:val="24"/>
          <w:szCs w:val="24"/>
        </w:rPr>
        <w:t>выявленных при осуществлении контроля качества</w:t>
      </w:r>
    </w:p>
    <w:p w14:paraId="4C7E6D54" w14:textId="77777777" w:rsidR="00706E26" w:rsidRPr="000F48E6" w:rsidRDefault="00706E26" w:rsidP="00706E26">
      <w:pPr>
        <w:spacing w:after="0" w:line="240" w:lineRule="auto"/>
        <w:jc w:val="center"/>
        <w:rPr>
          <w:rFonts w:ascii="Times New Roman" w:hAnsi="Times New Roman" w:cs="Times New Roman"/>
          <w:b/>
          <w:sz w:val="24"/>
          <w:szCs w:val="24"/>
        </w:rPr>
      </w:pPr>
    </w:p>
    <w:p w14:paraId="2935181E" w14:textId="77777777" w:rsidR="00706E26" w:rsidRPr="000F48E6" w:rsidRDefault="00706E26" w:rsidP="00706E26">
      <w:pPr>
        <w:spacing w:after="0" w:line="240" w:lineRule="auto"/>
        <w:jc w:val="center"/>
        <w:rPr>
          <w:rFonts w:ascii="Times New Roman" w:hAnsi="Times New Roman" w:cs="Times New Roman"/>
          <w:b/>
          <w:sz w:val="24"/>
          <w:szCs w:val="24"/>
        </w:rPr>
      </w:pPr>
      <w:r w:rsidRPr="000F48E6">
        <w:rPr>
          <w:rFonts w:ascii="Times New Roman" w:hAnsi="Times New Roman" w:cs="Times New Roman"/>
          <w:b/>
          <w:sz w:val="24"/>
          <w:szCs w:val="24"/>
        </w:rPr>
        <w:t>Предписание № _______</w:t>
      </w:r>
    </w:p>
    <w:p w14:paraId="74EB0040" w14:textId="77777777" w:rsidR="00706E26" w:rsidRPr="000F48E6" w:rsidRDefault="00706E26" w:rsidP="00706E26">
      <w:pPr>
        <w:spacing w:after="0" w:line="240" w:lineRule="auto"/>
        <w:rPr>
          <w:rFonts w:ascii="Times New Roman" w:hAnsi="Times New Roman" w:cs="Times New Roman"/>
          <w:sz w:val="24"/>
          <w:szCs w:val="24"/>
        </w:rPr>
      </w:pPr>
      <w:bookmarkStart w:id="19" w:name="_Hlk31644440"/>
      <w:r w:rsidRPr="000F48E6">
        <w:rPr>
          <w:rFonts w:ascii="Times New Roman" w:hAnsi="Times New Roman" w:cs="Times New Roman"/>
          <w:sz w:val="24"/>
          <w:szCs w:val="24"/>
        </w:rPr>
        <w:t>об устранении недостатков (дефектов), выявленных при осуществлении контроля качества</w:t>
      </w:r>
    </w:p>
    <w:bookmarkEnd w:id="19"/>
    <w:p w14:paraId="767590C8" w14:textId="77777777" w:rsidR="00706E26" w:rsidRPr="000F48E6" w:rsidRDefault="00706E26" w:rsidP="00706E26">
      <w:pPr>
        <w:spacing w:after="0" w:line="240" w:lineRule="auto"/>
        <w:rPr>
          <w:rFonts w:ascii="Times New Roman" w:hAnsi="Times New Roman" w:cs="Times New Roman"/>
          <w:sz w:val="24"/>
          <w:szCs w:val="24"/>
        </w:rPr>
      </w:pPr>
    </w:p>
    <w:p w14:paraId="17403A7A" w14:textId="77777777" w:rsidR="00706E26" w:rsidRPr="000F48E6" w:rsidRDefault="00706E26" w:rsidP="00706E26">
      <w:pPr>
        <w:spacing w:after="0" w:line="240" w:lineRule="auto"/>
        <w:rPr>
          <w:rFonts w:ascii="Times New Roman" w:hAnsi="Times New Roman" w:cs="Times New Roman"/>
          <w:sz w:val="24"/>
          <w:szCs w:val="24"/>
        </w:rPr>
      </w:pPr>
      <w:r w:rsidRPr="000F48E6">
        <w:rPr>
          <w:rFonts w:ascii="Times New Roman" w:hAnsi="Times New Roman" w:cs="Times New Roman"/>
          <w:sz w:val="24"/>
          <w:szCs w:val="24"/>
        </w:rPr>
        <w:t xml:space="preserve">г. Мурманск                                                                                             </w:t>
      </w:r>
      <w:r w:rsidR="006D1471">
        <w:rPr>
          <w:rFonts w:ascii="Times New Roman" w:hAnsi="Times New Roman" w:cs="Times New Roman"/>
          <w:sz w:val="24"/>
          <w:szCs w:val="24"/>
        </w:rPr>
        <w:t xml:space="preserve"> </w:t>
      </w:r>
      <w:proofErr w:type="gramStart"/>
      <w:r w:rsidRPr="000F48E6">
        <w:rPr>
          <w:rFonts w:ascii="Times New Roman" w:hAnsi="Times New Roman" w:cs="Times New Roman"/>
          <w:sz w:val="24"/>
          <w:szCs w:val="24"/>
        </w:rPr>
        <w:t xml:space="preserve">   </w:t>
      </w:r>
      <w:r w:rsidR="006D1471">
        <w:rPr>
          <w:rFonts w:ascii="Times New Roman" w:hAnsi="Times New Roman" w:cs="Times New Roman"/>
          <w:sz w:val="24"/>
          <w:szCs w:val="24"/>
        </w:rPr>
        <w:t>«</w:t>
      </w:r>
      <w:proofErr w:type="gramEnd"/>
      <w:r w:rsidRPr="000F48E6">
        <w:rPr>
          <w:rFonts w:ascii="Times New Roman" w:hAnsi="Times New Roman" w:cs="Times New Roman"/>
          <w:sz w:val="24"/>
          <w:szCs w:val="24"/>
        </w:rPr>
        <w:t>____</w:t>
      </w:r>
      <w:r w:rsidR="006D1471">
        <w:rPr>
          <w:rFonts w:ascii="Times New Roman" w:hAnsi="Times New Roman" w:cs="Times New Roman"/>
          <w:sz w:val="24"/>
          <w:szCs w:val="24"/>
        </w:rPr>
        <w:t>»</w:t>
      </w:r>
      <w:r w:rsidRPr="000F48E6">
        <w:rPr>
          <w:rFonts w:ascii="Times New Roman" w:hAnsi="Times New Roman" w:cs="Times New Roman"/>
          <w:sz w:val="24"/>
          <w:szCs w:val="24"/>
        </w:rPr>
        <w:t xml:space="preserve"> ____________ 20 __ г.</w:t>
      </w:r>
    </w:p>
    <w:p w14:paraId="16100A81" w14:textId="77777777" w:rsidR="00706E26" w:rsidRPr="000F48E6" w:rsidRDefault="00706E26" w:rsidP="00706E26">
      <w:pPr>
        <w:spacing w:after="0" w:line="240" w:lineRule="auto"/>
        <w:rPr>
          <w:rFonts w:ascii="Times New Roman" w:hAnsi="Times New Roman" w:cs="Times New Roman"/>
          <w:sz w:val="24"/>
          <w:szCs w:val="24"/>
        </w:rPr>
      </w:pPr>
    </w:p>
    <w:p w14:paraId="006FA27A" w14:textId="77777777" w:rsidR="00706E26" w:rsidRPr="000F48E6" w:rsidRDefault="00706E26" w:rsidP="005A6768">
      <w:pPr>
        <w:spacing w:after="0" w:line="240" w:lineRule="auto"/>
        <w:jc w:val="both"/>
        <w:rPr>
          <w:rFonts w:ascii="Times New Roman" w:hAnsi="Times New Roman" w:cs="Times New Roman"/>
          <w:sz w:val="24"/>
          <w:szCs w:val="24"/>
        </w:rPr>
      </w:pPr>
      <w:r w:rsidRPr="000F48E6">
        <w:rPr>
          <w:rFonts w:ascii="Times New Roman" w:hAnsi="Times New Roman" w:cs="Times New Roman"/>
          <w:sz w:val="24"/>
          <w:szCs w:val="24"/>
        </w:rPr>
        <w:t>Наименование и месторасположение объекта</w:t>
      </w:r>
    </w:p>
    <w:p w14:paraId="55B8CADB" w14:textId="77777777" w:rsidR="00706E26" w:rsidRPr="000F48E6" w:rsidRDefault="00706E26" w:rsidP="005A6768">
      <w:pPr>
        <w:spacing w:after="0" w:line="240" w:lineRule="auto"/>
        <w:jc w:val="both"/>
        <w:rPr>
          <w:rFonts w:ascii="Times New Roman" w:hAnsi="Times New Roman" w:cs="Times New Roman"/>
          <w:sz w:val="24"/>
          <w:szCs w:val="24"/>
        </w:rPr>
      </w:pPr>
      <w:r w:rsidRPr="000F48E6">
        <w:rPr>
          <w:rFonts w:ascii="Times New Roman" w:hAnsi="Times New Roman" w:cs="Times New Roman"/>
          <w:sz w:val="24"/>
          <w:szCs w:val="24"/>
        </w:rPr>
        <w:t>_____________________________________________________________________________________</w:t>
      </w:r>
    </w:p>
    <w:p w14:paraId="2D4B17AA" w14:textId="77777777" w:rsidR="00706E26" w:rsidRPr="000F48E6" w:rsidRDefault="00706E26" w:rsidP="005A6768">
      <w:pPr>
        <w:spacing w:after="0" w:line="240" w:lineRule="auto"/>
        <w:jc w:val="both"/>
        <w:rPr>
          <w:rFonts w:ascii="Times New Roman" w:hAnsi="Times New Roman" w:cs="Times New Roman"/>
          <w:sz w:val="24"/>
          <w:szCs w:val="24"/>
        </w:rPr>
      </w:pPr>
    </w:p>
    <w:p w14:paraId="34D7AD79" w14:textId="77777777" w:rsidR="00706E26" w:rsidRPr="000F48E6" w:rsidRDefault="00706E26" w:rsidP="005A6768">
      <w:pPr>
        <w:spacing w:after="0" w:line="240" w:lineRule="auto"/>
        <w:jc w:val="both"/>
        <w:rPr>
          <w:rFonts w:ascii="Times New Roman" w:hAnsi="Times New Roman" w:cs="Times New Roman"/>
          <w:sz w:val="24"/>
          <w:szCs w:val="24"/>
        </w:rPr>
      </w:pPr>
      <w:r w:rsidRPr="000F48E6">
        <w:rPr>
          <w:rFonts w:ascii="Times New Roman" w:hAnsi="Times New Roman" w:cs="Times New Roman"/>
          <w:sz w:val="24"/>
          <w:szCs w:val="24"/>
        </w:rPr>
        <w:t xml:space="preserve">    Конструктивный элемент ____________________________________________________________</w:t>
      </w:r>
    </w:p>
    <w:p w14:paraId="5126D731" w14:textId="77777777" w:rsidR="00706E26" w:rsidRPr="006D1471" w:rsidRDefault="00706E26" w:rsidP="005A6768">
      <w:pPr>
        <w:spacing w:after="0" w:line="240" w:lineRule="auto"/>
        <w:jc w:val="both"/>
        <w:rPr>
          <w:rFonts w:ascii="Times New Roman" w:hAnsi="Times New Roman" w:cs="Times New Roman"/>
          <w:sz w:val="20"/>
          <w:szCs w:val="20"/>
        </w:rPr>
      </w:pPr>
      <w:r w:rsidRPr="006D1471">
        <w:rPr>
          <w:rFonts w:ascii="Times New Roman" w:hAnsi="Times New Roman" w:cs="Times New Roman"/>
          <w:sz w:val="20"/>
          <w:szCs w:val="20"/>
        </w:rPr>
        <w:t xml:space="preserve">                                                                           </w:t>
      </w:r>
      <w:r w:rsidR="006D1471">
        <w:rPr>
          <w:rFonts w:ascii="Times New Roman" w:hAnsi="Times New Roman" w:cs="Times New Roman"/>
          <w:sz w:val="20"/>
          <w:szCs w:val="20"/>
        </w:rPr>
        <w:t xml:space="preserve">                  </w:t>
      </w:r>
      <w:r w:rsidRPr="006D1471">
        <w:rPr>
          <w:rFonts w:ascii="Times New Roman" w:hAnsi="Times New Roman" w:cs="Times New Roman"/>
          <w:sz w:val="20"/>
          <w:szCs w:val="20"/>
        </w:rPr>
        <w:t xml:space="preserve">  (наименование и местоположение)</w:t>
      </w:r>
    </w:p>
    <w:p w14:paraId="5A1A63A4" w14:textId="77777777" w:rsidR="00706E26" w:rsidRPr="000F48E6" w:rsidRDefault="00706E26" w:rsidP="005A6768">
      <w:pPr>
        <w:spacing w:after="0" w:line="240" w:lineRule="auto"/>
        <w:jc w:val="both"/>
        <w:rPr>
          <w:rFonts w:ascii="Times New Roman" w:hAnsi="Times New Roman" w:cs="Times New Roman"/>
          <w:sz w:val="24"/>
          <w:szCs w:val="24"/>
        </w:rPr>
      </w:pPr>
      <w:r w:rsidRPr="000F48E6">
        <w:rPr>
          <w:rFonts w:ascii="Times New Roman" w:hAnsi="Times New Roman" w:cs="Times New Roman"/>
          <w:sz w:val="24"/>
          <w:szCs w:val="24"/>
        </w:rPr>
        <w:t xml:space="preserve">    Вид выполняемых работ _____________________________________________________________</w:t>
      </w:r>
    </w:p>
    <w:p w14:paraId="416D798C" w14:textId="77777777" w:rsidR="00706E26" w:rsidRPr="000F48E6" w:rsidRDefault="00706E26" w:rsidP="005A6768">
      <w:pPr>
        <w:spacing w:after="0" w:line="240" w:lineRule="auto"/>
        <w:jc w:val="both"/>
        <w:rPr>
          <w:rFonts w:ascii="Times New Roman" w:hAnsi="Times New Roman" w:cs="Times New Roman"/>
          <w:sz w:val="24"/>
          <w:szCs w:val="24"/>
        </w:rPr>
      </w:pPr>
      <w:r w:rsidRPr="000F48E6">
        <w:rPr>
          <w:rFonts w:ascii="Times New Roman" w:hAnsi="Times New Roman" w:cs="Times New Roman"/>
          <w:sz w:val="24"/>
          <w:szCs w:val="24"/>
        </w:rPr>
        <w:t xml:space="preserve">    Наименование организации, выполняющей работы</w:t>
      </w:r>
    </w:p>
    <w:p w14:paraId="1FDCCA13" w14:textId="77777777" w:rsidR="00706E26" w:rsidRPr="000F48E6" w:rsidRDefault="00706E26" w:rsidP="005A6768">
      <w:pPr>
        <w:spacing w:after="0" w:line="240" w:lineRule="auto"/>
        <w:jc w:val="both"/>
        <w:rPr>
          <w:rFonts w:ascii="Times New Roman" w:hAnsi="Times New Roman" w:cs="Times New Roman"/>
          <w:sz w:val="24"/>
          <w:szCs w:val="24"/>
        </w:rPr>
      </w:pPr>
      <w:r w:rsidRPr="000F48E6">
        <w:rPr>
          <w:rFonts w:ascii="Times New Roman" w:hAnsi="Times New Roman" w:cs="Times New Roman"/>
          <w:sz w:val="24"/>
          <w:szCs w:val="24"/>
        </w:rPr>
        <w:t>____________________________________________________________________________________</w:t>
      </w:r>
    </w:p>
    <w:p w14:paraId="7441090D" w14:textId="77777777" w:rsidR="00706E26" w:rsidRPr="00FD349D" w:rsidRDefault="00FD349D" w:rsidP="005A676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06E26" w:rsidRPr="00FD349D">
        <w:rPr>
          <w:rFonts w:ascii="Times New Roman" w:hAnsi="Times New Roman" w:cs="Times New Roman"/>
          <w:sz w:val="24"/>
          <w:szCs w:val="24"/>
        </w:rPr>
        <w:t>ФИО производителя работ</w:t>
      </w:r>
    </w:p>
    <w:p w14:paraId="7E0522DE" w14:textId="77777777" w:rsidR="00706E26" w:rsidRPr="000F48E6" w:rsidRDefault="00706E26" w:rsidP="005A6768">
      <w:pPr>
        <w:spacing w:after="0" w:line="240" w:lineRule="auto"/>
        <w:jc w:val="both"/>
        <w:rPr>
          <w:rFonts w:ascii="Times New Roman" w:hAnsi="Times New Roman" w:cs="Times New Roman"/>
          <w:sz w:val="24"/>
          <w:szCs w:val="24"/>
        </w:rPr>
      </w:pPr>
      <w:r w:rsidRPr="000F48E6">
        <w:rPr>
          <w:rFonts w:ascii="Times New Roman" w:hAnsi="Times New Roman" w:cs="Times New Roman"/>
          <w:sz w:val="24"/>
          <w:szCs w:val="24"/>
        </w:rPr>
        <w:t>________________________________________________________________________________</w:t>
      </w:r>
    </w:p>
    <w:p w14:paraId="26179543" w14:textId="77777777" w:rsidR="00706E26" w:rsidRPr="000F48E6" w:rsidRDefault="00706E26" w:rsidP="005A6768">
      <w:pPr>
        <w:spacing w:after="0" w:line="240" w:lineRule="auto"/>
        <w:jc w:val="both"/>
        <w:rPr>
          <w:rFonts w:ascii="Times New Roman" w:hAnsi="Times New Roman" w:cs="Times New Roman"/>
          <w:sz w:val="24"/>
          <w:szCs w:val="24"/>
        </w:rPr>
      </w:pPr>
    </w:p>
    <w:p w14:paraId="71C5F37E" w14:textId="77777777" w:rsidR="005A6768" w:rsidRDefault="00706E26" w:rsidP="005A6768">
      <w:pPr>
        <w:spacing w:after="0" w:line="240" w:lineRule="auto"/>
        <w:jc w:val="both"/>
        <w:rPr>
          <w:rFonts w:ascii="Times New Roman" w:hAnsi="Times New Roman" w:cs="Times New Roman"/>
          <w:sz w:val="24"/>
          <w:szCs w:val="24"/>
        </w:rPr>
      </w:pPr>
      <w:r w:rsidRPr="000F48E6">
        <w:rPr>
          <w:rFonts w:ascii="Times New Roman" w:hAnsi="Times New Roman" w:cs="Times New Roman"/>
          <w:sz w:val="24"/>
          <w:szCs w:val="24"/>
        </w:rPr>
        <w:t xml:space="preserve"> На основании заключенного с </w:t>
      </w:r>
      <w:r w:rsidR="005A6768">
        <w:rPr>
          <w:rFonts w:ascii="Times New Roman" w:hAnsi="Times New Roman" w:cs="Times New Roman"/>
          <w:sz w:val="24"/>
          <w:szCs w:val="24"/>
        </w:rPr>
        <w:t>З</w:t>
      </w:r>
      <w:r w:rsidRPr="000F48E6">
        <w:rPr>
          <w:rFonts w:ascii="Times New Roman" w:hAnsi="Times New Roman" w:cs="Times New Roman"/>
          <w:sz w:val="24"/>
          <w:szCs w:val="24"/>
        </w:rPr>
        <w:t xml:space="preserve">аказчиком </w:t>
      </w:r>
      <w:r w:rsidR="005A6768">
        <w:rPr>
          <w:rFonts w:ascii="Times New Roman" w:hAnsi="Times New Roman" w:cs="Times New Roman"/>
          <w:sz w:val="24"/>
          <w:szCs w:val="24"/>
        </w:rPr>
        <w:t>Договора</w:t>
      </w:r>
      <w:r w:rsidRPr="000F48E6">
        <w:rPr>
          <w:rFonts w:ascii="Times New Roman" w:hAnsi="Times New Roman" w:cs="Times New Roman"/>
          <w:sz w:val="24"/>
          <w:szCs w:val="24"/>
        </w:rPr>
        <w:t xml:space="preserve"> </w:t>
      </w:r>
      <w:r w:rsidR="005A6768">
        <w:rPr>
          <w:rFonts w:ascii="Times New Roman" w:hAnsi="Times New Roman" w:cs="Times New Roman"/>
          <w:sz w:val="24"/>
          <w:szCs w:val="24"/>
        </w:rPr>
        <w:t>№ ________ от ________обязываю:</w:t>
      </w:r>
    </w:p>
    <w:p w14:paraId="521B25E7" w14:textId="77777777" w:rsidR="00706E26" w:rsidRPr="000F48E6" w:rsidRDefault="005A6768" w:rsidP="005A676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706E26" w:rsidRPr="000F48E6">
        <w:rPr>
          <w:rFonts w:ascii="Times New Roman" w:hAnsi="Times New Roman" w:cs="Times New Roman"/>
          <w:sz w:val="24"/>
          <w:szCs w:val="24"/>
        </w:rPr>
        <w:t>одрядчика   принять меры по устранению нарушений правил производства дорожных работ, связанных с нарушением требований нормативных док</w:t>
      </w:r>
      <w:r>
        <w:rPr>
          <w:rFonts w:ascii="Times New Roman" w:hAnsi="Times New Roman" w:cs="Times New Roman"/>
          <w:sz w:val="24"/>
          <w:szCs w:val="24"/>
        </w:rPr>
        <w:t>ументов, технологических правил:</w:t>
      </w:r>
    </w:p>
    <w:p w14:paraId="7689F5F1" w14:textId="77777777" w:rsidR="00706E26" w:rsidRPr="005A6768" w:rsidRDefault="005A6768" w:rsidP="005A676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(нужное подчеркнуть)</w:t>
      </w:r>
    </w:p>
    <w:p w14:paraId="25AD1564" w14:textId="77777777" w:rsidR="00706E26" w:rsidRPr="000F48E6" w:rsidRDefault="00706E26" w:rsidP="005A6768">
      <w:pPr>
        <w:spacing w:after="0" w:line="240" w:lineRule="auto"/>
        <w:jc w:val="both"/>
        <w:rPr>
          <w:rFonts w:ascii="Times New Roman" w:hAnsi="Times New Roman" w:cs="Times New Roman"/>
          <w:sz w:val="24"/>
          <w:szCs w:val="24"/>
        </w:rPr>
      </w:pPr>
      <w:r w:rsidRPr="000F48E6">
        <w:rPr>
          <w:rFonts w:ascii="Times New Roman" w:hAnsi="Times New Roman" w:cs="Times New Roman"/>
          <w:sz w:val="24"/>
          <w:szCs w:val="24"/>
        </w:rPr>
        <w:t>_____________________________________________________________________________________</w:t>
      </w:r>
    </w:p>
    <w:p w14:paraId="7C1A5419" w14:textId="77777777" w:rsidR="00706E26" w:rsidRPr="000F48E6" w:rsidRDefault="00706E26" w:rsidP="005A6768">
      <w:pPr>
        <w:spacing w:after="0" w:line="240" w:lineRule="auto"/>
        <w:jc w:val="both"/>
        <w:rPr>
          <w:rFonts w:ascii="Times New Roman" w:hAnsi="Times New Roman" w:cs="Times New Roman"/>
          <w:sz w:val="24"/>
          <w:szCs w:val="24"/>
        </w:rPr>
      </w:pPr>
      <w:r w:rsidRPr="000F48E6">
        <w:rPr>
          <w:rFonts w:ascii="Times New Roman" w:hAnsi="Times New Roman" w:cs="Times New Roman"/>
          <w:sz w:val="24"/>
          <w:szCs w:val="24"/>
        </w:rPr>
        <w:t>___________________________________________________________________________</w:t>
      </w:r>
    </w:p>
    <w:p w14:paraId="19193AD2" w14:textId="77777777" w:rsidR="00706E26" w:rsidRPr="006D1471" w:rsidRDefault="00706E26" w:rsidP="005A6768">
      <w:pPr>
        <w:spacing w:after="0" w:line="240" w:lineRule="auto"/>
        <w:jc w:val="both"/>
        <w:rPr>
          <w:rFonts w:ascii="Times New Roman" w:hAnsi="Times New Roman" w:cs="Times New Roman"/>
          <w:sz w:val="20"/>
          <w:szCs w:val="20"/>
        </w:rPr>
      </w:pPr>
      <w:r w:rsidRPr="006D1471">
        <w:rPr>
          <w:rFonts w:ascii="Times New Roman" w:hAnsi="Times New Roman" w:cs="Times New Roman"/>
          <w:sz w:val="20"/>
          <w:szCs w:val="20"/>
        </w:rPr>
        <w:t>(местоположение, вид недостатков (дефектов))</w:t>
      </w:r>
    </w:p>
    <w:p w14:paraId="77F247F4" w14:textId="77777777" w:rsidR="00706E26" w:rsidRPr="000F48E6" w:rsidRDefault="00706E26" w:rsidP="005A6768">
      <w:pPr>
        <w:spacing w:after="0" w:line="240" w:lineRule="auto"/>
        <w:jc w:val="both"/>
        <w:rPr>
          <w:rFonts w:ascii="Times New Roman" w:hAnsi="Times New Roman" w:cs="Times New Roman"/>
          <w:sz w:val="24"/>
          <w:szCs w:val="24"/>
        </w:rPr>
      </w:pPr>
    </w:p>
    <w:p w14:paraId="24BF484A" w14:textId="77777777" w:rsidR="00706E26" w:rsidRPr="000F48E6" w:rsidRDefault="00706E26" w:rsidP="005A6768">
      <w:pPr>
        <w:spacing w:after="0" w:line="240" w:lineRule="auto"/>
        <w:jc w:val="both"/>
        <w:rPr>
          <w:rFonts w:ascii="Times New Roman" w:hAnsi="Times New Roman" w:cs="Times New Roman"/>
          <w:sz w:val="24"/>
          <w:szCs w:val="24"/>
        </w:rPr>
      </w:pPr>
      <w:r w:rsidRPr="000F48E6">
        <w:rPr>
          <w:rFonts w:ascii="Times New Roman" w:hAnsi="Times New Roman" w:cs="Times New Roman"/>
          <w:sz w:val="24"/>
          <w:szCs w:val="24"/>
        </w:rPr>
        <w:t xml:space="preserve">    Срок устранения недостатков (дефектов) до </w:t>
      </w:r>
      <w:r w:rsidR="00237970">
        <w:rPr>
          <w:rFonts w:ascii="Times New Roman" w:hAnsi="Times New Roman" w:cs="Times New Roman"/>
          <w:sz w:val="24"/>
          <w:szCs w:val="24"/>
        </w:rPr>
        <w:t>«</w:t>
      </w:r>
      <w:r w:rsidRPr="000F48E6">
        <w:rPr>
          <w:rFonts w:ascii="Times New Roman" w:hAnsi="Times New Roman" w:cs="Times New Roman"/>
          <w:sz w:val="24"/>
          <w:szCs w:val="24"/>
        </w:rPr>
        <w:t>___</w:t>
      </w:r>
      <w:r w:rsidR="00237970">
        <w:rPr>
          <w:rFonts w:ascii="Times New Roman" w:hAnsi="Times New Roman" w:cs="Times New Roman"/>
          <w:sz w:val="24"/>
          <w:szCs w:val="24"/>
        </w:rPr>
        <w:t>»</w:t>
      </w:r>
      <w:r w:rsidRPr="000F48E6">
        <w:rPr>
          <w:rFonts w:ascii="Times New Roman" w:hAnsi="Times New Roman" w:cs="Times New Roman"/>
          <w:sz w:val="24"/>
          <w:szCs w:val="24"/>
        </w:rPr>
        <w:t xml:space="preserve"> _____________ 20 __ г.</w:t>
      </w:r>
    </w:p>
    <w:p w14:paraId="5945010B" w14:textId="77777777" w:rsidR="00706E26" w:rsidRPr="000F48E6" w:rsidRDefault="00706E26" w:rsidP="005A6768">
      <w:pPr>
        <w:spacing w:after="0" w:line="240" w:lineRule="auto"/>
        <w:jc w:val="both"/>
        <w:rPr>
          <w:rFonts w:ascii="Times New Roman" w:hAnsi="Times New Roman" w:cs="Times New Roman"/>
          <w:sz w:val="24"/>
          <w:szCs w:val="24"/>
        </w:rPr>
      </w:pPr>
    </w:p>
    <w:p w14:paraId="4745EBBF" w14:textId="77777777" w:rsidR="00706E26" w:rsidRPr="000F48E6" w:rsidRDefault="00706E26" w:rsidP="005A6768">
      <w:pPr>
        <w:spacing w:after="0" w:line="240" w:lineRule="auto"/>
        <w:jc w:val="both"/>
        <w:rPr>
          <w:rFonts w:ascii="Times New Roman" w:hAnsi="Times New Roman" w:cs="Times New Roman"/>
          <w:sz w:val="24"/>
          <w:szCs w:val="24"/>
        </w:rPr>
      </w:pPr>
      <w:r w:rsidRPr="000F48E6">
        <w:rPr>
          <w:rFonts w:ascii="Times New Roman" w:hAnsi="Times New Roman" w:cs="Times New Roman"/>
          <w:sz w:val="24"/>
          <w:szCs w:val="24"/>
        </w:rPr>
        <w:t xml:space="preserve">    Контроль за устранением выявленных недостатков (дефектов) возложить: на</w:t>
      </w:r>
    </w:p>
    <w:p w14:paraId="6071D5AD" w14:textId="77777777" w:rsidR="00706E26" w:rsidRPr="000F48E6" w:rsidRDefault="00706E26" w:rsidP="005A6768">
      <w:pPr>
        <w:spacing w:after="0" w:line="240" w:lineRule="auto"/>
        <w:jc w:val="both"/>
        <w:rPr>
          <w:rFonts w:ascii="Times New Roman" w:hAnsi="Times New Roman" w:cs="Times New Roman"/>
          <w:sz w:val="24"/>
          <w:szCs w:val="24"/>
        </w:rPr>
      </w:pPr>
      <w:r w:rsidRPr="000F48E6">
        <w:rPr>
          <w:rFonts w:ascii="Times New Roman" w:hAnsi="Times New Roman" w:cs="Times New Roman"/>
          <w:sz w:val="24"/>
          <w:szCs w:val="24"/>
        </w:rPr>
        <w:t>___________________________________________________________________________</w:t>
      </w:r>
    </w:p>
    <w:p w14:paraId="0A1F3F25" w14:textId="77777777" w:rsidR="00706E26" w:rsidRPr="00237970" w:rsidRDefault="00706E26" w:rsidP="00237970">
      <w:pPr>
        <w:spacing w:after="0" w:line="240" w:lineRule="auto"/>
        <w:jc w:val="center"/>
        <w:rPr>
          <w:rFonts w:ascii="Times New Roman" w:hAnsi="Times New Roman" w:cs="Times New Roman"/>
          <w:sz w:val="20"/>
          <w:szCs w:val="20"/>
        </w:rPr>
      </w:pPr>
      <w:r w:rsidRPr="00237970">
        <w:rPr>
          <w:rFonts w:ascii="Times New Roman" w:hAnsi="Times New Roman" w:cs="Times New Roman"/>
          <w:sz w:val="20"/>
          <w:szCs w:val="20"/>
        </w:rPr>
        <w:t>(занимаемая должность, ФИО)</w:t>
      </w:r>
    </w:p>
    <w:p w14:paraId="6BC61421" w14:textId="77777777" w:rsidR="00706E26" w:rsidRPr="000F48E6" w:rsidRDefault="00706E26" w:rsidP="005A6768">
      <w:pPr>
        <w:spacing w:after="0" w:line="240" w:lineRule="auto"/>
        <w:jc w:val="both"/>
        <w:rPr>
          <w:rFonts w:ascii="Times New Roman" w:hAnsi="Times New Roman" w:cs="Times New Roman"/>
          <w:sz w:val="24"/>
          <w:szCs w:val="24"/>
        </w:rPr>
      </w:pPr>
    </w:p>
    <w:p w14:paraId="28FF1DD7" w14:textId="77777777" w:rsidR="00706E26" w:rsidRPr="000F48E6" w:rsidRDefault="00706E26" w:rsidP="005A6768">
      <w:pPr>
        <w:spacing w:after="0" w:line="240" w:lineRule="auto"/>
        <w:jc w:val="both"/>
        <w:rPr>
          <w:rFonts w:ascii="Times New Roman" w:hAnsi="Times New Roman" w:cs="Times New Roman"/>
          <w:sz w:val="24"/>
          <w:szCs w:val="24"/>
        </w:rPr>
      </w:pPr>
      <w:r w:rsidRPr="000F48E6">
        <w:rPr>
          <w:rFonts w:ascii="Times New Roman" w:hAnsi="Times New Roman" w:cs="Times New Roman"/>
          <w:sz w:val="24"/>
          <w:szCs w:val="24"/>
        </w:rPr>
        <w:t xml:space="preserve"> Предписание составлено в трех экземплярах, направлено:</w:t>
      </w:r>
    </w:p>
    <w:p w14:paraId="5E2891A7" w14:textId="77777777" w:rsidR="00706E26" w:rsidRPr="000F48E6" w:rsidRDefault="00706E26" w:rsidP="005A6768">
      <w:pPr>
        <w:spacing w:after="0" w:line="240" w:lineRule="auto"/>
        <w:jc w:val="both"/>
        <w:rPr>
          <w:rFonts w:ascii="Times New Roman" w:hAnsi="Times New Roman" w:cs="Times New Roman"/>
          <w:sz w:val="24"/>
          <w:szCs w:val="24"/>
        </w:rPr>
      </w:pPr>
      <w:r w:rsidRPr="000F48E6">
        <w:rPr>
          <w:rFonts w:ascii="Times New Roman" w:hAnsi="Times New Roman" w:cs="Times New Roman"/>
          <w:sz w:val="24"/>
          <w:szCs w:val="24"/>
        </w:rPr>
        <w:t xml:space="preserve">    </w:t>
      </w:r>
    </w:p>
    <w:p w14:paraId="5568979F" w14:textId="77777777" w:rsidR="00706E26" w:rsidRPr="000F48E6" w:rsidRDefault="00706E26" w:rsidP="005A6768">
      <w:pPr>
        <w:spacing w:after="0" w:line="240" w:lineRule="auto"/>
        <w:jc w:val="both"/>
        <w:rPr>
          <w:rFonts w:ascii="Times New Roman" w:hAnsi="Times New Roman" w:cs="Times New Roman"/>
          <w:sz w:val="24"/>
          <w:szCs w:val="24"/>
        </w:rPr>
      </w:pPr>
      <w:r w:rsidRPr="000F48E6">
        <w:rPr>
          <w:rFonts w:ascii="Times New Roman" w:hAnsi="Times New Roman" w:cs="Times New Roman"/>
          <w:sz w:val="24"/>
          <w:szCs w:val="24"/>
        </w:rPr>
        <w:t>Представитель подрядчика ______________________________________________________</w:t>
      </w:r>
    </w:p>
    <w:p w14:paraId="288D9471" w14:textId="77777777" w:rsidR="00706E26" w:rsidRPr="00237970" w:rsidRDefault="00706E26" w:rsidP="00237970">
      <w:pPr>
        <w:spacing w:after="0" w:line="240" w:lineRule="auto"/>
        <w:jc w:val="center"/>
        <w:rPr>
          <w:rFonts w:ascii="Times New Roman" w:hAnsi="Times New Roman" w:cs="Times New Roman"/>
          <w:sz w:val="20"/>
          <w:szCs w:val="20"/>
        </w:rPr>
      </w:pPr>
      <w:r w:rsidRPr="00237970">
        <w:rPr>
          <w:rFonts w:ascii="Times New Roman" w:hAnsi="Times New Roman" w:cs="Times New Roman"/>
          <w:sz w:val="20"/>
          <w:szCs w:val="20"/>
        </w:rPr>
        <w:t>(Ф.И.О., подпись)</w:t>
      </w:r>
    </w:p>
    <w:p w14:paraId="5A84792F" w14:textId="77777777" w:rsidR="00706E26" w:rsidRPr="000F48E6" w:rsidRDefault="00706E26" w:rsidP="005A6768">
      <w:pPr>
        <w:spacing w:after="0" w:line="240" w:lineRule="auto"/>
        <w:jc w:val="both"/>
        <w:rPr>
          <w:rFonts w:ascii="Times New Roman" w:hAnsi="Times New Roman" w:cs="Times New Roman"/>
          <w:sz w:val="24"/>
          <w:szCs w:val="24"/>
        </w:rPr>
      </w:pPr>
      <w:r w:rsidRPr="000F48E6">
        <w:rPr>
          <w:rFonts w:ascii="Times New Roman" w:hAnsi="Times New Roman" w:cs="Times New Roman"/>
          <w:sz w:val="24"/>
          <w:szCs w:val="24"/>
        </w:rPr>
        <w:t>Представитель заказчика______________________________________________________</w:t>
      </w:r>
    </w:p>
    <w:p w14:paraId="7A7DCECA" w14:textId="40F69CC4" w:rsidR="00237970" w:rsidRPr="00CC4E6D" w:rsidRDefault="00706E26" w:rsidP="00CC4E6D">
      <w:pPr>
        <w:spacing w:after="0" w:line="240" w:lineRule="auto"/>
        <w:jc w:val="both"/>
        <w:rPr>
          <w:rFonts w:ascii="Times New Roman" w:hAnsi="Times New Roman" w:cs="Times New Roman"/>
          <w:sz w:val="20"/>
          <w:szCs w:val="20"/>
        </w:rPr>
      </w:pPr>
      <w:r w:rsidRPr="000F48E6">
        <w:rPr>
          <w:rFonts w:ascii="Times New Roman" w:hAnsi="Times New Roman" w:cs="Times New Roman"/>
          <w:sz w:val="24"/>
          <w:szCs w:val="24"/>
        </w:rPr>
        <w:t xml:space="preserve">                                                                                             </w:t>
      </w:r>
      <w:r w:rsidRPr="00237970">
        <w:rPr>
          <w:rFonts w:ascii="Times New Roman" w:hAnsi="Times New Roman" w:cs="Times New Roman"/>
          <w:sz w:val="20"/>
          <w:szCs w:val="20"/>
        </w:rPr>
        <w:t xml:space="preserve">    (Ф.И.О., подпись)</w:t>
      </w:r>
    </w:p>
    <w:p w14:paraId="477317B0" w14:textId="77777777" w:rsidR="00237970" w:rsidRDefault="00237970" w:rsidP="00706E26">
      <w:pPr>
        <w:spacing w:after="0" w:line="240" w:lineRule="auto"/>
        <w:rPr>
          <w:rFonts w:ascii="Times New Roman" w:hAnsi="Times New Roman" w:cs="Times New Roman"/>
          <w:sz w:val="24"/>
          <w:szCs w:val="24"/>
        </w:rPr>
      </w:pPr>
    </w:p>
    <w:p w14:paraId="2560A1F7" w14:textId="77777777" w:rsidR="00237970" w:rsidRDefault="00237970" w:rsidP="00706E26">
      <w:pPr>
        <w:spacing w:after="0" w:line="240" w:lineRule="auto"/>
        <w:rPr>
          <w:rFonts w:ascii="Times New Roman" w:hAnsi="Times New Roman" w:cs="Times New Roman"/>
          <w:sz w:val="24"/>
          <w:szCs w:val="24"/>
        </w:rPr>
      </w:pPr>
    </w:p>
    <w:p w14:paraId="07325135" w14:textId="77777777" w:rsidR="00706E26" w:rsidRPr="000F48E6" w:rsidRDefault="00237970" w:rsidP="00706E26">
      <w:pPr>
        <w:spacing w:after="0" w:line="240" w:lineRule="auto"/>
        <w:rPr>
          <w:rFonts w:ascii="Times New Roman" w:hAnsi="Times New Roman" w:cs="Times New Roman"/>
          <w:sz w:val="24"/>
          <w:szCs w:val="24"/>
        </w:rPr>
      </w:pPr>
      <w:r>
        <w:rPr>
          <w:rFonts w:ascii="Times New Roman" w:hAnsi="Times New Roman" w:cs="Times New Roman"/>
          <w:sz w:val="24"/>
          <w:szCs w:val="24"/>
        </w:rPr>
        <w:t>«____»</w:t>
      </w:r>
      <w:r w:rsidR="00706E26" w:rsidRPr="000F48E6">
        <w:rPr>
          <w:rFonts w:ascii="Times New Roman" w:hAnsi="Times New Roman" w:cs="Times New Roman"/>
          <w:sz w:val="24"/>
          <w:szCs w:val="24"/>
        </w:rPr>
        <w:t xml:space="preserve"> ______________ 20 __ г.</w:t>
      </w:r>
    </w:p>
    <w:p w14:paraId="306214E1" w14:textId="77777777" w:rsidR="00706E26" w:rsidRPr="000F48E6" w:rsidRDefault="00706E26" w:rsidP="00706E26">
      <w:pPr>
        <w:spacing w:after="0" w:line="240" w:lineRule="auto"/>
        <w:rPr>
          <w:rFonts w:ascii="Times New Roman" w:hAnsi="Times New Roman" w:cs="Times New Roman"/>
          <w:sz w:val="24"/>
          <w:szCs w:val="24"/>
        </w:rPr>
      </w:pPr>
    </w:p>
    <w:p w14:paraId="3DC7BF2D" w14:textId="77777777" w:rsidR="00706E26" w:rsidRDefault="00706E26" w:rsidP="00706E26">
      <w:pPr>
        <w:spacing w:after="0" w:line="240" w:lineRule="auto"/>
        <w:rPr>
          <w:sz w:val="24"/>
          <w:szCs w:val="24"/>
        </w:rPr>
        <w:sectPr w:rsidR="00706E26" w:rsidSect="00FF5DE7">
          <w:footnotePr>
            <w:numRestart w:val="eachPage"/>
          </w:footnotePr>
          <w:pgSz w:w="11906" w:h="16838"/>
          <w:pgMar w:top="567" w:right="567" w:bottom="1134" w:left="1134" w:header="0" w:footer="0" w:gutter="0"/>
          <w:cols w:space="708"/>
          <w:docGrid w:linePitch="360"/>
        </w:sectPr>
      </w:pPr>
    </w:p>
    <w:p w14:paraId="32FDE71B" w14:textId="77777777" w:rsidR="00431716" w:rsidRPr="00EB092A" w:rsidRDefault="00431716" w:rsidP="00431716">
      <w:pPr>
        <w:tabs>
          <w:tab w:val="left" w:leader="underscore" w:pos="1800"/>
        </w:tabs>
        <w:spacing w:after="0"/>
        <w:ind w:firstLine="709"/>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lastRenderedPageBreak/>
        <w:t>Приложение №</w:t>
      </w:r>
      <w:r w:rsidR="007D0A94">
        <w:rPr>
          <w:rFonts w:ascii="Times New Roman" w:eastAsia="Times New Roman" w:hAnsi="Times New Roman" w:cs="Times New Roman"/>
          <w:b/>
          <w:bCs/>
          <w:sz w:val="24"/>
          <w:szCs w:val="24"/>
          <w:lang w:eastAsia="ru-RU"/>
        </w:rPr>
        <w:t>7</w:t>
      </w:r>
    </w:p>
    <w:p w14:paraId="5197D4C5" w14:textId="77777777" w:rsidR="00431716" w:rsidRPr="00EB092A" w:rsidRDefault="00431716" w:rsidP="00431716">
      <w:pPr>
        <w:tabs>
          <w:tab w:val="left" w:leader="underscore" w:pos="1800"/>
        </w:tabs>
        <w:spacing w:after="0"/>
        <w:ind w:left="284" w:firstLine="425"/>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 xml:space="preserve">к Договору №__ </w:t>
      </w:r>
    </w:p>
    <w:p w14:paraId="48CA5ADD" w14:textId="77777777" w:rsidR="00431716" w:rsidRPr="00EB092A" w:rsidRDefault="00431716" w:rsidP="00FD349D">
      <w:pPr>
        <w:tabs>
          <w:tab w:val="left" w:leader="underscore" w:pos="1800"/>
        </w:tabs>
        <w:spacing w:after="0"/>
        <w:ind w:left="426" w:firstLine="709"/>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от «__» ________ 2021 г.</w:t>
      </w:r>
    </w:p>
    <w:p w14:paraId="160CAD33" w14:textId="77777777" w:rsidR="00706E26" w:rsidRPr="00DA618E" w:rsidRDefault="00706E26" w:rsidP="00FD349D">
      <w:pPr>
        <w:spacing w:after="0" w:line="240" w:lineRule="auto"/>
        <w:ind w:left="426"/>
        <w:rPr>
          <w:sz w:val="24"/>
          <w:szCs w:val="24"/>
        </w:rPr>
      </w:pPr>
    </w:p>
    <w:p w14:paraId="7F5D39FE" w14:textId="77777777" w:rsidR="0044175A" w:rsidRDefault="0044175A" w:rsidP="00FD349D">
      <w:pPr>
        <w:spacing w:after="0" w:line="240" w:lineRule="auto"/>
        <w:ind w:left="426"/>
        <w:jc w:val="center"/>
        <w:rPr>
          <w:rFonts w:ascii="Times New Roman" w:hAnsi="Times New Roman" w:cs="Times New Roman"/>
          <w:b/>
          <w:sz w:val="24"/>
          <w:szCs w:val="24"/>
        </w:rPr>
      </w:pPr>
      <w:r w:rsidRPr="0044175A">
        <w:rPr>
          <w:rFonts w:ascii="Times New Roman" w:hAnsi="Times New Roman" w:cs="Times New Roman"/>
          <w:b/>
          <w:sz w:val="24"/>
          <w:szCs w:val="24"/>
        </w:rPr>
        <w:t>ФОРМА</w:t>
      </w:r>
    </w:p>
    <w:p w14:paraId="3686B584" w14:textId="77777777" w:rsidR="00FD1CBA" w:rsidRPr="0044175A" w:rsidRDefault="00FD1CBA" w:rsidP="00FD349D">
      <w:pPr>
        <w:spacing w:after="0" w:line="240" w:lineRule="auto"/>
        <w:ind w:left="426"/>
        <w:jc w:val="center"/>
        <w:rPr>
          <w:rFonts w:ascii="Times New Roman" w:hAnsi="Times New Roman" w:cs="Times New Roman"/>
          <w:b/>
          <w:sz w:val="24"/>
          <w:szCs w:val="24"/>
        </w:rPr>
      </w:pPr>
    </w:p>
    <w:p w14:paraId="68EE66B0" w14:textId="77777777" w:rsidR="00706E26" w:rsidRPr="0044175A" w:rsidRDefault="0044175A" w:rsidP="00FD349D">
      <w:pPr>
        <w:spacing w:after="0" w:line="240" w:lineRule="auto"/>
        <w:ind w:left="426"/>
        <w:jc w:val="center"/>
        <w:rPr>
          <w:rFonts w:ascii="Times New Roman" w:hAnsi="Times New Roman" w:cs="Times New Roman"/>
          <w:sz w:val="24"/>
          <w:szCs w:val="24"/>
        </w:rPr>
      </w:pPr>
      <w:r w:rsidRPr="0044175A">
        <w:rPr>
          <w:rFonts w:ascii="Times New Roman" w:hAnsi="Times New Roman" w:cs="Times New Roman"/>
          <w:sz w:val="24"/>
          <w:szCs w:val="24"/>
        </w:rPr>
        <w:t>П</w:t>
      </w:r>
      <w:r w:rsidR="00706E26" w:rsidRPr="0044175A">
        <w:rPr>
          <w:rFonts w:ascii="Times New Roman" w:hAnsi="Times New Roman" w:cs="Times New Roman"/>
          <w:sz w:val="24"/>
          <w:szCs w:val="24"/>
        </w:rPr>
        <w:t>редписани</w:t>
      </w:r>
      <w:r w:rsidRPr="0044175A">
        <w:rPr>
          <w:rFonts w:ascii="Times New Roman" w:hAnsi="Times New Roman" w:cs="Times New Roman"/>
          <w:sz w:val="24"/>
          <w:szCs w:val="24"/>
        </w:rPr>
        <w:t>е</w:t>
      </w:r>
      <w:r w:rsidR="00706E26" w:rsidRPr="0044175A">
        <w:rPr>
          <w:rFonts w:ascii="Times New Roman" w:hAnsi="Times New Roman" w:cs="Times New Roman"/>
          <w:sz w:val="24"/>
          <w:szCs w:val="24"/>
        </w:rPr>
        <w:t xml:space="preserve"> о приостановке дорожных работ</w:t>
      </w:r>
    </w:p>
    <w:p w14:paraId="1CE650B2" w14:textId="77777777" w:rsidR="00706E26" w:rsidRPr="0044175A" w:rsidRDefault="00706E26" w:rsidP="00FD349D">
      <w:pPr>
        <w:spacing w:after="0" w:line="240" w:lineRule="auto"/>
        <w:ind w:left="426"/>
        <w:jc w:val="center"/>
        <w:rPr>
          <w:rFonts w:ascii="Times New Roman" w:hAnsi="Times New Roman" w:cs="Times New Roman"/>
          <w:b/>
          <w:sz w:val="24"/>
          <w:szCs w:val="24"/>
        </w:rPr>
      </w:pPr>
    </w:p>
    <w:p w14:paraId="4AB27F93" w14:textId="77777777" w:rsidR="00706E26" w:rsidRPr="0044175A" w:rsidRDefault="00706E26" w:rsidP="00FD349D">
      <w:pPr>
        <w:spacing w:after="0" w:line="240" w:lineRule="auto"/>
        <w:ind w:left="426"/>
        <w:jc w:val="center"/>
        <w:rPr>
          <w:rFonts w:ascii="Times New Roman" w:hAnsi="Times New Roman" w:cs="Times New Roman"/>
          <w:b/>
          <w:sz w:val="24"/>
          <w:szCs w:val="24"/>
        </w:rPr>
      </w:pPr>
      <w:r w:rsidRPr="0044175A">
        <w:rPr>
          <w:rFonts w:ascii="Times New Roman" w:hAnsi="Times New Roman" w:cs="Times New Roman"/>
          <w:b/>
          <w:sz w:val="24"/>
          <w:szCs w:val="24"/>
        </w:rPr>
        <w:t>Предписание № _______</w:t>
      </w:r>
    </w:p>
    <w:p w14:paraId="3CD50C1C" w14:textId="77777777" w:rsidR="00706E26" w:rsidRPr="0044175A" w:rsidRDefault="00706E26" w:rsidP="00FD349D">
      <w:pPr>
        <w:spacing w:after="0" w:line="240" w:lineRule="auto"/>
        <w:ind w:left="426"/>
        <w:jc w:val="center"/>
        <w:rPr>
          <w:rFonts w:ascii="Times New Roman" w:hAnsi="Times New Roman" w:cs="Times New Roman"/>
          <w:b/>
          <w:sz w:val="24"/>
          <w:szCs w:val="24"/>
        </w:rPr>
      </w:pPr>
      <w:r w:rsidRPr="0044175A">
        <w:rPr>
          <w:rFonts w:ascii="Times New Roman" w:hAnsi="Times New Roman" w:cs="Times New Roman"/>
          <w:b/>
          <w:sz w:val="24"/>
          <w:szCs w:val="24"/>
        </w:rPr>
        <w:t>о приостановке дорожных работ</w:t>
      </w:r>
    </w:p>
    <w:p w14:paraId="543E629D" w14:textId="77777777" w:rsidR="00706E26" w:rsidRPr="0044175A" w:rsidRDefault="00706E26" w:rsidP="00FD349D">
      <w:pPr>
        <w:spacing w:after="0" w:line="240" w:lineRule="auto"/>
        <w:ind w:left="426"/>
        <w:rPr>
          <w:rFonts w:ascii="Times New Roman" w:hAnsi="Times New Roman" w:cs="Times New Roman"/>
          <w:sz w:val="24"/>
          <w:szCs w:val="24"/>
        </w:rPr>
      </w:pPr>
    </w:p>
    <w:p w14:paraId="785A1612" w14:textId="77777777" w:rsidR="00706E26" w:rsidRPr="0044175A" w:rsidRDefault="00706E26" w:rsidP="00FD349D">
      <w:pPr>
        <w:spacing w:after="0" w:line="240" w:lineRule="auto"/>
        <w:ind w:left="426"/>
        <w:rPr>
          <w:rFonts w:ascii="Times New Roman" w:hAnsi="Times New Roman" w:cs="Times New Roman"/>
          <w:sz w:val="24"/>
          <w:szCs w:val="24"/>
        </w:rPr>
      </w:pPr>
      <w:r w:rsidRPr="0044175A">
        <w:rPr>
          <w:rFonts w:ascii="Times New Roman" w:hAnsi="Times New Roman" w:cs="Times New Roman"/>
          <w:sz w:val="24"/>
          <w:szCs w:val="24"/>
        </w:rPr>
        <w:t xml:space="preserve"> г. Мурманск                                                                                </w:t>
      </w:r>
      <w:r w:rsidR="00FD349D">
        <w:rPr>
          <w:rFonts w:ascii="Times New Roman" w:hAnsi="Times New Roman" w:cs="Times New Roman"/>
          <w:sz w:val="24"/>
          <w:szCs w:val="24"/>
        </w:rPr>
        <w:t xml:space="preserve">                   </w:t>
      </w:r>
      <w:proofErr w:type="gramStart"/>
      <w:r w:rsidR="00FD349D">
        <w:rPr>
          <w:rFonts w:ascii="Times New Roman" w:hAnsi="Times New Roman" w:cs="Times New Roman"/>
          <w:sz w:val="24"/>
          <w:szCs w:val="24"/>
        </w:rPr>
        <w:t xml:space="preserve">  </w:t>
      </w:r>
      <w:r w:rsidRPr="0044175A">
        <w:rPr>
          <w:rFonts w:ascii="Times New Roman" w:hAnsi="Times New Roman" w:cs="Times New Roman"/>
          <w:sz w:val="24"/>
          <w:szCs w:val="24"/>
        </w:rPr>
        <w:t xml:space="preserve"> </w:t>
      </w:r>
      <w:r w:rsidR="00FD349D">
        <w:rPr>
          <w:rFonts w:ascii="Times New Roman" w:hAnsi="Times New Roman" w:cs="Times New Roman"/>
          <w:sz w:val="24"/>
          <w:szCs w:val="24"/>
        </w:rPr>
        <w:t>«</w:t>
      </w:r>
      <w:proofErr w:type="gramEnd"/>
      <w:r w:rsidRPr="0044175A">
        <w:rPr>
          <w:rFonts w:ascii="Times New Roman" w:hAnsi="Times New Roman" w:cs="Times New Roman"/>
          <w:sz w:val="24"/>
          <w:szCs w:val="24"/>
        </w:rPr>
        <w:t>____</w:t>
      </w:r>
      <w:r w:rsidR="00FD349D">
        <w:rPr>
          <w:rFonts w:ascii="Times New Roman" w:hAnsi="Times New Roman" w:cs="Times New Roman"/>
          <w:sz w:val="24"/>
          <w:szCs w:val="24"/>
        </w:rPr>
        <w:t>»</w:t>
      </w:r>
      <w:r w:rsidRPr="0044175A">
        <w:rPr>
          <w:rFonts w:ascii="Times New Roman" w:hAnsi="Times New Roman" w:cs="Times New Roman"/>
          <w:sz w:val="24"/>
          <w:szCs w:val="24"/>
        </w:rPr>
        <w:t xml:space="preserve"> ____________ 20 __ г.</w:t>
      </w:r>
    </w:p>
    <w:p w14:paraId="330DA61A" w14:textId="77777777" w:rsidR="00706E26" w:rsidRPr="0044175A" w:rsidRDefault="00706E26" w:rsidP="00FD349D">
      <w:pPr>
        <w:spacing w:after="0" w:line="240" w:lineRule="auto"/>
        <w:ind w:left="426"/>
        <w:rPr>
          <w:rFonts w:ascii="Times New Roman" w:hAnsi="Times New Roman" w:cs="Times New Roman"/>
          <w:sz w:val="24"/>
          <w:szCs w:val="24"/>
        </w:rPr>
      </w:pPr>
    </w:p>
    <w:p w14:paraId="2DAA0D23"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 xml:space="preserve">    Наименование и месторасположение объекта</w:t>
      </w:r>
    </w:p>
    <w:p w14:paraId="6FC6BB73"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___________________________________________________________________________</w:t>
      </w:r>
    </w:p>
    <w:p w14:paraId="36120C69" w14:textId="77777777" w:rsidR="00706E26" w:rsidRPr="0044175A" w:rsidRDefault="00706E26" w:rsidP="00FD349D">
      <w:pPr>
        <w:spacing w:after="0" w:line="240" w:lineRule="auto"/>
        <w:ind w:left="426"/>
        <w:jc w:val="both"/>
        <w:rPr>
          <w:rFonts w:ascii="Times New Roman" w:hAnsi="Times New Roman" w:cs="Times New Roman"/>
          <w:sz w:val="24"/>
          <w:szCs w:val="24"/>
        </w:rPr>
      </w:pPr>
    </w:p>
    <w:p w14:paraId="6D72E5B1"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 xml:space="preserve">    Конструктивный элемент ________________________________________________</w:t>
      </w:r>
    </w:p>
    <w:p w14:paraId="6BE2B76D" w14:textId="77777777" w:rsidR="00706E26" w:rsidRPr="00FD349D" w:rsidRDefault="00706E26" w:rsidP="00FD349D">
      <w:pPr>
        <w:spacing w:after="0" w:line="240" w:lineRule="auto"/>
        <w:ind w:left="426"/>
        <w:jc w:val="both"/>
        <w:rPr>
          <w:rFonts w:ascii="Times New Roman" w:hAnsi="Times New Roman" w:cs="Times New Roman"/>
          <w:sz w:val="20"/>
          <w:szCs w:val="20"/>
        </w:rPr>
      </w:pPr>
      <w:r w:rsidRPr="00FD349D">
        <w:rPr>
          <w:rFonts w:ascii="Times New Roman" w:hAnsi="Times New Roman" w:cs="Times New Roman"/>
          <w:sz w:val="20"/>
          <w:szCs w:val="20"/>
        </w:rPr>
        <w:t xml:space="preserve">                                                                             </w:t>
      </w:r>
      <w:r w:rsidR="00FD349D">
        <w:rPr>
          <w:rFonts w:ascii="Times New Roman" w:hAnsi="Times New Roman" w:cs="Times New Roman"/>
          <w:sz w:val="20"/>
          <w:szCs w:val="20"/>
        </w:rPr>
        <w:t xml:space="preserve">           </w:t>
      </w:r>
      <w:r w:rsidRPr="00FD349D">
        <w:rPr>
          <w:rFonts w:ascii="Times New Roman" w:hAnsi="Times New Roman" w:cs="Times New Roman"/>
          <w:sz w:val="20"/>
          <w:szCs w:val="20"/>
        </w:rPr>
        <w:t>(наименование и местоположение)</w:t>
      </w:r>
    </w:p>
    <w:p w14:paraId="73A3C1D0"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 xml:space="preserve">    Вид выполняемых работ _________________________________________________</w:t>
      </w:r>
    </w:p>
    <w:p w14:paraId="6C4F3415"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 xml:space="preserve">    Наименование организации, выполняющей работы</w:t>
      </w:r>
    </w:p>
    <w:p w14:paraId="358DFCA5"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___________________________________________________________________________</w:t>
      </w:r>
    </w:p>
    <w:p w14:paraId="232218E4"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___________________________________________________________________________</w:t>
      </w:r>
    </w:p>
    <w:p w14:paraId="6E219939"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ФИО производителя работ</w:t>
      </w:r>
    </w:p>
    <w:p w14:paraId="1A001AF7"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___________________________________________________________________________</w:t>
      </w:r>
    </w:p>
    <w:p w14:paraId="111747EE"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___________________________________________________________________________</w:t>
      </w:r>
    </w:p>
    <w:p w14:paraId="452F32E7"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 xml:space="preserve">   </w:t>
      </w:r>
    </w:p>
    <w:p w14:paraId="3EC09FA9"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 xml:space="preserve"> На основании заключенного с заказчиком </w:t>
      </w:r>
      <w:r w:rsidR="00897CC8">
        <w:rPr>
          <w:rFonts w:ascii="Times New Roman" w:hAnsi="Times New Roman" w:cs="Times New Roman"/>
          <w:sz w:val="24"/>
          <w:szCs w:val="24"/>
        </w:rPr>
        <w:t>Договора</w:t>
      </w:r>
      <w:r w:rsidRPr="0044175A">
        <w:rPr>
          <w:rFonts w:ascii="Times New Roman" w:hAnsi="Times New Roman" w:cs="Times New Roman"/>
          <w:sz w:val="24"/>
          <w:szCs w:val="24"/>
        </w:rPr>
        <w:t xml:space="preserve"> № ________ от ________обязываю:</w:t>
      </w:r>
    </w:p>
    <w:p w14:paraId="7EB9E4C4" w14:textId="77777777" w:rsidR="00706E26" w:rsidRPr="0044175A" w:rsidRDefault="00897CC8" w:rsidP="00FD349D">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П</w:t>
      </w:r>
      <w:r w:rsidR="00706E26" w:rsidRPr="0044175A">
        <w:rPr>
          <w:rFonts w:ascii="Times New Roman" w:hAnsi="Times New Roman" w:cs="Times New Roman"/>
          <w:sz w:val="24"/>
          <w:szCs w:val="24"/>
        </w:rPr>
        <w:t>одрядчика   приостановить производство работ, связанных с нарушением требований нормативных документов, технологических правил (нужное подчеркнуть), а именно:</w:t>
      </w:r>
    </w:p>
    <w:p w14:paraId="3C8A3342"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___________________________________________________________________________</w:t>
      </w:r>
    </w:p>
    <w:p w14:paraId="1CDD2ECA"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___________________________________________________________________________</w:t>
      </w:r>
    </w:p>
    <w:p w14:paraId="6C58BD9E"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___________________________ до устранения выявленных недостатков (дефектов)</w:t>
      </w:r>
    </w:p>
    <w:p w14:paraId="236F461E" w14:textId="77777777" w:rsidR="00706E26" w:rsidRPr="00897CC8" w:rsidRDefault="00706E26" w:rsidP="00FD349D">
      <w:pPr>
        <w:spacing w:after="0" w:line="240" w:lineRule="auto"/>
        <w:ind w:left="426"/>
        <w:jc w:val="both"/>
        <w:rPr>
          <w:rFonts w:ascii="Times New Roman" w:hAnsi="Times New Roman" w:cs="Times New Roman"/>
          <w:sz w:val="20"/>
          <w:szCs w:val="20"/>
        </w:rPr>
      </w:pPr>
      <w:r w:rsidRPr="00897CC8">
        <w:rPr>
          <w:rFonts w:ascii="Times New Roman" w:hAnsi="Times New Roman" w:cs="Times New Roman"/>
          <w:sz w:val="20"/>
          <w:szCs w:val="20"/>
        </w:rPr>
        <w:t>(местоположение, вид недостатков (</w:t>
      </w:r>
      <w:bookmarkStart w:id="20" w:name="_Hlk31641259"/>
      <w:r w:rsidRPr="00897CC8">
        <w:rPr>
          <w:rFonts w:ascii="Times New Roman" w:hAnsi="Times New Roman" w:cs="Times New Roman"/>
          <w:sz w:val="20"/>
          <w:szCs w:val="20"/>
        </w:rPr>
        <w:t>дефектов))</w:t>
      </w:r>
      <w:bookmarkEnd w:id="20"/>
    </w:p>
    <w:p w14:paraId="7EE1C024" w14:textId="77777777" w:rsidR="00706E26" w:rsidRPr="0044175A" w:rsidRDefault="00706E26" w:rsidP="00FD349D">
      <w:pPr>
        <w:spacing w:after="0" w:line="240" w:lineRule="auto"/>
        <w:ind w:left="426"/>
        <w:jc w:val="both"/>
        <w:rPr>
          <w:rFonts w:ascii="Times New Roman" w:hAnsi="Times New Roman" w:cs="Times New Roman"/>
          <w:sz w:val="24"/>
          <w:szCs w:val="24"/>
        </w:rPr>
      </w:pPr>
    </w:p>
    <w:p w14:paraId="35951DB7" w14:textId="77777777" w:rsidR="00706E26" w:rsidRPr="0044175A" w:rsidRDefault="00706E26" w:rsidP="00FD349D">
      <w:pPr>
        <w:spacing w:after="0" w:line="240" w:lineRule="auto"/>
        <w:ind w:left="426"/>
        <w:jc w:val="both"/>
        <w:rPr>
          <w:rFonts w:ascii="Times New Roman" w:hAnsi="Times New Roman" w:cs="Times New Roman"/>
          <w:sz w:val="24"/>
          <w:szCs w:val="24"/>
        </w:rPr>
      </w:pPr>
    </w:p>
    <w:p w14:paraId="34A1BA0A"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Контроль за устранением выявленных недостатков (дефектов) возложить: на</w:t>
      </w:r>
    </w:p>
    <w:p w14:paraId="3B6AF331"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___________________________________________________________________________</w:t>
      </w:r>
    </w:p>
    <w:p w14:paraId="11006550" w14:textId="77777777" w:rsidR="00706E26" w:rsidRPr="00897CC8" w:rsidRDefault="00706E26" w:rsidP="000C6D4A">
      <w:pPr>
        <w:spacing w:after="0" w:line="240" w:lineRule="auto"/>
        <w:ind w:left="426"/>
        <w:jc w:val="center"/>
        <w:rPr>
          <w:rFonts w:ascii="Times New Roman" w:hAnsi="Times New Roman" w:cs="Times New Roman"/>
          <w:sz w:val="20"/>
          <w:szCs w:val="20"/>
        </w:rPr>
      </w:pPr>
      <w:r w:rsidRPr="00897CC8">
        <w:rPr>
          <w:rFonts w:ascii="Times New Roman" w:hAnsi="Times New Roman" w:cs="Times New Roman"/>
          <w:sz w:val="20"/>
          <w:szCs w:val="20"/>
        </w:rPr>
        <w:t>(занимаемая должность, ФИО)</w:t>
      </w:r>
    </w:p>
    <w:p w14:paraId="573B5E9D" w14:textId="77777777" w:rsidR="00706E26" w:rsidRPr="0044175A" w:rsidRDefault="00706E26" w:rsidP="00FD349D">
      <w:pPr>
        <w:spacing w:after="0" w:line="240" w:lineRule="auto"/>
        <w:ind w:left="426"/>
        <w:jc w:val="both"/>
        <w:rPr>
          <w:rFonts w:ascii="Times New Roman" w:hAnsi="Times New Roman" w:cs="Times New Roman"/>
          <w:sz w:val="24"/>
          <w:szCs w:val="24"/>
        </w:rPr>
      </w:pPr>
    </w:p>
    <w:p w14:paraId="1BA9A1DA"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Предписание составлено в трех экземплярах, направлено:</w:t>
      </w:r>
    </w:p>
    <w:p w14:paraId="55B2E27D"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 xml:space="preserve">    </w:t>
      </w:r>
    </w:p>
    <w:p w14:paraId="4AA7BB63"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Представитель подрядчика ______________________________________________________</w:t>
      </w:r>
    </w:p>
    <w:p w14:paraId="1FCCA6F9" w14:textId="77777777" w:rsidR="00706E26" w:rsidRPr="000C6D4A" w:rsidRDefault="00706E26" w:rsidP="000C6D4A">
      <w:pPr>
        <w:spacing w:after="0" w:line="240" w:lineRule="auto"/>
        <w:ind w:left="426"/>
        <w:jc w:val="center"/>
        <w:rPr>
          <w:rFonts w:ascii="Times New Roman" w:hAnsi="Times New Roman" w:cs="Times New Roman"/>
          <w:sz w:val="20"/>
          <w:szCs w:val="20"/>
        </w:rPr>
      </w:pPr>
      <w:r w:rsidRPr="000C6D4A">
        <w:rPr>
          <w:rFonts w:ascii="Times New Roman" w:hAnsi="Times New Roman" w:cs="Times New Roman"/>
          <w:sz w:val="20"/>
          <w:szCs w:val="20"/>
        </w:rPr>
        <w:t>(Ф.И.О., подпись)</w:t>
      </w:r>
    </w:p>
    <w:p w14:paraId="092E686A"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Представитель заказчика______________________________________________________</w:t>
      </w:r>
    </w:p>
    <w:p w14:paraId="546868B3" w14:textId="77777777" w:rsidR="00706E26" w:rsidRPr="000C6D4A" w:rsidRDefault="00706E26" w:rsidP="00FD349D">
      <w:pPr>
        <w:spacing w:after="0" w:line="240" w:lineRule="auto"/>
        <w:ind w:left="426"/>
        <w:jc w:val="both"/>
        <w:rPr>
          <w:rFonts w:ascii="Times New Roman" w:hAnsi="Times New Roman" w:cs="Times New Roman"/>
          <w:sz w:val="20"/>
          <w:szCs w:val="20"/>
        </w:rPr>
      </w:pPr>
      <w:r w:rsidRPr="0044175A">
        <w:rPr>
          <w:rFonts w:ascii="Times New Roman" w:hAnsi="Times New Roman" w:cs="Times New Roman"/>
          <w:sz w:val="24"/>
          <w:szCs w:val="24"/>
        </w:rPr>
        <w:t xml:space="preserve">                                                                                                  </w:t>
      </w:r>
      <w:r w:rsidRPr="000C6D4A">
        <w:rPr>
          <w:rFonts w:ascii="Times New Roman" w:hAnsi="Times New Roman" w:cs="Times New Roman"/>
          <w:sz w:val="20"/>
          <w:szCs w:val="20"/>
        </w:rPr>
        <w:t>(Ф.И.О., подпись)</w:t>
      </w:r>
    </w:p>
    <w:p w14:paraId="44856BBA" w14:textId="77777777" w:rsidR="00706E26" w:rsidRPr="0044175A" w:rsidRDefault="00706E26" w:rsidP="00FD349D">
      <w:pPr>
        <w:spacing w:after="0" w:line="240" w:lineRule="auto"/>
        <w:ind w:left="426"/>
        <w:jc w:val="both"/>
        <w:rPr>
          <w:rFonts w:ascii="Times New Roman" w:hAnsi="Times New Roman" w:cs="Times New Roman"/>
          <w:sz w:val="24"/>
          <w:szCs w:val="24"/>
        </w:rPr>
      </w:pPr>
      <w:r w:rsidRPr="0044175A">
        <w:rPr>
          <w:rFonts w:ascii="Times New Roman" w:hAnsi="Times New Roman" w:cs="Times New Roman"/>
          <w:sz w:val="24"/>
          <w:szCs w:val="24"/>
        </w:rPr>
        <w:t>Представитель службы контроля качества _______________________________________</w:t>
      </w:r>
    </w:p>
    <w:p w14:paraId="4D828A19" w14:textId="77777777" w:rsidR="00706E26" w:rsidRPr="000C6D4A" w:rsidRDefault="00706E26" w:rsidP="00FD349D">
      <w:pPr>
        <w:spacing w:after="0" w:line="240" w:lineRule="auto"/>
        <w:ind w:left="426"/>
        <w:jc w:val="both"/>
        <w:rPr>
          <w:rFonts w:ascii="Times New Roman" w:hAnsi="Times New Roman" w:cs="Times New Roman"/>
          <w:sz w:val="20"/>
          <w:szCs w:val="20"/>
        </w:rPr>
      </w:pPr>
      <w:r w:rsidRPr="0044175A">
        <w:rPr>
          <w:rFonts w:ascii="Times New Roman" w:hAnsi="Times New Roman" w:cs="Times New Roman"/>
          <w:sz w:val="24"/>
          <w:szCs w:val="24"/>
        </w:rPr>
        <w:t xml:space="preserve">                                                                                                        </w:t>
      </w:r>
      <w:r w:rsidRPr="000C6D4A">
        <w:rPr>
          <w:rFonts w:ascii="Times New Roman" w:hAnsi="Times New Roman" w:cs="Times New Roman"/>
          <w:sz w:val="20"/>
          <w:szCs w:val="20"/>
        </w:rPr>
        <w:t>(Ф.И.О., подпись)</w:t>
      </w:r>
    </w:p>
    <w:p w14:paraId="23F8BE85" w14:textId="77777777" w:rsidR="000C6D4A" w:rsidRDefault="000C6D4A" w:rsidP="00FD349D">
      <w:pPr>
        <w:spacing w:after="0" w:line="240" w:lineRule="auto"/>
        <w:ind w:left="426"/>
        <w:jc w:val="both"/>
        <w:rPr>
          <w:rFonts w:ascii="Times New Roman" w:hAnsi="Times New Roman" w:cs="Times New Roman"/>
          <w:sz w:val="24"/>
          <w:szCs w:val="24"/>
        </w:rPr>
      </w:pPr>
    </w:p>
    <w:p w14:paraId="18B1BB34" w14:textId="77777777" w:rsidR="000C6D4A" w:rsidRDefault="000C6D4A" w:rsidP="00FD349D">
      <w:pPr>
        <w:spacing w:after="0" w:line="240" w:lineRule="auto"/>
        <w:ind w:left="426"/>
        <w:jc w:val="both"/>
        <w:rPr>
          <w:rFonts w:ascii="Times New Roman" w:hAnsi="Times New Roman" w:cs="Times New Roman"/>
          <w:sz w:val="24"/>
          <w:szCs w:val="24"/>
        </w:rPr>
      </w:pPr>
    </w:p>
    <w:p w14:paraId="756766EB" w14:textId="77777777" w:rsidR="00DD3C62" w:rsidRDefault="000C6D4A" w:rsidP="00DD3C62">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w:t>
      </w:r>
      <w:r w:rsidR="00706E26" w:rsidRPr="0044175A">
        <w:rPr>
          <w:rFonts w:ascii="Times New Roman" w:hAnsi="Times New Roman" w:cs="Times New Roman"/>
          <w:sz w:val="24"/>
          <w:szCs w:val="24"/>
        </w:rPr>
        <w:t>____</w:t>
      </w:r>
      <w:r>
        <w:rPr>
          <w:rFonts w:ascii="Times New Roman" w:hAnsi="Times New Roman" w:cs="Times New Roman"/>
          <w:sz w:val="24"/>
          <w:szCs w:val="24"/>
        </w:rPr>
        <w:t>»</w:t>
      </w:r>
      <w:r w:rsidR="00706E26" w:rsidRPr="0044175A">
        <w:rPr>
          <w:rFonts w:ascii="Times New Roman" w:hAnsi="Times New Roman" w:cs="Times New Roman"/>
          <w:sz w:val="24"/>
          <w:szCs w:val="24"/>
        </w:rPr>
        <w:t xml:space="preserve"> ______________ 20 __ г.</w:t>
      </w:r>
    </w:p>
    <w:p w14:paraId="1AE44BF2" w14:textId="77777777" w:rsidR="00DD3C62" w:rsidRPr="00EB092A" w:rsidRDefault="00DD3C62" w:rsidP="00DD3C62">
      <w:pPr>
        <w:tabs>
          <w:tab w:val="left" w:leader="underscore" w:pos="1800"/>
        </w:tabs>
        <w:spacing w:after="0"/>
        <w:ind w:firstLine="709"/>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lastRenderedPageBreak/>
        <w:t>Приложение №</w:t>
      </w:r>
      <w:r>
        <w:rPr>
          <w:rFonts w:ascii="Times New Roman" w:eastAsia="Times New Roman" w:hAnsi="Times New Roman" w:cs="Times New Roman"/>
          <w:b/>
          <w:bCs/>
          <w:sz w:val="24"/>
          <w:szCs w:val="24"/>
          <w:lang w:eastAsia="ru-RU"/>
        </w:rPr>
        <w:t>8</w:t>
      </w:r>
    </w:p>
    <w:p w14:paraId="43423F15" w14:textId="77777777" w:rsidR="00DD3C62" w:rsidRPr="00EB092A" w:rsidRDefault="00DD3C62" w:rsidP="00DD3C62">
      <w:pPr>
        <w:tabs>
          <w:tab w:val="left" w:leader="underscore" w:pos="1800"/>
        </w:tabs>
        <w:spacing w:after="0"/>
        <w:ind w:left="284" w:firstLine="425"/>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 xml:space="preserve">к Договору №__ </w:t>
      </w:r>
    </w:p>
    <w:p w14:paraId="5F7ADCFF" w14:textId="77777777" w:rsidR="00DD3C62" w:rsidRPr="00EB092A" w:rsidRDefault="00DD3C62" w:rsidP="00DD3C62">
      <w:pPr>
        <w:tabs>
          <w:tab w:val="left" w:leader="underscore" w:pos="1800"/>
        </w:tabs>
        <w:spacing w:after="0"/>
        <w:ind w:left="426" w:firstLine="709"/>
        <w:jc w:val="right"/>
        <w:rPr>
          <w:rFonts w:ascii="Times New Roman" w:eastAsia="Times New Roman" w:hAnsi="Times New Roman" w:cs="Times New Roman"/>
          <w:b/>
          <w:bCs/>
          <w:sz w:val="24"/>
          <w:szCs w:val="24"/>
          <w:lang w:eastAsia="ru-RU"/>
        </w:rPr>
      </w:pPr>
      <w:r w:rsidRPr="00EB092A">
        <w:rPr>
          <w:rFonts w:ascii="Times New Roman" w:eastAsia="Times New Roman" w:hAnsi="Times New Roman" w:cs="Times New Roman"/>
          <w:b/>
          <w:bCs/>
          <w:sz w:val="24"/>
          <w:szCs w:val="24"/>
          <w:lang w:eastAsia="ru-RU"/>
        </w:rPr>
        <w:t>от «__» ________ 2021 г.</w:t>
      </w:r>
    </w:p>
    <w:p w14:paraId="077D10B6" w14:textId="77777777" w:rsidR="00DD3C62" w:rsidRDefault="00DD3C62" w:rsidP="00DD3C62">
      <w:pPr>
        <w:spacing w:after="0" w:line="259" w:lineRule="auto"/>
        <w:rPr>
          <w:rFonts w:ascii="Times New Roman" w:hAnsi="Times New Roman" w:cs="Times New Roman"/>
          <w:sz w:val="24"/>
          <w:szCs w:val="24"/>
        </w:rPr>
      </w:pPr>
    </w:p>
    <w:p w14:paraId="63F6C313" w14:textId="77777777" w:rsidR="00DD3C62" w:rsidRDefault="00DD3C62" w:rsidP="00DD3C62">
      <w:pPr>
        <w:spacing w:after="0" w:line="259" w:lineRule="auto"/>
        <w:jc w:val="center"/>
        <w:rPr>
          <w:rFonts w:ascii="Times New Roman" w:eastAsia="Times New Roman" w:hAnsi="Times New Roman" w:cs="Times New Roman"/>
          <w:b/>
          <w:sz w:val="24"/>
          <w:szCs w:val="24"/>
          <w:lang w:eastAsia="ru-RU"/>
        </w:rPr>
      </w:pPr>
    </w:p>
    <w:p w14:paraId="0CA68925" w14:textId="77777777" w:rsidR="00A86FF5" w:rsidRDefault="00A86FF5" w:rsidP="00DD3C62">
      <w:pPr>
        <w:spacing w:after="0" w:line="259" w:lineRule="auto"/>
        <w:jc w:val="center"/>
        <w:rPr>
          <w:rFonts w:ascii="Times New Roman" w:eastAsia="Times New Roman" w:hAnsi="Times New Roman" w:cs="Times New Roman"/>
          <w:b/>
          <w:sz w:val="24"/>
          <w:szCs w:val="24"/>
          <w:lang w:eastAsia="ru-RU"/>
        </w:rPr>
      </w:pPr>
    </w:p>
    <w:p w14:paraId="6BE810BA" w14:textId="77777777" w:rsidR="00A86FF5" w:rsidRDefault="00A86FF5" w:rsidP="00DD3C62">
      <w:pPr>
        <w:spacing w:after="0" w:line="259" w:lineRule="auto"/>
        <w:jc w:val="center"/>
        <w:rPr>
          <w:rFonts w:ascii="Times New Roman" w:eastAsia="Times New Roman" w:hAnsi="Times New Roman" w:cs="Times New Roman"/>
          <w:b/>
          <w:sz w:val="24"/>
          <w:szCs w:val="24"/>
          <w:lang w:eastAsia="ru-RU"/>
        </w:rPr>
      </w:pPr>
    </w:p>
    <w:p w14:paraId="40D6A9EE" w14:textId="77777777" w:rsidR="00DD3C62" w:rsidRDefault="00DD3C62" w:rsidP="00DD3C62">
      <w:pPr>
        <w:spacing w:after="0" w:line="259" w:lineRule="auto"/>
        <w:jc w:val="center"/>
        <w:rPr>
          <w:rFonts w:ascii="Times New Roman" w:eastAsia="Times New Roman" w:hAnsi="Times New Roman" w:cs="Times New Roman"/>
          <w:b/>
          <w:bCs/>
          <w:sz w:val="24"/>
          <w:szCs w:val="24"/>
          <w:lang w:eastAsia="ru-RU"/>
        </w:rPr>
      </w:pPr>
      <w:r w:rsidRPr="00DD3C62">
        <w:rPr>
          <w:rFonts w:ascii="Times New Roman" w:eastAsia="Times New Roman" w:hAnsi="Times New Roman" w:cs="Times New Roman"/>
          <w:b/>
          <w:sz w:val="24"/>
          <w:szCs w:val="24"/>
          <w:lang w:eastAsia="ru-RU"/>
        </w:rPr>
        <w:t xml:space="preserve">Договор подряда </w:t>
      </w:r>
      <w:r w:rsidRPr="00DD3C62">
        <w:rPr>
          <w:rFonts w:ascii="Times New Roman" w:eastAsia="Times New Roman" w:hAnsi="Times New Roman" w:cs="Times New Roman"/>
          <w:b/>
          <w:bCs/>
          <w:sz w:val="24"/>
          <w:szCs w:val="24"/>
          <w:lang w:eastAsia="ru-RU"/>
        </w:rPr>
        <w:t xml:space="preserve">на выполнение работ по ремонту дворовых проездов в городе </w:t>
      </w:r>
    </w:p>
    <w:p w14:paraId="0641DAC5" w14:textId="77777777" w:rsidR="00DD3C62" w:rsidRDefault="00DD3C62" w:rsidP="00DD3C62">
      <w:pPr>
        <w:spacing w:after="0" w:line="259" w:lineRule="auto"/>
        <w:jc w:val="center"/>
        <w:rPr>
          <w:rFonts w:ascii="Times New Roman" w:eastAsia="Times New Roman" w:hAnsi="Times New Roman" w:cs="Times New Roman"/>
          <w:b/>
          <w:sz w:val="24"/>
          <w:szCs w:val="24"/>
          <w:lang w:eastAsia="ru-RU"/>
        </w:rPr>
      </w:pPr>
      <w:r w:rsidRPr="00DD3C62">
        <w:rPr>
          <w:rFonts w:ascii="Times New Roman" w:eastAsia="Times New Roman" w:hAnsi="Times New Roman" w:cs="Times New Roman"/>
          <w:b/>
          <w:bCs/>
          <w:sz w:val="24"/>
          <w:szCs w:val="24"/>
          <w:lang w:eastAsia="ru-RU"/>
        </w:rPr>
        <w:t xml:space="preserve">Мурманске </w:t>
      </w:r>
      <w:r w:rsidRPr="00DD3C62">
        <w:rPr>
          <w:rFonts w:ascii="Times New Roman" w:eastAsia="Times New Roman" w:hAnsi="Times New Roman" w:cs="Times New Roman"/>
          <w:b/>
          <w:sz w:val="24"/>
          <w:szCs w:val="24"/>
          <w:lang w:eastAsia="ru-RU"/>
        </w:rPr>
        <w:t>№34/21 от 9 августа 2021 года</w:t>
      </w:r>
    </w:p>
    <w:p w14:paraId="277259BC" w14:textId="77777777" w:rsidR="00DD3C62" w:rsidRPr="00DD3C62" w:rsidRDefault="00DD3C62" w:rsidP="00DD3C62">
      <w:pPr>
        <w:spacing w:after="0" w:line="259" w:lineRule="auto"/>
        <w:jc w:val="center"/>
        <w:rPr>
          <w:rFonts w:ascii="Times New Roman" w:hAnsi="Times New Roman" w:cs="Times New Roman"/>
          <w:sz w:val="24"/>
          <w:szCs w:val="24"/>
        </w:rPr>
      </w:pPr>
      <w:r w:rsidRPr="00DD3C62">
        <w:rPr>
          <w:rFonts w:ascii="Times New Roman" w:eastAsia="Times New Roman" w:hAnsi="Times New Roman" w:cs="Times New Roman"/>
          <w:sz w:val="24"/>
          <w:szCs w:val="24"/>
          <w:lang w:eastAsia="ru-RU"/>
        </w:rPr>
        <w:t>(см. отдельный файл)</w:t>
      </w:r>
    </w:p>
    <w:p w14:paraId="68E9548A" w14:textId="77777777" w:rsidR="00C42851" w:rsidRPr="0044175A" w:rsidRDefault="00C42851" w:rsidP="00DD3C62">
      <w:pPr>
        <w:jc w:val="both"/>
        <w:rPr>
          <w:rFonts w:ascii="Times New Roman" w:hAnsi="Times New Roman" w:cs="Times New Roman"/>
        </w:rPr>
      </w:pPr>
    </w:p>
    <w:sectPr w:rsidR="00C42851" w:rsidRPr="0044175A" w:rsidSect="0044175A">
      <w:pgSz w:w="11906" w:h="16838"/>
      <w:pgMar w:top="1134" w:right="284" w:bottom="113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608A4" w14:textId="77777777" w:rsidR="008A0D78" w:rsidRDefault="008A0D78">
      <w:pPr>
        <w:spacing w:after="0" w:line="240" w:lineRule="auto"/>
      </w:pPr>
      <w:r>
        <w:separator/>
      </w:r>
    </w:p>
  </w:endnote>
  <w:endnote w:type="continuationSeparator" w:id="0">
    <w:p w14:paraId="5751030B" w14:textId="77777777" w:rsidR="008A0D78" w:rsidRDefault="008A0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GaramondNarrowC">
    <w:altName w:val="Courier New"/>
    <w:panose1 w:val="00000000000000000000"/>
    <w:charset w:val="CC"/>
    <w:family w:val="roman"/>
    <w:notTrueType/>
    <w:pitch w:val="default"/>
    <w:sig w:usb0="00000203" w:usb1="00000000" w:usb2="00000000" w:usb3="00000000" w:csb0="00000005" w:csb1="00000000"/>
  </w:font>
  <w:font w:name="GaramondC">
    <w:charset w:val="80"/>
    <w:family w:val="roman"/>
    <w:pitch w:val="default"/>
  </w:font>
  <w:font w:name="NTHelvetica/Cyrillic">
    <w:panose1 w:val="00000000000000000000"/>
    <w:charset w:val="00"/>
    <w:family w:val="auto"/>
    <w:notTrueType/>
    <w:pitch w:val="default"/>
    <w:sig w:usb0="00000003" w:usb1="00000000" w:usb2="00000000" w:usb3="00000000" w:csb0="00000001" w:csb1="00000000"/>
  </w:font>
  <w:font w:name="WenQuanYi Micro Hei">
    <w:charset w:val="00"/>
    <w:family w:val="roman"/>
    <w:pitch w:val="default"/>
  </w:font>
  <w:font w:name="NSimSun">
    <w:panose1 w:val="02010609030101010101"/>
    <w:charset w:val="86"/>
    <w:family w:val="modern"/>
    <w:pitch w:val="fixed"/>
    <w:sig w:usb0="0000028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F52EE" w14:textId="77777777" w:rsidR="00835617" w:rsidRDefault="00835617">
    <w:pPr>
      <w:pStyle w:val="af9"/>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separate"/>
    </w:r>
    <w:r>
      <w:rPr>
        <w:rStyle w:val="afb"/>
        <w:noProof/>
      </w:rPr>
      <w:t>30</w:t>
    </w:r>
    <w:r>
      <w:rPr>
        <w:rStyle w:val="afb"/>
      </w:rPr>
      <w:fldChar w:fldCharType="end"/>
    </w:r>
  </w:p>
  <w:p w14:paraId="0DFD4CA8" w14:textId="77777777" w:rsidR="00835617" w:rsidRDefault="00835617">
    <w:pPr>
      <w:pStyle w:val="af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60229"/>
      <w:docPartObj>
        <w:docPartGallery w:val="Page Numbers (Bottom of Page)"/>
        <w:docPartUnique/>
      </w:docPartObj>
    </w:sdtPr>
    <w:sdtEndPr/>
    <w:sdtContent>
      <w:p w14:paraId="46EBC6BC" w14:textId="77777777" w:rsidR="00835617" w:rsidRDefault="00835617">
        <w:pPr>
          <w:pStyle w:val="af9"/>
          <w:jc w:val="right"/>
        </w:pPr>
        <w:r>
          <w:fldChar w:fldCharType="begin"/>
        </w:r>
        <w:r>
          <w:instrText xml:space="preserve"> PAGE   \* MERGEFORMAT </w:instrText>
        </w:r>
        <w:r>
          <w:fldChar w:fldCharType="separate"/>
        </w:r>
        <w:r w:rsidR="00A86FF5">
          <w:rPr>
            <w:noProof/>
          </w:rPr>
          <w:t>29</w:t>
        </w:r>
        <w:r>
          <w:rPr>
            <w:noProof/>
          </w:rPr>
          <w:fldChar w:fldCharType="end"/>
        </w:r>
      </w:p>
    </w:sdtContent>
  </w:sdt>
  <w:p w14:paraId="5E3406A4" w14:textId="77777777" w:rsidR="00835617" w:rsidRDefault="00835617">
    <w:pPr>
      <w:pStyle w:val="af9"/>
    </w:pPr>
  </w:p>
  <w:p w14:paraId="0CEFB472" w14:textId="77777777" w:rsidR="00835617" w:rsidRDefault="008356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D2AC4" w14:textId="77777777" w:rsidR="008A0D78" w:rsidRDefault="008A0D78">
      <w:pPr>
        <w:spacing w:after="0" w:line="240" w:lineRule="auto"/>
      </w:pPr>
      <w:r>
        <w:separator/>
      </w:r>
    </w:p>
  </w:footnote>
  <w:footnote w:type="continuationSeparator" w:id="0">
    <w:p w14:paraId="518CC971" w14:textId="77777777" w:rsidR="008A0D78" w:rsidRDefault="008A0D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5"/>
      <w:lvlJc w:val="left"/>
      <w:pPr>
        <w:tabs>
          <w:tab w:val="num" w:pos="1008"/>
        </w:tabs>
        <w:ind w:left="1008" w:hanging="1008"/>
      </w:pPr>
      <w:rPr>
        <w:rFonts w:cs="Times New Roman" w:hint="default"/>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7"/>
      <w:lvlJc w:val="left"/>
      <w:pPr>
        <w:tabs>
          <w:tab w:val="num" w:pos="1296"/>
        </w:tabs>
        <w:ind w:left="1296" w:hanging="1296"/>
      </w:pPr>
      <w:rPr>
        <w:rFonts w:cs="Times New Roman" w:hint="default"/>
      </w:rPr>
    </w:lvl>
    <w:lvl w:ilvl="7">
      <w:start w:val="1"/>
      <w:numFmt w:val="decimal"/>
      <w:pStyle w:val="8"/>
      <w:lvlText w:val="...%8"/>
      <w:lvlJc w:val="left"/>
      <w:pPr>
        <w:tabs>
          <w:tab w:val="num" w:pos="1440"/>
        </w:tabs>
        <w:ind w:left="1440" w:hanging="1440"/>
      </w:pPr>
      <w:rPr>
        <w:rFonts w:cs="Times New Roman" w:hint="default"/>
      </w:rPr>
    </w:lvl>
    <w:lvl w:ilvl="8">
      <w:start w:val="1"/>
      <w:numFmt w:val="decimal"/>
      <w:pStyle w:val="9"/>
      <w:lvlText w:val="....%9"/>
      <w:lvlJc w:val="left"/>
      <w:pPr>
        <w:tabs>
          <w:tab w:val="num" w:pos="1584"/>
        </w:tabs>
        <w:ind w:left="1584" w:hanging="1584"/>
      </w:pPr>
      <w:rPr>
        <w:rFonts w:cs="Times New Roman" w:hint="default"/>
      </w:rPr>
    </w:lvl>
  </w:abstractNum>
  <w:abstractNum w:abstractNumId="1" w15:restartNumberingAfterBreak="0">
    <w:nsid w:val="00000002"/>
    <w:multiLevelType w:val="singleLevel"/>
    <w:tmpl w:val="64627276"/>
    <w:name w:val="WW8Num2"/>
    <w:lvl w:ilvl="0">
      <w:start w:val="1"/>
      <w:numFmt w:val="decimal"/>
      <w:pStyle w:val="50"/>
      <w:lvlText w:val="%1."/>
      <w:lvlJc w:val="left"/>
      <w:pPr>
        <w:tabs>
          <w:tab w:val="num" w:pos="926"/>
        </w:tabs>
        <w:ind w:left="926" w:hanging="360"/>
      </w:pPr>
      <w:rPr>
        <w:rFonts w:cs="Times New Roman"/>
        <w:b w:val="0"/>
      </w:rPr>
    </w:lvl>
  </w:abstractNum>
  <w:abstractNum w:abstractNumId="2" w15:restartNumberingAfterBreak="0">
    <w:nsid w:val="00000003"/>
    <w:multiLevelType w:val="singleLevel"/>
    <w:tmpl w:val="00000003"/>
    <w:name w:val="WW8Num3"/>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00000004"/>
    <w:multiLevelType w:val="singleLevel"/>
    <w:tmpl w:val="00000004"/>
    <w:name w:val="WW8Num4"/>
    <w:lvl w:ilvl="0">
      <w:start w:val="1"/>
      <w:numFmt w:val="bullet"/>
      <w:pStyle w:val="3"/>
      <w:lvlText w:val=""/>
      <w:lvlJc w:val="left"/>
      <w:pPr>
        <w:tabs>
          <w:tab w:val="num" w:pos="1492"/>
        </w:tabs>
        <w:ind w:left="1492" w:hanging="360"/>
      </w:pPr>
      <w:rPr>
        <w:rFonts w:ascii="Symbol" w:hAnsi="Symbol" w:cs="Symbol" w:hint="default"/>
      </w:rPr>
    </w:lvl>
  </w:abstractNum>
  <w:abstractNum w:abstractNumId="4" w15:restartNumberingAfterBreak="0">
    <w:nsid w:val="00000005"/>
    <w:multiLevelType w:val="singleLevel"/>
    <w:tmpl w:val="00000005"/>
    <w:name w:val="WW8Num5"/>
    <w:lvl w:ilvl="0">
      <w:start w:val="1"/>
      <w:numFmt w:val="bullet"/>
      <w:pStyle w:val="1"/>
      <w:lvlText w:val=""/>
      <w:lvlJc w:val="left"/>
      <w:pPr>
        <w:tabs>
          <w:tab w:val="num" w:pos="1209"/>
        </w:tabs>
        <w:ind w:left="1209" w:hanging="360"/>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51"/>
      <w:lvlText w:val=""/>
      <w:lvlJc w:val="left"/>
      <w:pPr>
        <w:tabs>
          <w:tab w:val="num" w:pos="926"/>
        </w:tabs>
        <w:ind w:left="926"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bullet"/>
      <w:pStyle w:val="4"/>
      <w:lvlText w:val=""/>
      <w:lvlJc w:val="left"/>
      <w:pPr>
        <w:tabs>
          <w:tab w:val="num" w:pos="643"/>
        </w:tabs>
        <w:ind w:left="643" w:hanging="360"/>
      </w:pPr>
      <w:rPr>
        <w:rFonts w:ascii="Symbol" w:hAnsi="Symbol" w:cs="Symbol" w:hint="default"/>
      </w:rPr>
    </w:lvl>
  </w:abstractNum>
  <w:abstractNum w:abstractNumId="7" w15:restartNumberingAfterBreak="0">
    <w:nsid w:val="00000008"/>
    <w:multiLevelType w:val="singleLevel"/>
    <w:tmpl w:val="00000008"/>
    <w:name w:val="WW8Num8"/>
    <w:lvl w:ilvl="0">
      <w:start w:val="1"/>
      <w:numFmt w:val="decimal"/>
      <w:pStyle w:val="40"/>
      <w:lvlText w:val="%1."/>
      <w:lvlJc w:val="left"/>
      <w:pPr>
        <w:tabs>
          <w:tab w:val="num" w:pos="360"/>
        </w:tabs>
        <w:ind w:left="360" w:hanging="360"/>
      </w:pPr>
      <w:rPr>
        <w:rFonts w:cs="Times New Roman"/>
      </w:rPr>
    </w:lvl>
  </w:abstractNum>
  <w:abstractNum w:abstractNumId="8" w15:restartNumberingAfterBreak="0">
    <w:nsid w:val="00000009"/>
    <w:multiLevelType w:val="singleLevel"/>
    <w:tmpl w:val="00000009"/>
    <w:name w:val="WW8Num9"/>
    <w:lvl w:ilvl="0">
      <w:start w:val="1"/>
      <w:numFmt w:val="bullet"/>
      <w:pStyle w:val="30"/>
      <w:lvlText w:val=""/>
      <w:lvlJc w:val="left"/>
      <w:pPr>
        <w:tabs>
          <w:tab w:val="num" w:pos="360"/>
        </w:tabs>
        <w:ind w:left="360" w:hanging="360"/>
      </w:pPr>
      <w:rPr>
        <w:rFonts w:ascii="Symbol" w:hAnsi="Symbol" w:cs="Symbol" w:hint="default"/>
      </w:rPr>
    </w:lvl>
  </w:abstractNum>
  <w:abstractNum w:abstractNumId="9" w15:restartNumberingAfterBreak="0">
    <w:nsid w:val="0000000D"/>
    <w:multiLevelType w:val="multilevel"/>
    <w:tmpl w:val="0000000D"/>
    <w:name w:val="WW8Num13"/>
    <w:lvl w:ilvl="0">
      <w:start w:val="1"/>
      <w:numFmt w:val="decimal"/>
      <w:pStyle w:val="a"/>
      <w:lvlText w:val="%1."/>
      <w:lvlJc w:val="left"/>
      <w:pPr>
        <w:tabs>
          <w:tab w:val="num" w:pos="720"/>
        </w:tabs>
        <w:ind w:left="720" w:hanging="360"/>
      </w:pPr>
      <w:rPr>
        <w:rFonts w:cs="Times New Roman" w:hint="default"/>
      </w:rPr>
    </w:lvl>
    <w:lvl w:ilvl="1">
      <w:numFmt w:val="none"/>
      <w:suff w:val="nothing"/>
      <w:lvlText w:val=""/>
      <w:lvlJc w:val="left"/>
      <w:pPr>
        <w:tabs>
          <w:tab w:val="num" w:pos="0"/>
        </w:tabs>
        <w:ind w:left="0" w:firstLine="0"/>
      </w:pPr>
      <w:rPr>
        <w:rFonts w:cs="Times New Roman"/>
      </w:rPr>
    </w:lvl>
    <w:lvl w:ilvl="2">
      <w:numFmt w:val="none"/>
      <w:suff w:val="nothing"/>
      <w:lvlText w:val=""/>
      <w:lvlJc w:val="left"/>
      <w:pPr>
        <w:tabs>
          <w:tab w:val="num" w:pos="0"/>
        </w:tabs>
        <w:ind w:left="0" w:firstLine="0"/>
      </w:pPr>
      <w:rPr>
        <w:rFonts w:cs="Times New Roman"/>
      </w:rPr>
    </w:lvl>
    <w:lvl w:ilvl="3">
      <w:numFmt w:val="none"/>
      <w:suff w:val="nothing"/>
      <w:lvlText w:val=""/>
      <w:lvlJc w:val="left"/>
      <w:pPr>
        <w:tabs>
          <w:tab w:val="num" w:pos="0"/>
        </w:tabs>
        <w:ind w:left="0" w:firstLine="0"/>
      </w:pPr>
      <w:rPr>
        <w:rFonts w:cs="Times New Roman"/>
      </w:rPr>
    </w:lvl>
    <w:lvl w:ilvl="4">
      <w:numFmt w:val="none"/>
      <w:suff w:val="nothing"/>
      <w:lvlText w:val=""/>
      <w:lvlJc w:val="left"/>
      <w:pPr>
        <w:tabs>
          <w:tab w:val="num" w:pos="0"/>
        </w:tabs>
        <w:ind w:left="0" w:firstLine="0"/>
      </w:pPr>
      <w:rPr>
        <w:rFonts w:cs="Times New Roman"/>
      </w:rPr>
    </w:lvl>
    <w:lvl w:ilvl="5">
      <w:numFmt w:val="none"/>
      <w:suff w:val="nothing"/>
      <w:lvlText w:val=""/>
      <w:lvlJc w:val="left"/>
      <w:pPr>
        <w:tabs>
          <w:tab w:val="num" w:pos="0"/>
        </w:tabs>
        <w:ind w:left="0" w:firstLine="0"/>
      </w:pPr>
      <w:rPr>
        <w:rFonts w:cs="Times New Roman"/>
      </w:rPr>
    </w:lvl>
    <w:lvl w:ilvl="6">
      <w:numFmt w:val="none"/>
      <w:suff w:val="nothing"/>
      <w:lvlText w:val=""/>
      <w:lvlJc w:val="left"/>
      <w:pPr>
        <w:tabs>
          <w:tab w:val="num" w:pos="0"/>
        </w:tabs>
        <w:ind w:left="0" w:firstLine="0"/>
      </w:pPr>
      <w:rPr>
        <w:rFonts w:cs="Times New Roman"/>
      </w:rPr>
    </w:lvl>
    <w:lvl w:ilvl="7">
      <w:numFmt w:val="none"/>
      <w:suff w:val="nothing"/>
      <w:lvlText w:val=""/>
      <w:lvlJc w:val="left"/>
      <w:pPr>
        <w:tabs>
          <w:tab w:val="num" w:pos="0"/>
        </w:tabs>
        <w:ind w:left="0" w:firstLine="0"/>
      </w:pPr>
      <w:rPr>
        <w:rFonts w:cs="Times New Roman"/>
      </w:rPr>
    </w:lvl>
    <w:lvl w:ilvl="8">
      <w:numFmt w:val="none"/>
      <w:suff w:val="nothing"/>
      <w:lvlText w:val=""/>
      <w:lvlJc w:val="left"/>
      <w:pPr>
        <w:tabs>
          <w:tab w:val="num" w:pos="0"/>
        </w:tabs>
        <w:ind w:left="0" w:firstLine="0"/>
      </w:pPr>
      <w:rPr>
        <w:rFonts w:cs="Times New Roman"/>
      </w:rPr>
    </w:lvl>
  </w:abstractNum>
  <w:abstractNum w:abstractNumId="10" w15:restartNumberingAfterBreak="0">
    <w:nsid w:val="0000000E"/>
    <w:multiLevelType w:val="multilevel"/>
    <w:tmpl w:val="0000000E"/>
    <w:name w:val="WW8Num14"/>
    <w:lvl w:ilvl="0">
      <w:start w:val="1"/>
      <w:numFmt w:val="upperRoman"/>
      <w:pStyle w:val="a0"/>
      <w:lvlText w:val="%1."/>
      <w:lvlJc w:val="left"/>
      <w:pPr>
        <w:tabs>
          <w:tab w:val="num" w:pos="567"/>
        </w:tabs>
        <w:ind w:left="567" w:hanging="567"/>
      </w:pPr>
      <w:rPr>
        <w:rFonts w:cs="Times New Roman" w:hint="default"/>
      </w:rPr>
    </w:lvl>
    <w:lvl w:ilvl="1">
      <w:start w:val="2"/>
      <w:numFmt w:val="decimal"/>
      <w:lvlText w:val="%1.%2."/>
      <w:lvlJc w:val="left"/>
      <w:pPr>
        <w:tabs>
          <w:tab w:val="num" w:pos="873"/>
        </w:tabs>
        <w:ind w:left="873" w:hanging="720"/>
      </w:pPr>
      <w:rPr>
        <w:rFonts w:cs="Times New Roman" w:hint="default"/>
      </w:rPr>
    </w:lvl>
    <w:lvl w:ilvl="2">
      <w:start w:val="1"/>
      <w:numFmt w:val="decimal"/>
      <w:lvlText w:val="%1.%2.%3."/>
      <w:lvlJc w:val="left"/>
      <w:pPr>
        <w:tabs>
          <w:tab w:val="num" w:pos="1026"/>
        </w:tabs>
        <w:ind w:left="1026" w:hanging="720"/>
      </w:pPr>
      <w:rPr>
        <w:rFonts w:cs="Times New Roman" w:hint="default"/>
      </w:rPr>
    </w:lvl>
    <w:lvl w:ilvl="3">
      <w:start w:val="1"/>
      <w:numFmt w:val="decimal"/>
      <w:lvlText w:val="%1.%2.%3.%4."/>
      <w:lvlJc w:val="left"/>
      <w:pPr>
        <w:tabs>
          <w:tab w:val="num" w:pos="1539"/>
        </w:tabs>
        <w:ind w:left="1539" w:hanging="1080"/>
      </w:pPr>
      <w:rPr>
        <w:rFonts w:cs="Times New Roman" w:hint="default"/>
      </w:rPr>
    </w:lvl>
    <w:lvl w:ilvl="4">
      <w:start w:val="1"/>
      <w:numFmt w:val="decimal"/>
      <w:lvlText w:val="%1.%2.%3.%4.%5."/>
      <w:lvlJc w:val="left"/>
      <w:pPr>
        <w:tabs>
          <w:tab w:val="num" w:pos="1692"/>
        </w:tabs>
        <w:ind w:left="1692" w:hanging="1080"/>
      </w:pPr>
      <w:rPr>
        <w:rFonts w:cs="Times New Roman" w:hint="default"/>
      </w:rPr>
    </w:lvl>
    <w:lvl w:ilvl="5">
      <w:start w:val="1"/>
      <w:numFmt w:val="decimal"/>
      <w:lvlText w:val="%1.%2.%3.%4.%5.%6."/>
      <w:lvlJc w:val="left"/>
      <w:pPr>
        <w:tabs>
          <w:tab w:val="num" w:pos="2205"/>
        </w:tabs>
        <w:ind w:left="2205" w:hanging="1440"/>
      </w:pPr>
      <w:rPr>
        <w:rFonts w:cs="Times New Roman" w:hint="default"/>
      </w:rPr>
    </w:lvl>
    <w:lvl w:ilvl="6">
      <w:start w:val="1"/>
      <w:numFmt w:val="decimal"/>
      <w:lvlText w:val="%1.%2.%3.%4.%5.%6.%7."/>
      <w:lvlJc w:val="left"/>
      <w:pPr>
        <w:tabs>
          <w:tab w:val="num" w:pos="2358"/>
        </w:tabs>
        <w:ind w:left="2358" w:hanging="1440"/>
      </w:pPr>
      <w:rPr>
        <w:rFonts w:cs="Times New Roman" w:hint="default"/>
      </w:rPr>
    </w:lvl>
    <w:lvl w:ilvl="7">
      <w:start w:val="1"/>
      <w:numFmt w:val="decimal"/>
      <w:lvlText w:val="%1.%2.%3.%4.%5.%6.%7.%8."/>
      <w:lvlJc w:val="left"/>
      <w:pPr>
        <w:tabs>
          <w:tab w:val="num" w:pos="2871"/>
        </w:tabs>
        <w:ind w:left="2871" w:hanging="1800"/>
      </w:pPr>
      <w:rPr>
        <w:rFonts w:cs="Times New Roman" w:hint="default"/>
      </w:rPr>
    </w:lvl>
    <w:lvl w:ilvl="8">
      <w:start w:val="1"/>
      <w:numFmt w:val="decimal"/>
      <w:lvlText w:val="%1.%2.%3.%4.%5.%6.%7.%8.%9."/>
      <w:lvlJc w:val="left"/>
      <w:pPr>
        <w:tabs>
          <w:tab w:val="num" w:pos="3024"/>
        </w:tabs>
        <w:ind w:left="3024" w:hanging="1800"/>
      </w:pPr>
      <w:rPr>
        <w:rFonts w:cs="Times New Roman" w:hint="default"/>
      </w:rPr>
    </w:lvl>
  </w:abstractNum>
  <w:abstractNum w:abstractNumId="11" w15:restartNumberingAfterBreak="0">
    <w:nsid w:val="0000000F"/>
    <w:multiLevelType w:val="multilevel"/>
    <w:tmpl w:val="0000000F"/>
    <w:name w:val="WW8Num15"/>
    <w:lvl w:ilvl="0">
      <w:start w:val="1"/>
      <w:numFmt w:val="decimal"/>
      <w:pStyle w:val="23"/>
      <w:lvlText w:val="%1."/>
      <w:lvlJc w:val="left"/>
      <w:pPr>
        <w:tabs>
          <w:tab w:val="num" w:pos="567"/>
        </w:tabs>
        <w:ind w:left="567" w:hanging="567"/>
      </w:pPr>
      <w:rPr>
        <w:rFonts w:cs="Times New Roman"/>
      </w:rPr>
    </w:lvl>
    <w:lvl w:ilvl="1">
      <w:start w:val="1"/>
      <w:numFmt w:val="decimal"/>
      <w:lvlText w:val="%1.%2"/>
      <w:lvlJc w:val="left"/>
      <w:pPr>
        <w:tabs>
          <w:tab w:val="num" w:pos="9207"/>
        </w:tabs>
        <w:ind w:left="9207" w:hanging="567"/>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decimal"/>
      <w:lvlText w:val="%4"/>
      <w:lvlJc w:val="left"/>
      <w:pPr>
        <w:tabs>
          <w:tab w:val="num" w:pos="864"/>
        </w:tabs>
        <w:ind w:left="864" w:hanging="864"/>
      </w:pPr>
      <w:rPr>
        <w:rFonts w:cs="Times New Roman"/>
      </w:rPr>
    </w:lvl>
    <w:lvl w:ilvl="4">
      <w:start w:val="1"/>
      <w:numFmt w:val="decimal"/>
      <w:lvlText w:val="%4.%5"/>
      <w:lvlJc w:val="left"/>
      <w:pPr>
        <w:tabs>
          <w:tab w:val="num" w:pos="1008"/>
        </w:tabs>
        <w:ind w:left="1008" w:hanging="1008"/>
      </w:pPr>
      <w:rPr>
        <w:rFonts w:cs="Times New Roman"/>
      </w:rPr>
    </w:lvl>
    <w:lvl w:ilvl="5">
      <w:start w:val="1"/>
      <w:numFmt w:val="decimal"/>
      <w:lvlText w:val="%4.%5.%6"/>
      <w:lvlJc w:val="left"/>
      <w:pPr>
        <w:tabs>
          <w:tab w:val="num" w:pos="1152"/>
        </w:tabs>
        <w:ind w:left="1152" w:hanging="1152"/>
      </w:pPr>
      <w:rPr>
        <w:rFonts w:cs="Times New Roman"/>
      </w:rPr>
    </w:lvl>
    <w:lvl w:ilvl="6">
      <w:start w:val="1"/>
      <w:numFmt w:val="decimal"/>
      <w:lvlText w:val="%4.%5.%6.%7"/>
      <w:lvlJc w:val="left"/>
      <w:pPr>
        <w:tabs>
          <w:tab w:val="num" w:pos="1296"/>
        </w:tabs>
        <w:ind w:left="1296" w:hanging="1296"/>
      </w:pPr>
      <w:rPr>
        <w:rFonts w:cs="Times New Roman"/>
      </w:rPr>
    </w:lvl>
    <w:lvl w:ilvl="7">
      <w:start w:val="1"/>
      <w:numFmt w:val="decimal"/>
      <w:lvlText w:val="%4.%5.%6.%7.%8"/>
      <w:lvlJc w:val="left"/>
      <w:pPr>
        <w:tabs>
          <w:tab w:val="num" w:pos="1440"/>
        </w:tabs>
        <w:ind w:left="1440" w:hanging="1440"/>
      </w:pPr>
      <w:rPr>
        <w:rFonts w:cs="Times New Roman"/>
      </w:rPr>
    </w:lvl>
    <w:lvl w:ilvl="8">
      <w:start w:val="1"/>
      <w:numFmt w:val="decimal"/>
      <w:lvlText w:val="%4.%5.%6.%7.%8.%9"/>
      <w:lvlJc w:val="left"/>
      <w:pPr>
        <w:tabs>
          <w:tab w:val="num" w:pos="1584"/>
        </w:tabs>
        <w:ind w:left="1584" w:hanging="1584"/>
      </w:pPr>
      <w:rPr>
        <w:rFonts w:cs="Times New Roman"/>
      </w:rPr>
    </w:lvl>
  </w:abstractNum>
  <w:abstractNum w:abstractNumId="12" w15:restartNumberingAfterBreak="0">
    <w:nsid w:val="00000010"/>
    <w:multiLevelType w:val="multilevel"/>
    <w:tmpl w:val="00000010"/>
    <w:name w:val="WW8Num16"/>
    <w:lvl w:ilvl="0">
      <w:start w:val="1"/>
      <w:numFmt w:val="decimal"/>
      <w:pStyle w:val="-"/>
      <w:lvlText w:val="%1."/>
      <w:lvlJc w:val="center"/>
      <w:pPr>
        <w:tabs>
          <w:tab w:val="num" w:pos="0"/>
        </w:tabs>
        <w:ind w:left="0" w:firstLine="0"/>
      </w:pPr>
      <w:rPr>
        <w:rFonts w:cs="Times New Roman" w:hint="default"/>
        <w:b/>
        <w:i w:val="0"/>
      </w:rPr>
    </w:lvl>
    <w:lvl w:ilvl="1">
      <w:start w:val="1"/>
      <w:numFmt w:val="decimal"/>
      <w:lvlText w:val="%1.%2"/>
      <w:lvlJc w:val="left"/>
      <w:pPr>
        <w:tabs>
          <w:tab w:val="num" w:pos="2471"/>
        </w:tabs>
        <w:ind w:left="2471" w:hanging="851"/>
      </w:pPr>
      <w:rPr>
        <w:rFonts w:cs="Times New Roman" w:hint="default"/>
        <w:b w:val="0"/>
        <w:bCs w:val="0"/>
        <w:i w:val="0"/>
        <w:iCs w:val="0"/>
        <w:caps w:val="0"/>
        <w:smallCaps w:val="0"/>
        <w:strike w:val="0"/>
        <w:dstrike w:val="0"/>
        <w:vanish w:val="0"/>
        <w:color w:val="000000"/>
        <w:spacing w:val="0"/>
        <w:w w:val="100"/>
        <w:kern w:val="1"/>
        <w:position w:val="0"/>
        <w:sz w:val="24"/>
        <w:szCs w:val="24"/>
        <w:u w:val="none"/>
        <w:vertAlign w:val="baseline"/>
      </w:rPr>
    </w:lvl>
    <w:lvl w:ilvl="2">
      <w:start w:val="1"/>
      <w:numFmt w:val="decimal"/>
      <w:lvlText w:val="%1.%2.%3"/>
      <w:lvlJc w:val="left"/>
      <w:pPr>
        <w:tabs>
          <w:tab w:val="num" w:pos="851"/>
        </w:tabs>
        <w:ind w:left="851" w:hanging="851"/>
      </w:pPr>
      <w:rPr>
        <w:rFonts w:cs="Times New Roman"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mallCaps w:val="0"/>
        <w:strike w:val="0"/>
        <w:dstrike w:val="0"/>
        <w:vanish w:val="0"/>
        <w:color w:val="000000"/>
        <w:spacing w:val="0"/>
        <w:w w:val="100"/>
        <w:kern w:val="1"/>
        <w:position w:val="0"/>
        <w:sz w:val="24"/>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3" w15:restartNumberingAfterBreak="0">
    <w:nsid w:val="00000012"/>
    <w:multiLevelType w:val="multilevel"/>
    <w:tmpl w:val="00000012"/>
    <w:name w:val="WW8Num18"/>
    <w:lvl w:ilvl="0">
      <w:start w:val="1"/>
      <w:numFmt w:val="decimal"/>
      <w:pStyle w:val="a1"/>
      <w:lvlText w:val="%1."/>
      <w:lvlJc w:val="left"/>
      <w:pPr>
        <w:tabs>
          <w:tab w:val="num" w:pos="0"/>
        </w:tabs>
        <w:ind w:left="0" w:firstLine="0"/>
      </w:pPr>
      <w:rPr>
        <w:rFonts w:cs="Times New Roman" w:hint="default"/>
        <w:b/>
        <w:bCs/>
        <w:i w:val="0"/>
        <w:iCs w:val="0"/>
        <w:caps w:val="0"/>
        <w:smallCaps w:val="0"/>
        <w:strike w:val="0"/>
        <w:dstrike w:val="0"/>
        <w:vanish w:val="0"/>
        <w:color w:val="000000"/>
        <w:spacing w:val="0"/>
        <w:kern w:val="1"/>
        <w:position w:val="0"/>
        <w:sz w:val="24"/>
        <w:u w:val="none"/>
        <w:vertAlign w:val="baseline"/>
      </w:rPr>
    </w:lvl>
    <w:lvl w:ilvl="1">
      <w:start w:val="1"/>
      <w:numFmt w:val="decimal"/>
      <w:lvlText w:val="%1.%2"/>
      <w:lvlJc w:val="left"/>
      <w:pPr>
        <w:tabs>
          <w:tab w:val="num" w:pos="1277"/>
        </w:tabs>
        <w:ind w:left="1277" w:hanging="851"/>
      </w:pPr>
      <w:rPr>
        <w:rFonts w:cs="Times New Roman" w:hint="default"/>
        <w:caps w:val="0"/>
        <w:smallCaps w:val="0"/>
        <w:strike w:val="0"/>
        <w:dstrike w:val="0"/>
        <w:vanish w:val="0"/>
        <w:color w:val="auto"/>
        <w:spacing w:val="0"/>
        <w:w w:val="100"/>
        <w:kern w:val="1"/>
        <w:position w:val="0"/>
        <w:sz w:val="24"/>
        <w:u w:val="none"/>
        <w:vertAlign w:val="baseline"/>
      </w:rPr>
    </w:lvl>
    <w:lvl w:ilvl="2">
      <w:start w:val="1"/>
      <w:numFmt w:val="decimal"/>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left="0" w:firstLine="567"/>
      </w:pPr>
      <w:rPr>
        <w:rFonts w:cs="Times New Roman" w:hint="default"/>
        <w:b w:val="0"/>
        <w:bCs w:val="0"/>
        <w:i w:val="0"/>
        <w:iCs w:val="0"/>
        <w:caps w:val="0"/>
        <w:smallCaps w:val="0"/>
        <w:strike w:val="0"/>
        <w:dstrike w:val="0"/>
        <w:vanish w:val="0"/>
        <w:color w:val="auto"/>
        <w:spacing w:val="0"/>
        <w:w w:val="100"/>
        <w:kern w:val="1"/>
        <w:position w:val="0"/>
        <w:sz w:val="24"/>
        <w:u w:val="none"/>
        <w:vertAlign w:val="baseline"/>
      </w:rPr>
    </w:lvl>
    <w:lvl w:ilvl="4">
      <w:start w:val="1"/>
      <w:numFmt w:val="lowerLetter"/>
      <w:lvlText w:val="%5)"/>
      <w:lvlJc w:val="left"/>
      <w:pPr>
        <w:tabs>
          <w:tab w:val="num" w:pos="1418"/>
        </w:tabs>
        <w:ind w:left="0"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00000013"/>
    <w:multiLevelType w:val="multilevel"/>
    <w:tmpl w:val="00000013"/>
    <w:name w:val="WW8Num19"/>
    <w:lvl w:ilvl="0">
      <w:start w:val="1"/>
      <w:numFmt w:val="decimal"/>
      <w:pStyle w:val="21"/>
      <w:lvlText w:val="%1."/>
      <w:lvlJc w:val="left"/>
      <w:pPr>
        <w:tabs>
          <w:tab w:val="num" w:pos="432"/>
        </w:tabs>
        <w:ind w:left="432" w:hanging="432"/>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00000014"/>
    <w:multiLevelType w:val="singleLevel"/>
    <w:tmpl w:val="00000014"/>
    <w:name w:val="WW8Num20"/>
    <w:lvl w:ilvl="0">
      <w:start w:val="1"/>
      <w:numFmt w:val="bullet"/>
      <w:pStyle w:val="10"/>
      <w:lvlText w:val=""/>
      <w:lvlJc w:val="left"/>
      <w:pPr>
        <w:tabs>
          <w:tab w:val="num" w:pos="360"/>
        </w:tabs>
        <w:ind w:left="360" w:hanging="360"/>
      </w:pPr>
      <w:rPr>
        <w:rFonts w:ascii="Symbol" w:hAnsi="Symbol" w:cs="Symbol" w:hint="default"/>
      </w:rPr>
    </w:lvl>
  </w:abstractNum>
  <w:abstractNum w:abstractNumId="16" w15:restartNumberingAfterBreak="0">
    <w:nsid w:val="00000015"/>
    <w:multiLevelType w:val="multilevel"/>
    <w:tmpl w:val="00000015"/>
    <w:name w:val="WW8Num21"/>
    <w:lvl w:ilvl="0">
      <w:start w:val="1"/>
      <w:numFmt w:val="upperRoman"/>
      <w:pStyle w:val="a2"/>
      <w:lvlText w:val="ЧАСТЬ %1."/>
      <w:lvlJc w:val="left"/>
      <w:pPr>
        <w:tabs>
          <w:tab w:val="num" w:pos="2160"/>
        </w:tabs>
        <w:ind w:left="720" w:hanging="720"/>
      </w:pPr>
      <w:rPr>
        <w:rFonts w:cs="Times New Roman" w:hint="default"/>
        <w:sz w:val="40"/>
        <w:szCs w:val="40"/>
      </w:rPr>
    </w:lvl>
    <w:lvl w:ilvl="1">
      <w:start w:val="1"/>
      <w:numFmt w:val="decimal"/>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06B039DB"/>
    <w:multiLevelType w:val="hybridMultilevel"/>
    <w:tmpl w:val="02C23B6A"/>
    <w:lvl w:ilvl="0" w:tplc="D664738A">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17183A56"/>
    <w:multiLevelType w:val="hybridMultilevel"/>
    <w:tmpl w:val="FFB0A60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EA1FFA"/>
    <w:multiLevelType w:val="multilevel"/>
    <w:tmpl w:val="D0A85A86"/>
    <w:lvl w:ilvl="0">
      <w:start w:val="1"/>
      <w:numFmt w:val="decimal"/>
      <w:pStyle w:val="a3"/>
      <w:lvlText w:val="%1."/>
      <w:lvlJc w:val="left"/>
      <w:pPr>
        <w:tabs>
          <w:tab w:val="num" w:pos="360"/>
        </w:tabs>
        <w:ind w:left="360" w:hanging="360"/>
      </w:pPr>
    </w:lvl>
    <w:lvl w:ilvl="1">
      <w:start w:val="1"/>
      <w:numFmt w:val="decimal"/>
      <w:lvlText w:val="%1.%2."/>
      <w:lvlJc w:val="left"/>
      <w:pPr>
        <w:tabs>
          <w:tab w:val="num" w:pos="972"/>
        </w:tabs>
        <w:ind w:left="9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1CF64E9C"/>
    <w:multiLevelType w:val="hybridMultilevel"/>
    <w:tmpl w:val="BED8E2B6"/>
    <w:lvl w:ilvl="0" w:tplc="FFFFFFFF">
      <w:start w:val="7"/>
      <w:numFmt w:val="decimal"/>
      <w:pStyle w:val="a4"/>
      <w:lvlText w:val="%1."/>
      <w:lvlJc w:val="left"/>
      <w:pPr>
        <w:tabs>
          <w:tab w:val="num" w:pos="900"/>
        </w:tabs>
        <w:ind w:left="9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2E897D3C"/>
    <w:multiLevelType w:val="multilevel"/>
    <w:tmpl w:val="6E1810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0A4A08"/>
    <w:multiLevelType w:val="hybridMultilevel"/>
    <w:tmpl w:val="A060008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515A73"/>
    <w:multiLevelType w:val="multilevel"/>
    <w:tmpl w:val="6DFE3110"/>
    <w:lvl w:ilvl="0">
      <w:start w:val="10"/>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2E43E1"/>
    <w:multiLevelType w:val="multilevel"/>
    <w:tmpl w:val="2F6CB524"/>
    <w:lvl w:ilvl="0">
      <w:start w:val="11"/>
      <w:numFmt w:val="decimal"/>
      <w:lvlText w:val="%1."/>
      <w:lvlJc w:val="left"/>
      <w:pPr>
        <w:ind w:left="2912"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25" w15:restartNumberingAfterBreak="0">
    <w:nsid w:val="608236CC"/>
    <w:multiLevelType w:val="hybridMultilevel"/>
    <w:tmpl w:val="100AD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504BF3"/>
    <w:multiLevelType w:val="multilevel"/>
    <w:tmpl w:val="632E7A1E"/>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6"/>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6"/>
  </w:num>
  <w:num w:numId="20">
    <w:abstractNumId w:val="20"/>
  </w:num>
  <w:num w:numId="21">
    <w:abstractNumId w:val="19"/>
  </w:num>
  <w:num w:numId="22">
    <w:abstractNumId w:val="21"/>
  </w:num>
  <w:num w:numId="23">
    <w:abstractNumId w:val="18"/>
  </w:num>
  <w:num w:numId="24">
    <w:abstractNumId w:val="24"/>
  </w:num>
  <w:num w:numId="25">
    <w:abstractNumId w:val="27"/>
  </w:num>
  <w:num w:numId="26">
    <w:abstractNumId w:val="23"/>
  </w:num>
  <w:num w:numId="27">
    <w:abstractNumId w:val="22"/>
  </w:num>
  <w:num w:numId="28">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DE7"/>
    <w:rsid w:val="00010CA2"/>
    <w:rsid w:val="00013ED6"/>
    <w:rsid w:val="00015E7F"/>
    <w:rsid w:val="00023C43"/>
    <w:rsid w:val="00053C83"/>
    <w:rsid w:val="00057096"/>
    <w:rsid w:val="000800D9"/>
    <w:rsid w:val="0008351F"/>
    <w:rsid w:val="00091C2C"/>
    <w:rsid w:val="000C6D4A"/>
    <w:rsid w:val="000D1160"/>
    <w:rsid w:val="000D5080"/>
    <w:rsid w:val="000E133C"/>
    <w:rsid w:val="000E40FD"/>
    <w:rsid w:val="000E672F"/>
    <w:rsid w:val="000F0884"/>
    <w:rsid w:val="000F48E6"/>
    <w:rsid w:val="000F6228"/>
    <w:rsid w:val="001150E9"/>
    <w:rsid w:val="00137064"/>
    <w:rsid w:val="00164BFD"/>
    <w:rsid w:val="0017388D"/>
    <w:rsid w:val="00176DB1"/>
    <w:rsid w:val="00185278"/>
    <w:rsid w:val="001A75DF"/>
    <w:rsid w:val="001B5E65"/>
    <w:rsid w:val="001E33F8"/>
    <w:rsid w:val="00202F93"/>
    <w:rsid w:val="00222A16"/>
    <w:rsid w:val="00234E92"/>
    <w:rsid w:val="00237970"/>
    <w:rsid w:val="002516DD"/>
    <w:rsid w:val="002611BA"/>
    <w:rsid w:val="002A5334"/>
    <w:rsid w:val="002A56C3"/>
    <w:rsid w:val="002D1CFD"/>
    <w:rsid w:val="002E53A1"/>
    <w:rsid w:val="002E562F"/>
    <w:rsid w:val="00305465"/>
    <w:rsid w:val="00334C13"/>
    <w:rsid w:val="0035055F"/>
    <w:rsid w:val="00370CF8"/>
    <w:rsid w:val="003A46CD"/>
    <w:rsid w:val="003B26C6"/>
    <w:rsid w:val="003C3CAA"/>
    <w:rsid w:val="003E77D7"/>
    <w:rsid w:val="003F7EA8"/>
    <w:rsid w:val="00427930"/>
    <w:rsid w:val="00431716"/>
    <w:rsid w:val="00434595"/>
    <w:rsid w:val="00437856"/>
    <w:rsid w:val="0044175A"/>
    <w:rsid w:val="00444DE7"/>
    <w:rsid w:val="00457F25"/>
    <w:rsid w:val="00497042"/>
    <w:rsid w:val="004C46C4"/>
    <w:rsid w:val="004D6A82"/>
    <w:rsid w:val="004E6EA3"/>
    <w:rsid w:val="00520114"/>
    <w:rsid w:val="00527A3C"/>
    <w:rsid w:val="00533253"/>
    <w:rsid w:val="00547858"/>
    <w:rsid w:val="005479F6"/>
    <w:rsid w:val="00565111"/>
    <w:rsid w:val="005777FE"/>
    <w:rsid w:val="00584047"/>
    <w:rsid w:val="00584869"/>
    <w:rsid w:val="005A6768"/>
    <w:rsid w:val="005A7EEB"/>
    <w:rsid w:val="005B2005"/>
    <w:rsid w:val="005C156C"/>
    <w:rsid w:val="005D6D52"/>
    <w:rsid w:val="00644725"/>
    <w:rsid w:val="00645012"/>
    <w:rsid w:val="00651AE5"/>
    <w:rsid w:val="00666FD6"/>
    <w:rsid w:val="00672216"/>
    <w:rsid w:val="00686F30"/>
    <w:rsid w:val="00690691"/>
    <w:rsid w:val="006C62DB"/>
    <w:rsid w:val="006C782D"/>
    <w:rsid w:val="006D1471"/>
    <w:rsid w:val="006E2367"/>
    <w:rsid w:val="006F3750"/>
    <w:rsid w:val="006F78B2"/>
    <w:rsid w:val="00701DAC"/>
    <w:rsid w:val="00703C9D"/>
    <w:rsid w:val="00706E26"/>
    <w:rsid w:val="007443CC"/>
    <w:rsid w:val="00753015"/>
    <w:rsid w:val="00781974"/>
    <w:rsid w:val="007A46E1"/>
    <w:rsid w:val="007B3B8B"/>
    <w:rsid w:val="007C06A8"/>
    <w:rsid w:val="007C3628"/>
    <w:rsid w:val="007D0A94"/>
    <w:rsid w:val="007D1521"/>
    <w:rsid w:val="007E3B8C"/>
    <w:rsid w:val="00835617"/>
    <w:rsid w:val="00860CD3"/>
    <w:rsid w:val="00894252"/>
    <w:rsid w:val="00895323"/>
    <w:rsid w:val="00897CC8"/>
    <w:rsid w:val="008A0D78"/>
    <w:rsid w:val="008A2D65"/>
    <w:rsid w:val="008B493D"/>
    <w:rsid w:val="008C1BAD"/>
    <w:rsid w:val="008C22B0"/>
    <w:rsid w:val="008C5204"/>
    <w:rsid w:val="008D61AE"/>
    <w:rsid w:val="008D6F38"/>
    <w:rsid w:val="008F6474"/>
    <w:rsid w:val="009068B1"/>
    <w:rsid w:val="009071B4"/>
    <w:rsid w:val="00921604"/>
    <w:rsid w:val="009536C6"/>
    <w:rsid w:val="00962EE4"/>
    <w:rsid w:val="009747DA"/>
    <w:rsid w:val="0098017B"/>
    <w:rsid w:val="00987677"/>
    <w:rsid w:val="00991172"/>
    <w:rsid w:val="009A3D52"/>
    <w:rsid w:val="009A66F7"/>
    <w:rsid w:val="009B0B4B"/>
    <w:rsid w:val="009B2803"/>
    <w:rsid w:val="009B2968"/>
    <w:rsid w:val="009C082C"/>
    <w:rsid w:val="009D25C2"/>
    <w:rsid w:val="009E54BA"/>
    <w:rsid w:val="009F4892"/>
    <w:rsid w:val="00A20BB8"/>
    <w:rsid w:val="00A23250"/>
    <w:rsid w:val="00A27D4D"/>
    <w:rsid w:val="00A321D5"/>
    <w:rsid w:val="00A672A8"/>
    <w:rsid w:val="00A71AA4"/>
    <w:rsid w:val="00A769AB"/>
    <w:rsid w:val="00A84FB9"/>
    <w:rsid w:val="00A86FF5"/>
    <w:rsid w:val="00A9137A"/>
    <w:rsid w:val="00AB7720"/>
    <w:rsid w:val="00AC3A6D"/>
    <w:rsid w:val="00AD4119"/>
    <w:rsid w:val="00AD416E"/>
    <w:rsid w:val="00AE744D"/>
    <w:rsid w:val="00AF082A"/>
    <w:rsid w:val="00AF1071"/>
    <w:rsid w:val="00B07832"/>
    <w:rsid w:val="00B12E2A"/>
    <w:rsid w:val="00B40FE8"/>
    <w:rsid w:val="00B5663A"/>
    <w:rsid w:val="00B62870"/>
    <w:rsid w:val="00B63E4B"/>
    <w:rsid w:val="00B767F3"/>
    <w:rsid w:val="00B97BF7"/>
    <w:rsid w:val="00BC3D6D"/>
    <w:rsid w:val="00BD3E21"/>
    <w:rsid w:val="00BD52B7"/>
    <w:rsid w:val="00BE6829"/>
    <w:rsid w:val="00BF318C"/>
    <w:rsid w:val="00BF7EA4"/>
    <w:rsid w:val="00C05E41"/>
    <w:rsid w:val="00C116DC"/>
    <w:rsid w:val="00C121A2"/>
    <w:rsid w:val="00C12A09"/>
    <w:rsid w:val="00C42851"/>
    <w:rsid w:val="00C76265"/>
    <w:rsid w:val="00C83EE0"/>
    <w:rsid w:val="00C96CB1"/>
    <w:rsid w:val="00CB284A"/>
    <w:rsid w:val="00CC4E6D"/>
    <w:rsid w:val="00CD0DDE"/>
    <w:rsid w:val="00CE7FA8"/>
    <w:rsid w:val="00D04271"/>
    <w:rsid w:val="00D44501"/>
    <w:rsid w:val="00DD2CB1"/>
    <w:rsid w:val="00DD3C62"/>
    <w:rsid w:val="00DD4B95"/>
    <w:rsid w:val="00DF7D09"/>
    <w:rsid w:val="00E01DF8"/>
    <w:rsid w:val="00E05DAF"/>
    <w:rsid w:val="00E2030C"/>
    <w:rsid w:val="00E20F06"/>
    <w:rsid w:val="00E21D3F"/>
    <w:rsid w:val="00E30EF4"/>
    <w:rsid w:val="00E71641"/>
    <w:rsid w:val="00E778A1"/>
    <w:rsid w:val="00EA5099"/>
    <w:rsid w:val="00EA77ED"/>
    <w:rsid w:val="00EB092A"/>
    <w:rsid w:val="00EC7DE3"/>
    <w:rsid w:val="00ED3272"/>
    <w:rsid w:val="00F06BEC"/>
    <w:rsid w:val="00F07FC3"/>
    <w:rsid w:val="00F21BF8"/>
    <w:rsid w:val="00F33295"/>
    <w:rsid w:val="00F52E23"/>
    <w:rsid w:val="00F55FB5"/>
    <w:rsid w:val="00F679AB"/>
    <w:rsid w:val="00F85F37"/>
    <w:rsid w:val="00FA0C0A"/>
    <w:rsid w:val="00FA70C0"/>
    <w:rsid w:val="00FD1CBA"/>
    <w:rsid w:val="00FD349D"/>
    <w:rsid w:val="00FD61C4"/>
    <w:rsid w:val="00FF5DE7"/>
    <w:rsid w:val="00FF7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33B4C"/>
  <w15:chartTrackingRefBased/>
  <w15:docId w15:val="{619E4D16-A556-4D7B-A988-D19522E97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DD3C62"/>
    <w:pPr>
      <w:spacing w:after="200" w:line="276" w:lineRule="auto"/>
    </w:pPr>
  </w:style>
  <w:style w:type="paragraph" w:styleId="11">
    <w:name w:val="heading 1"/>
    <w:basedOn w:val="a5"/>
    <w:next w:val="a5"/>
    <w:link w:val="12"/>
    <w:uiPriority w:val="9"/>
    <w:qFormat/>
    <w:rsid w:val="00444DE7"/>
    <w:pPr>
      <w:keepNext/>
      <w:spacing w:before="240" w:after="60" w:line="240" w:lineRule="auto"/>
      <w:jc w:val="center"/>
      <w:outlineLvl w:val="0"/>
    </w:pPr>
    <w:rPr>
      <w:rFonts w:ascii="Times New Roman" w:eastAsia="Times New Roman" w:hAnsi="Times New Roman" w:cs="Times New Roman"/>
      <w:b/>
      <w:bCs/>
      <w:kern w:val="1"/>
      <w:sz w:val="36"/>
      <w:szCs w:val="36"/>
      <w:lang w:eastAsia="ru-RU"/>
    </w:rPr>
  </w:style>
  <w:style w:type="paragraph" w:styleId="20">
    <w:name w:val="heading 2"/>
    <w:basedOn w:val="a5"/>
    <w:next w:val="a5"/>
    <w:link w:val="22"/>
    <w:qFormat/>
    <w:rsid w:val="00444DE7"/>
    <w:pPr>
      <w:keepNext/>
      <w:spacing w:after="60" w:line="240" w:lineRule="auto"/>
      <w:jc w:val="center"/>
      <w:outlineLvl w:val="1"/>
    </w:pPr>
    <w:rPr>
      <w:rFonts w:ascii="Times New Roman" w:eastAsia="Times New Roman" w:hAnsi="Times New Roman" w:cs="Times New Roman"/>
      <w:b/>
      <w:bCs/>
      <w:sz w:val="30"/>
      <w:szCs w:val="30"/>
      <w:lang w:eastAsia="ru-RU"/>
    </w:rPr>
  </w:style>
  <w:style w:type="paragraph" w:styleId="31">
    <w:name w:val="heading 3"/>
    <w:basedOn w:val="a5"/>
    <w:next w:val="a5"/>
    <w:link w:val="32"/>
    <w:qFormat/>
    <w:rsid w:val="00444DE7"/>
    <w:pPr>
      <w:keepNext/>
      <w:spacing w:before="240" w:after="60" w:line="240" w:lineRule="auto"/>
      <w:outlineLvl w:val="2"/>
    </w:pPr>
    <w:rPr>
      <w:rFonts w:ascii="Arial" w:eastAsia="Times New Roman" w:hAnsi="Arial" w:cs="Arial"/>
      <w:b/>
      <w:bCs/>
      <w:sz w:val="26"/>
      <w:szCs w:val="26"/>
      <w:lang w:eastAsia="ru-RU"/>
    </w:rPr>
  </w:style>
  <w:style w:type="paragraph" w:styleId="41">
    <w:name w:val="heading 4"/>
    <w:basedOn w:val="a5"/>
    <w:next w:val="a5"/>
    <w:link w:val="42"/>
    <w:qFormat/>
    <w:rsid w:val="00444DE7"/>
    <w:pPr>
      <w:keepNext/>
      <w:tabs>
        <w:tab w:val="left" w:pos="1224"/>
      </w:tabs>
      <w:spacing w:before="240" w:after="60" w:line="240" w:lineRule="auto"/>
      <w:ind w:left="1224" w:hanging="864"/>
      <w:jc w:val="both"/>
      <w:outlineLvl w:val="3"/>
    </w:pPr>
    <w:rPr>
      <w:rFonts w:ascii="Arial" w:eastAsia="Times New Roman" w:hAnsi="Arial" w:cs="Arial"/>
      <w:sz w:val="24"/>
      <w:szCs w:val="24"/>
      <w:lang w:eastAsia="ru-RU"/>
    </w:rPr>
  </w:style>
  <w:style w:type="paragraph" w:styleId="5">
    <w:name w:val="heading 5"/>
    <w:basedOn w:val="a5"/>
    <w:next w:val="a5"/>
    <w:link w:val="52"/>
    <w:qFormat/>
    <w:rsid w:val="00444DE7"/>
    <w:pPr>
      <w:numPr>
        <w:ilvl w:val="4"/>
        <w:numId w:val="3"/>
      </w:numPr>
      <w:spacing w:before="240" w:after="60" w:line="240" w:lineRule="auto"/>
      <w:jc w:val="both"/>
      <w:outlineLvl w:val="4"/>
    </w:pPr>
    <w:rPr>
      <w:rFonts w:ascii="Times New Roman" w:eastAsia="Times New Roman" w:hAnsi="Times New Roman" w:cs="Times New Roman"/>
      <w:lang w:eastAsia="ru-RU"/>
    </w:rPr>
  </w:style>
  <w:style w:type="paragraph" w:styleId="6">
    <w:name w:val="heading 6"/>
    <w:basedOn w:val="a5"/>
    <w:next w:val="a5"/>
    <w:link w:val="60"/>
    <w:qFormat/>
    <w:rsid w:val="00444DE7"/>
    <w:pPr>
      <w:numPr>
        <w:ilvl w:val="5"/>
        <w:numId w:val="3"/>
      </w:numPr>
      <w:spacing w:before="240" w:after="60" w:line="240" w:lineRule="auto"/>
      <w:jc w:val="both"/>
      <w:outlineLvl w:val="5"/>
    </w:pPr>
    <w:rPr>
      <w:rFonts w:ascii="Times New Roman" w:eastAsia="Times New Roman" w:hAnsi="Times New Roman" w:cs="Times New Roman"/>
      <w:i/>
      <w:iCs/>
      <w:lang w:eastAsia="ru-RU"/>
    </w:rPr>
  </w:style>
  <w:style w:type="paragraph" w:styleId="7">
    <w:name w:val="heading 7"/>
    <w:basedOn w:val="a5"/>
    <w:next w:val="a5"/>
    <w:link w:val="70"/>
    <w:qFormat/>
    <w:rsid w:val="00444DE7"/>
    <w:pPr>
      <w:numPr>
        <w:ilvl w:val="6"/>
        <w:numId w:val="3"/>
      </w:numPr>
      <w:spacing w:before="240" w:after="60" w:line="240" w:lineRule="auto"/>
      <w:jc w:val="both"/>
      <w:outlineLvl w:val="6"/>
    </w:pPr>
    <w:rPr>
      <w:rFonts w:ascii="Times New Roman" w:eastAsia="Times New Roman" w:hAnsi="Times New Roman" w:cs="Times New Roman"/>
      <w:sz w:val="20"/>
      <w:szCs w:val="20"/>
      <w:lang w:eastAsia="ru-RU"/>
    </w:rPr>
  </w:style>
  <w:style w:type="paragraph" w:styleId="8">
    <w:name w:val="heading 8"/>
    <w:basedOn w:val="a5"/>
    <w:next w:val="a5"/>
    <w:link w:val="80"/>
    <w:qFormat/>
    <w:rsid w:val="00444DE7"/>
    <w:pPr>
      <w:numPr>
        <w:ilvl w:val="7"/>
        <w:numId w:val="3"/>
      </w:numPr>
      <w:spacing w:before="240" w:after="60" w:line="240" w:lineRule="auto"/>
      <w:jc w:val="both"/>
      <w:outlineLvl w:val="7"/>
    </w:pPr>
    <w:rPr>
      <w:rFonts w:ascii="Times New Roman" w:eastAsia="Times New Roman" w:hAnsi="Times New Roman" w:cs="Times New Roman"/>
      <w:i/>
      <w:iCs/>
      <w:sz w:val="20"/>
      <w:szCs w:val="20"/>
      <w:lang w:eastAsia="ru-RU"/>
    </w:rPr>
  </w:style>
  <w:style w:type="paragraph" w:styleId="9">
    <w:name w:val="heading 9"/>
    <w:basedOn w:val="a5"/>
    <w:next w:val="a5"/>
    <w:link w:val="90"/>
    <w:qFormat/>
    <w:rsid w:val="00444DE7"/>
    <w:pPr>
      <w:numPr>
        <w:ilvl w:val="8"/>
        <w:numId w:val="3"/>
      </w:numPr>
      <w:spacing w:before="240" w:after="60" w:line="240" w:lineRule="auto"/>
      <w:jc w:val="both"/>
      <w:outlineLvl w:val="8"/>
    </w:pPr>
    <w:rPr>
      <w:rFonts w:ascii="Times New Roman" w:eastAsia="Times New Roman" w:hAnsi="Times New Roman" w:cs="Times New Roman"/>
      <w:b/>
      <w:bCs/>
      <w:i/>
      <w:iCs/>
      <w:sz w:val="18"/>
      <w:szCs w:val="18"/>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basedOn w:val="a6"/>
    <w:link w:val="11"/>
    <w:uiPriority w:val="9"/>
    <w:rsid w:val="00444DE7"/>
    <w:rPr>
      <w:rFonts w:ascii="Times New Roman" w:eastAsia="Times New Roman" w:hAnsi="Times New Roman" w:cs="Times New Roman"/>
      <w:b/>
      <w:bCs/>
      <w:kern w:val="1"/>
      <w:sz w:val="36"/>
      <w:szCs w:val="36"/>
      <w:lang w:eastAsia="ru-RU"/>
    </w:rPr>
  </w:style>
  <w:style w:type="character" w:customStyle="1" w:styleId="22">
    <w:name w:val="Заголовок 2 Знак"/>
    <w:basedOn w:val="a6"/>
    <w:link w:val="20"/>
    <w:rsid w:val="00444DE7"/>
    <w:rPr>
      <w:rFonts w:ascii="Times New Roman" w:eastAsia="Times New Roman" w:hAnsi="Times New Roman" w:cs="Times New Roman"/>
      <w:b/>
      <w:bCs/>
      <w:sz w:val="30"/>
      <w:szCs w:val="30"/>
      <w:lang w:eastAsia="ru-RU"/>
    </w:rPr>
  </w:style>
  <w:style w:type="character" w:customStyle="1" w:styleId="32">
    <w:name w:val="Заголовок 3 Знак"/>
    <w:basedOn w:val="a6"/>
    <w:link w:val="31"/>
    <w:rsid w:val="00444DE7"/>
    <w:rPr>
      <w:rFonts w:ascii="Arial" w:eastAsia="Times New Roman" w:hAnsi="Arial" w:cs="Arial"/>
      <w:b/>
      <w:bCs/>
      <w:sz w:val="26"/>
      <w:szCs w:val="26"/>
      <w:lang w:eastAsia="ru-RU"/>
    </w:rPr>
  </w:style>
  <w:style w:type="character" w:customStyle="1" w:styleId="42">
    <w:name w:val="Заголовок 4 Знак"/>
    <w:basedOn w:val="a6"/>
    <w:link w:val="41"/>
    <w:rsid w:val="00444DE7"/>
    <w:rPr>
      <w:rFonts w:ascii="Arial" w:eastAsia="Times New Roman" w:hAnsi="Arial" w:cs="Arial"/>
      <w:sz w:val="24"/>
      <w:szCs w:val="24"/>
      <w:lang w:eastAsia="ru-RU"/>
    </w:rPr>
  </w:style>
  <w:style w:type="character" w:customStyle="1" w:styleId="52">
    <w:name w:val="Заголовок 5 Знак"/>
    <w:basedOn w:val="a6"/>
    <w:link w:val="5"/>
    <w:rsid w:val="00444DE7"/>
    <w:rPr>
      <w:rFonts w:ascii="Times New Roman" w:eastAsia="Times New Roman" w:hAnsi="Times New Roman" w:cs="Times New Roman"/>
      <w:lang w:eastAsia="ru-RU"/>
    </w:rPr>
  </w:style>
  <w:style w:type="character" w:customStyle="1" w:styleId="60">
    <w:name w:val="Заголовок 6 Знак"/>
    <w:basedOn w:val="a6"/>
    <w:link w:val="6"/>
    <w:rsid w:val="00444DE7"/>
    <w:rPr>
      <w:rFonts w:ascii="Times New Roman" w:eastAsia="Times New Roman" w:hAnsi="Times New Roman" w:cs="Times New Roman"/>
      <w:i/>
      <w:iCs/>
      <w:lang w:eastAsia="ru-RU"/>
    </w:rPr>
  </w:style>
  <w:style w:type="character" w:customStyle="1" w:styleId="70">
    <w:name w:val="Заголовок 7 Знак"/>
    <w:basedOn w:val="a6"/>
    <w:link w:val="7"/>
    <w:rsid w:val="00444DE7"/>
    <w:rPr>
      <w:rFonts w:ascii="Times New Roman" w:eastAsia="Times New Roman" w:hAnsi="Times New Roman" w:cs="Times New Roman"/>
      <w:sz w:val="20"/>
      <w:szCs w:val="20"/>
      <w:lang w:eastAsia="ru-RU"/>
    </w:rPr>
  </w:style>
  <w:style w:type="character" w:customStyle="1" w:styleId="80">
    <w:name w:val="Заголовок 8 Знак"/>
    <w:basedOn w:val="a6"/>
    <w:link w:val="8"/>
    <w:rsid w:val="00444DE7"/>
    <w:rPr>
      <w:rFonts w:ascii="Times New Roman" w:eastAsia="Times New Roman" w:hAnsi="Times New Roman" w:cs="Times New Roman"/>
      <w:i/>
      <w:iCs/>
      <w:sz w:val="20"/>
      <w:szCs w:val="20"/>
      <w:lang w:eastAsia="ru-RU"/>
    </w:rPr>
  </w:style>
  <w:style w:type="character" w:customStyle="1" w:styleId="90">
    <w:name w:val="Заголовок 9 Знак"/>
    <w:basedOn w:val="a6"/>
    <w:link w:val="9"/>
    <w:rsid w:val="00444DE7"/>
    <w:rPr>
      <w:rFonts w:ascii="Times New Roman" w:eastAsia="Times New Roman" w:hAnsi="Times New Roman" w:cs="Times New Roman"/>
      <w:b/>
      <w:bCs/>
      <w:i/>
      <w:iCs/>
      <w:sz w:val="18"/>
      <w:szCs w:val="18"/>
      <w:lang w:eastAsia="ru-RU"/>
    </w:rPr>
  </w:style>
  <w:style w:type="paragraph" w:styleId="a9">
    <w:name w:val="List Paragraph"/>
    <w:aliases w:val="Bullet List,FooterText,numbered,маркированный,corp de texte,ТЗ список,Абзац списка литеральный,Булет1,1Булет,it_List1"/>
    <w:basedOn w:val="a5"/>
    <w:link w:val="aa"/>
    <w:uiPriority w:val="34"/>
    <w:qFormat/>
    <w:rsid w:val="00444DE7"/>
    <w:pPr>
      <w:ind w:left="720"/>
      <w:contextualSpacing/>
    </w:pPr>
  </w:style>
  <w:style w:type="paragraph" w:styleId="ab">
    <w:name w:val="footnote text"/>
    <w:basedOn w:val="a5"/>
    <w:link w:val="ac"/>
    <w:unhideWhenUsed/>
    <w:rsid w:val="00444DE7"/>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c">
    <w:name w:val="Текст сноски Знак"/>
    <w:basedOn w:val="a6"/>
    <w:link w:val="ab"/>
    <w:rsid w:val="00444DE7"/>
    <w:rPr>
      <w:rFonts w:ascii="Arial Unicode MS" w:eastAsia="Arial Unicode MS" w:hAnsi="Arial Unicode MS" w:cs="Arial Unicode MS"/>
      <w:color w:val="000000"/>
      <w:sz w:val="20"/>
      <w:szCs w:val="20"/>
      <w:lang w:val="ru" w:eastAsia="ru-RU"/>
    </w:rPr>
  </w:style>
  <w:style w:type="character" w:styleId="ad">
    <w:name w:val="footnote reference"/>
    <w:rsid w:val="00444DE7"/>
    <w:rPr>
      <w:rFonts w:cs="Times New Roman"/>
      <w:vertAlign w:val="superscript"/>
    </w:rPr>
  </w:style>
  <w:style w:type="character" w:styleId="ae">
    <w:name w:val="annotation reference"/>
    <w:basedOn w:val="a6"/>
    <w:uiPriority w:val="99"/>
    <w:semiHidden/>
    <w:unhideWhenUsed/>
    <w:rsid w:val="00444DE7"/>
    <w:rPr>
      <w:sz w:val="16"/>
      <w:szCs w:val="16"/>
    </w:rPr>
  </w:style>
  <w:style w:type="paragraph" w:styleId="af">
    <w:name w:val="annotation text"/>
    <w:basedOn w:val="a5"/>
    <w:link w:val="af0"/>
    <w:uiPriority w:val="99"/>
    <w:semiHidden/>
    <w:unhideWhenUsed/>
    <w:rsid w:val="00444DE7"/>
    <w:pPr>
      <w:spacing w:line="240" w:lineRule="auto"/>
    </w:pPr>
    <w:rPr>
      <w:sz w:val="20"/>
      <w:szCs w:val="20"/>
    </w:rPr>
  </w:style>
  <w:style w:type="character" w:customStyle="1" w:styleId="af0">
    <w:name w:val="Текст примечания Знак"/>
    <w:basedOn w:val="a6"/>
    <w:link w:val="af"/>
    <w:uiPriority w:val="99"/>
    <w:semiHidden/>
    <w:rsid w:val="00444DE7"/>
    <w:rPr>
      <w:sz w:val="20"/>
      <w:szCs w:val="20"/>
    </w:rPr>
  </w:style>
  <w:style w:type="paragraph" w:styleId="af1">
    <w:name w:val="annotation subject"/>
    <w:basedOn w:val="af"/>
    <w:next w:val="af"/>
    <w:link w:val="af2"/>
    <w:unhideWhenUsed/>
    <w:rsid w:val="00444DE7"/>
    <w:rPr>
      <w:b/>
      <w:bCs/>
    </w:rPr>
  </w:style>
  <w:style w:type="character" w:customStyle="1" w:styleId="af2">
    <w:name w:val="Тема примечания Знак"/>
    <w:basedOn w:val="af0"/>
    <w:link w:val="af1"/>
    <w:rsid w:val="00444DE7"/>
    <w:rPr>
      <w:b/>
      <w:bCs/>
      <w:sz w:val="20"/>
      <w:szCs w:val="20"/>
    </w:rPr>
  </w:style>
  <w:style w:type="paragraph" w:styleId="af3">
    <w:name w:val="Balloon Text"/>
    <w:basedOn w:val="a5"/>
    <w:link w:val="af4"/>
    <w:unhideWhenUsed/>
    <w:rsid w:val="00444DE7"/>
    <w:pPr>
      <w:spacing w:after="0" w:line="240" w:lineRule="auto"/>
    </w:pPr>
    <w:rPr>
      <w:rFonts w:ascii="Segoe UI" w:hAnsi="Segoe UI" w:cs="Segoe UI"/>
      <w:sz w:val="18"/>
      <w:szCs w:val="18"/>
    </w:rPr>
  </w:style>
  <w:style w:type="character" w:customStyle="1" w:styleId="af4">
    <w:name w:val="Текст выноски Знак"/>
    <w:basedOn w:val="a6"/>
    <w:link w:val="af3"/>
    <w:rsid w:val="00444DE7"/>
    <w:rPr>
      <w:rFonts w:ascii="Segoe UI" w:hAnsi="Segoe UI" w:cs="Segoe UI"/>
      <w:sz w:val="18"/>
      <w:szCs w:val="18"/>
    </w:rPr>
  </w:style>
  <w:style w:type="character" w:styleId="af5">
    <w:name w:val="Hyperlink"/>
    <w:basedOn w:val="a6"/>
    <w:uiPriority w:val="99"/>
    <w:unhideWhenUsed/>
    <w:rsid w:val="00444DE7"/>
    <w:rPr>
      <w:color w:val="0563C1" w:themeColor="hyperlink"/>
      <w:u w:val="single"/>
    </w:rPr>
  </w:style>
  <w:style w:type="numbering" w:customStyle="1" w:styleId="13">
    <w:name w:val="Нет списка1"/>
    <w:next w:val="a8"/>
    <w:uiPriority w:val="99"/>
    <w:semiHidden/>
    <w:unhideWhenUsed/>
    <w:rsid w:val="00444DE7"/>
  </w:style>
  <w:style w:type="paragraph" w:styleId="af6">
    <w:name w:val="No Spacing"/>
    <w:uiPriority w:val="1"/>
    <w:qFormat/>
    <w:rsid w:val="00444DE7"/>
    <w:pPr>
      <w:spacing w:after="0" w:line="240" w:lineRule="auto"/>
    </w:pPr>
    <w:rPr>
      <w:rFonts w:ascii="Times New Roman" w:eastAsia="Times New Roman" w:hAnsi="Times New Roman" w:cs="Times New Roman"/>
      <w:color w:val="000000"/>
      <w:sz w:val="24"/>
      <w:szCs w:val="20"/>
      <w:lang w:eastAsia="ru-RU"/>
    </w:rPr>
  </w:style>
  <w:style w:type="character" w:customStyle="1" w:styleId="aa">
    <w:name w:val="Абзац списка Знак"/>
    <w:aliases w:val="Bullet List Знак,FooterText Знак,numbered Знак,маркированный Знак,corp de texte Знак,ТЗ список Знак,Абзац списка литеральный Знак,Булет1 Знак,1Булет Знак,it_List1 Знак"/>
    <w:link w:val="a9"/>
    <w:uiPriority w:val="34"/>
    <w:rsid w:val="00444DE7"/>
  </w:style>
  <w:style w:type="paragraph" w:customStyle="1" w:styleId="14">
    <w:name w:val="Без интервала1"/>
    <w:rsid w:val="00444DE7"/>
    <w:pPr>
      <w:shd w:val="clear" w:color="auto" w:fill="FFFFFF"/>
      <w:suppressAutoHyphens/>
      <w:spacing w:before="28" w:after="28" w:line="100" w:lineRule="atLeast"/>
      <w:jc w:val="both"/>
    </w:pPr>
    <w:rPr>
      <w:rFonts w:ascii="Verdana" w:eastAsia="SimSun" w:hAnsi="Verdana" w:cs="Mangal"/>
      <w:color w:val="00000A"/>
      <w:kern w:val="1"/>
      <w:sz w:val="16"/>
      <w:szCs w:val="20"/>
      <w:lang w:eastAsia="zh-CN" w:bidi="hi-IN"/>
    </w:rPr>
  </w:style>
  <w:style w:type="paragraph" w:styleId="af7">
    <w:name w:val="header"/>
    <w:basedOn w:val="a5"/>
    <w:link w:val="af8"/>
    <w:rsid w:val="00444DE7"/>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6"/>
    <w:link w:val="af7"/>
    <w:rsid w:val="00444DE7"/>
    <w:rPr>
      <w:rFonts w:ascii="Times New Roman" w:eastAsia="Times New Roman" w:hAnsi="Times New Roman" w:cs="Times New Roman"/>
      <w:sz w:val="24"/>
      <w:szCs w:val="24"/>
      <w:lang w:eastAsia="ru-RU"/>
    </w:rPr>
  </w:style>
  <w:style w:type="paragraph" w:styleId="af9">
    <w:name w:val="footer"/>
    <w:aliases w:val="Не удалять!"/>
    <w:basedOn w:val="a5"/>
    <w:link w:val="afa"/>
    <w:uiPriority w:val="99"/>
    <w:rsid w:val="00444DE7"/>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a">
    <w:name w:val="Нижний колонтитул Знак"/>
    <w:aliases w:val="Не удалять! Знак"/>
    <w:basedOn w:val="a6"/>
    <w:link w:val="af9"/>
    <w:uiPriority w:val="99"/>
    <w:rsid w:val="00444DE7"/>
    <w:rPr>
      <w:rFonts w:ascii="Times New Roman" w:eastAsia="Times New Roman" w:hAnsi="Times New Roman" w:cs="Times New Roman"/>
      <w:sz w:val="24"/>
      <w:szCs w:val="24"/>
      <w:lang w:eastAsia="ru-RU"/>
    </w:rPr>
  </w:style>
  <w:style w:type="character" w:customStyle="1" w:styleId="WW8Num1z0">
    <w:name w:val="WW8Num1z0"/>
    <w:rsid w:val="00444DE7"/>
  </w:style>
  <w:style w:type="character" w:customStyle="1" w:styleId="WW8Num1z1">
    <w:name w:val="WW8Num1z1"/>
    <w:rsid w:val="00444DE7"/>
  </w:style>
  <w:style w:type="character" w:customStyle="1" w:styleId="WW8Num1z2">
    <w:name w:val="WW8Num1z2"/>
    <w:rsid w:val="00444DE7"/>
  </w:style>
  <w:style w:type="character" w:customStyle="1" w:styleId="WW8Num1z3">
    <w:name w:val="WW8Num1z3"/>
    <w:rsid w:val="00444DE7"/>
  </w:style>
  <w:style w:type="character" w:customStyle="1" w:styleId="WW8Num1z4">
    <w:name w:val="WW8Num1z4"/>
    <w:rsid w:val="00444DE7"/>
    <w:rPr>
      <w:rFonts w:cs="Times New Roman" w:hint="default"/>
    </w:rPr>
  </w:style>
  <w:style w:type="character" w:customStyle="1" w:styleId="WW8Num2z0">
    <w:name w:val="WW8Num2z0"/>
    <w:rsid w:val="00444DE7"/>
    <w:rPr>
      <w:rFonts w:cs="Times New Roman"/>
    </w:rPr>
  </w:style>
  <w:style w:type="character" w:customStyle="1" w:styleId="WW8Num3z0">
    <w:name w:val="WW8Num3z0"/>
    <w:rsid w:val="00444DE7"/>
    <w:rPr>
      <w:rFonts w:cs="Times New Roman"/>
    </w:rPr>
  </w:style>
  <w:style w:type="character" w:customStyle="1" w:styleId="WW8Num4z0">
    <w:name w:val="WW8Num4z0"/>
    <w:rsid w:val="00444DE7"/>
    <w:rPr>
      <w:rFonts w:ascii="Symbol" w:hAnsi="Symbol" w:cs="Symbol" w:hint="default"/>
    </w:rPr>
  </w:style>
  <w:style w:type="character" w:customStyle="1" w:styleId="WW8Num5z0">
    <w:name w:val="WW8Num5z0"/>
    <w:rsid w:val="00444DE7"/>
    <w:rPr>
      <w:rFonts w:ascii="Symbol" w:hAnsi="Symbol" w:cs="Symbol" w:hint="default"/>
    </w:rPr>
  </w:style>
  <w:style w:type="character" w:customStyle="1" w:styleId="WW8Num6z0">
    <w:name w:val="WW8Num6z0"/>
    <w:rsid w:val="00444DE7"/>
    <w:rPr>
      <w:rFonts w:ascii="Symbol" w:hAnsi="Symbol" w:cs="Symbol" w:hint="default"/>
    </w:rPr>
  </w:style>
  <w:style w:type="character" w:customStyle="1" w:styleId="WW8Num7z0">
    <w:name w:val="WW8Num7z0"/>
    <w:rsid w:val="00444DE7"/>
    <w:rPr>
      <w:rFonts w:ascii="Symbol" w:hAnsi="Symbol" w:cs="Symbol" w:hint="default"/>
    </w:rPr>
  </w:style>
  <w:style w:type="character" w:customStyle="1" w:styleId="WW8Num8z0">
    <w:name w:val="WW8Num8z0"/>
    <w:rsid w:val="00444DE7"/>
    <w:rPr>
      <w:rFonts w:cs="Times New Roman"/>
    </w:rPr>
  </w:style>
  <w:style w:type="character" w:customStyle="1" w:styleId="WW8Num9z0">
    <w:name w:val="WW8Num9z0"/>
    <w:rsid w:val="00444DE7"/>
    <w:rPr>
      <w:rFonts w:ascii="Symbol" w:hAnsi="Symbol" w:cs="Symbol" w:hint="default"/>
    </w:rPr>
  </w:style>
  <w:style w:type="character" w:customStyle="1" w:styleId="WW8Num10z0">
    <w:name w:val="WW8Num10z0"/>
    <w:rsid w:val="00444DE7"/>
    <w:rPr>
      <w:rFonts w:ascii="Times New Roman" w:hAnsi="Times New Roman" w:cs="Times New Roman"/>
      <w:lang w:eastAsia="zh-CN"/>
    </w:rPr>
  </w:style>
  <w:style w:type="character" w:customStyle="1" w:styleId="WW8Num11z0">
    <w:name w:val="WW8Num11z0"/>
    <w:rsid w:val="00444DE7"/>
    <w:rPr>
      <w:sz w:val="24"/>
      <w:lang w:eastAsia="zh-CN"/>
    </w:rPr>
  </w:style>
  <w:style w:type="character" w:customStyle="1" w:styleId="WW8Num12z0">
    <w:name w:val="WW8Num12z0"/>
    <w:rsid w:val="00444DE7"/>
    <w:rPr>
      <w:rFonts w:ascii="Times New Roman" w:hAnsi="Times New Roman" w:cs="Times New Roman"/>
      <w:b w:val="0"/>
      <w:lang w:eastAsia="zh-CN"/>
    </w:rPr>
  </w:style>
  <w:style w:type="character" w:customStyle="1" w:styleId="WW8Num13z0">
    <w:name w:val="WW8Num13z0"/>
    <w:rsid w:val="00444DE7"/>
    <w:rPr>
      <w:rFonts w:cs="Times New Roman" w:hint="default"/>
    </w:rPr>
  </w:style>
  <w:style w:type="character" w:customStyle="1" w:styleId="WW8Num13z1">
    <w:name w:val="WW8Num13z1"/>
    <w:rsid w:val="00444DE7"/>
    <w:rPr>
      <w:rFonts w:cs="Times New Roman"/>
    </w:rPr>
  </w:style>
  <w:style w:type="character" w:customStyle="1" w:styleId="WW8Num14z0">
    <w:name w:val="WW8Num14z0"/>
    <w:rsid w:val="00444DE7"/>
    <w:rPr>
      <w:rFonts w:cs="Times New Roman" w:hint="default"/>
    </w:rPr>
  </w:style>
  <w:style w:type="character" w:customStyle="1" w:styleId="WW8Num15z0">
    <w:name w:val="WW8Num15z0"/>
    <w:rsid w:val="00444DE7"/>
    <w:rPr>
      <w:rFonts w:cs="Times New Roman"/>
    </w:rPr>
  </w:style>
  <w:style w:type="character" w:customStyle="1" w:styleId="WW8Num16z0">
    <w:name w:val="WW8Num16z0"/>
    <w:rsid w:val="00444DE7"/>
    <w:rPr>
      <w:rFonts w:cs="Times New Roman" w:hint="default"/>
      <w:b/>
      <w:i w:val="0"/>
    </w:rPr>
  </w:style>
  <w:style w:type="character" w:customStyle="1" w:styleId="WW8Num16z1">
    <w:name w:val="WW8Num16z1"/>
    <w:rsid w:val="00444DE7"/>
    <w:rPr>
      <w:rFonts w:cs="Times New Roman" w:hint="default"/>
      <w:b w:val="0"/>
      <w:bCs w:val="0"/>
      <w:i w:val="0"/>
      <w:iCs w:val="0"/>
      <w:caps w:val="0"/>
      <w:smallCaps w:val="0"/>
      <w:strike w:val="0"/>
      <w:dstrike w:val="0"/>
      <w:vanish w:val="0"/>
      <w:color w:val="auto"/>
      <w:spacing w:val="0"/>
      <w:w w:val="100"/>
      <w:kern w:val="1"/>
      <w:position w:val="0"/>
      <w:sz w:val="24"/>
      <w:szCs w:val="24"/>
      <w:u w:val="none"/>
      <w:vertAlign w:val="baseline"/>
    </w:rPr>
  </w:style>
  <w:style w:type="character" w:customStyle="1" w:styleId="WW8Num16z2">
    <w:name w:val="WW8Num16z2"/>
    <w:rsid w:val="00444DE7"/>
    <w:rPr>
      <w:rFonts w:cs="Times New Roman" w:hint="default"/>
      <w:b w:val="0"/>
      <w:bCs w:val="0"/>
      <w:i w:val="0"/>
      <w:iCs w:val="0"/>
    </w:rPr>
  </w:style>
  <w:style w:type="character" w:customStyle="1" w:styleId="WW8Num16z3">
    <w:name w:val="WW8Num16z3"/>
    <w:rsid w:val="00444DE7"/>
    <w:rPr>
      <w:rFonts w:cs="Times New Roman" w:hint="default"/>
      <w:b w:val="0"/>
      <w:bCs w:val="0"/>
      <w:i w:val="0"/>
      <w:iCs w:val="0"/>
      <w:caps w:val="0"/>
      <w:smallCaps w:val="0"/>
      <w:strike w:val="0"/>
      <w:dstrike w:val="0"/>
      <w:vanish w:val="0"/>
      <w:color w:val="auto"/>
      <w:spacing w:val="0"/>
      <w:w w:val="100"/>
      <w:kern w:val="1"/>
      <w:position w:val="0"/>
      <w:sz w:val="24"/>
      <w:u w:val="none"/>
      <w:vertAlign w:val="baseline"/>
    </w:rPr>
  </w:style>
  <w:style w:type="character" w:customStyle="1" w:styleId="WW8Num16z4">
    <w:name w:val="WW8Num16z4"/>
    <w:rsid w:val="00444DE7"/>
    <w:rPr>
      <w:rFonts w:cs="Times New Roman" w:hint="default"/>
    </w:rPr>
  </w:style>
  <w:style w:type="character" w:customStyle="1" w:styleId="WW8Num16z5">
    <w:name w:val="WW8Num16z5"/>
    <w:rsid w:val="00444DE7"/>
    <w:rPr>
      <w:rFonts w:ascii="Symbol" w:hAnsi="Symbol" w:cs="Symbol" w:hint="default"/>
    </w:rPr>
  </w:style>
  <w:style w:type="character" w:customStyle="1" w:styleId="WW8Num17z0">
    <w:name w:val="WW8Num17z0"/>
    <w:rsid w:val="00444DE7"/>
    <w:rPr>
      <w:rFonts w:hint="default"/>
      <w:b/>
      <w:bCs/>
      <w:lang w:eastAsia="zh-CN"/>
    </w:rPr>
  </w:style>
  <w:style w:type="character" w:customStyle="1" w:styleId="WW8Num18z0">
    <w:name w:val="WW8Num18z0"/>
    <w:rsid w:val="00444DE7"/>
    <w:rPr>
      <w:rFonts w:cs="Times New Roman" w:hint="default"/>
      <w:b/>
      <w:bCs/>
      <w:i w:val="0"/>
      <w:iCs w:val="0"/>
      <w:caps w:val="0"/>
      <w:smallCaps w:val="0"/>
      <w:strike w:val="0"/>
      <w:dstrike w:val="0"/>
      <w:vanish w:val="0"/>
      <w:color w:val="000000"/>
      <w:spacing w:val="0"/>
      <w:kern w:val="1"/>
      <w:position w:val="0"/>
      <w:sz w:val="24"/>
      <w:u w:val="none"/>
      <w:vertAlign w:val="baseline"/>
    </w:rPr>
  </w:style>
  <w:style w:type="character" w:customStyle="1" w:styleId="WW8Num18z1">
    <w:name w:val="WW8Num18z1"/>
    <w:rsid w:val="00444DE7"/>
    <w:rPr>
      <w:rFonts w:cs="Times New Roman" w:hint="default"/>
      <w:caps w:val="0"/>
      <w:smallCaps w:val="0"/>
      <w:strike w:val="0"/>
      <w:dstrike w:val="0"/>
      <w:vanish w:val="0"/>
      <w:color w:val="auto"/>
      <w:spacing w:val="0"/>
      <w:w w:val="100"/>
      <w:kern w:val="1"/>
      <w:position w:val="0"/>
      <w:sz w:val="24"/>
      <w:u w:val="none"/>
      <w:vertAlign w:val="baseline"/>
    </w:rPr>
  </w:style>
  <w:style w:type="character" w:customStyle="1" w:styleId="WW8Num18z2">
    <w:name w:val="WW8Num18z2"/>
    <w:rsid w:val="00444DE7"/>
    <w:rPr>
      <w:rFonts w:cs="Times New Roman" w:hint="default"/>
      <w:b w:val="0"/>
      <w:bCs w:val="0"/>
      <w:i w:val="0"/>
      <w:iCs w:val="0"/>
    </w:rPr>
  </w:style>
  <w:style w:type="character" w:customStyle="1" w:styleId="WW8Num18z3">
    <w:name w:val="WW8Num18z3"/>
    <w:rsid w:val="00444DE7"/>
    <w:rPr>
      <w:rFonts w:cs="Times New Roman" w:hint="default"/>
      <w:b w:val="0"/>
      <w:bCs w:val="0"/>
      <w:i w:val="0"/>
      <w:iCs w:val="0"/>
      <w:caps w:val="0"/>
      <w:smallCaps w:val="0"/>
      <w:strike w:val="0"/>
      <w:dstrike w:val="0"/>
      <w:vanish w:val="0"/>
      <w:color w:val="auto"/>
      <w:spacing w:val="0"/>
      <w:w w:val="100"/>
      <w:kern w:val="1"/>
      <w:position w:val="0"/>
      <w:sz w:val="24"/>
      <w:u w:val="none"/>
      <w:vertAlign w:val="baseline"/>
    </w:rPr>
  </w:style>
  <w:style w:type="character" w:customStyle="1" w:styleId="WW8Num18z5">
    <w:name w:val="WW8Num18z5"/>
    <w:rsid w:val="00444DE7"/>
    <w:rPr>
      <w:rFonts w:cs="Times New Roman" w:hint="default"/>
    </w:rPr>
  </w:style>
  <w:style w:type="character" w:customStyle="1" w:styleId="WW8Num19z0">
    <w:name w:val="WW8Num19z0"/>
    <w:rsid w:val="00444DE7"/>
    <w:rPr>
      <w:rFonts w:cs="Times New Roman" w:hint="default"/>
    </w:rPr>
  </w:style>
  <w:style w:type="character" w:customStyle="1" w:styleId="WW8Num20z0">
    <w:name w:val="WW8Num20z0"/>
    <w:rsid w:val="00444DE7"/>
    <w:rPr>
      <w:rFonts w:ascii="Symbol" w:hAnsi="Symbol" w:cs="Symbol" w:hint="default"/>
    </w:rPr>
  </w:style>
  <w:style w:type="character" w:customStyle="1" w:styleId="WW8Num21z0">
    <w:name w:val="WW8Num21z0"/>
    <w:rsid w:val="00444DE7"/>
    <w:rPr>
      <w:rFonts w:cs="Times New Roman" w:hint="default"/>
      <w:sz w:val="40"/>
      <w:szCs w:val="40"/>
    </w:rPr>
  </w:style>
  <w:style w:type="character" w:customStyle="1" w:styleId="WW8Num21z1">
    <w:name w:val="WW8Num21z1"/>
    <w:rsid w:val="00444DE7"/>
    <w:rPr>
      <w:rFonts w:cs="Times New Roman" w:hint="default"/>
    </w:rPr>
  </w:style>
  <w:style w:type="character" w:customStyle="1" w:styleId="WW8Num22z0">
    <w:name w:val="WW8Num22z0"/>
    <w:rsid w:val="00444DE7"/>
  </w:style>
  <w:style w:type="character" w:customStyle="1" w:styleId="WW8Num22z1">
    <w:name w:val="WW8Num22z1"/>
    <w:rsid w:val="00444DE7"/>
    <w:rPr>
      <w:rFonts w:ascii="Times New Roman" w:hAnsi="Times New Roman" w:cs="Times New Roman"/>
      <w:b/>
      <w:bCs/>
      <w:sz w:val="24"/>
      <w:szCs w:val="24"/>
    </w:rPr>
  </w:style>
  <w:style w:type="character" w:customStyle="1" w:styleId="WW8Num22z2">
    <w:name w:val="WW8Num22z2"/>
    <w:rsid w:val="00444DE7"/>
  </w:style>
  <w:style w:type="character" w:customStyle="1" w:styleId="WW8Num22z3">
    <w:name w:val="WW8Num22z3"/>
    <w:rsid w:val="00444DE7"/>
  </w:style>
  <w:style w:type="character" w:customStyle="1" w:styleId="WW8Num22z4">
    <w:name w:val="WW8Num22z4"/>
    <w:rsid w:val="00444DE7"/>
  </w:style>
  <w:style w:type="character" w:customStyle="1" w:styleId="WW8Num22z5">
    <w:name w:val="WW8Num22z5"/>
    <w:rsid w:val="00444DE7"/>
  </w:style>
  <w:style w:type="character" w:customStyle="1" w:styleId="WW8Num22z6">
    <w:name w:val="WW8Num22z6"/>
    <w:rsid w:val="00444DE7"/>
  </w:style>
  <w:style w:type="character" w:customStyle="1" w:styleId="WW8Num22z7">
    <w:name w:val="WW8Num22z7"/>
    <w:rsid w:val="00444DE7"/>
  </w:style>
  <w:style w:type="character" w:customStyle="1" w:styleId="WW8Num22z8">
    <w:name w:val="WW8Num22z8"/>
    <w:rsid w:val="00444DE7"/>
  </w:style>
  <w:style w:type="character" w:customStyle="1" w:styleId="WW8Num23z0">
    <w:name w:val="WW8Num23z0"/>
    <w:rsid w:val="00444DE7"/>
  </w:style>
  <w:style w:type="character" w:customStyle="1" w:styleId="WW8Num23z1">
    <w:name w:val="WW8Num23z1"/>
    <w:rsid w:val="00444DE7"/>
    <w:rPr>
      <w:rFonts w:ascii="Times New Roman" w:hAnsi="Times New Roman" w:cs="Times New Roman"/>
      <w:b/>
      <w:bCs/>
      <w:sz w:val="24"/>
      <w:szCs w:val="24"/>
    </w:rPr>
  </w:style>
  <w:style w:type="character" w:customStyle="1" w:styleId="WW8Num23z2">
    <w:name w:val="WW8Num23z2"/>
    <w:rsid w:val="00444DE7"/>
  </w:style>
  <w:style w:type="character" w:customStyle="1" w:styleId="WW8Num23z3">
    <w:name w:val="WW8Num23z3"/>
    <w:rsid w:val="00444DE7"/>
  </w:style>
  <w:style w:type="character" w:customStyle="1" w:styleId="WW8Num23z4">
    <w:name w:val="WW8Num23z4"/>
    <w:rsid w:val="00444DE7"/>
  </w:style>
  <w:style w:type="character" w:customStyle="1" w:styleId="WW8Num23z5">
    <w:name w:val="WW8Num23z5"/>
    <w:rsid w:val="00444DE7"/>
  </w:style>
  <w:style w:type="character" w:customStyle="1" w:styleId="WW8Num23z6">
    <w:name w:val="WW8Num23z6"/>
    <w:rsid w:val="00444DE7"/>
  </w:style>
  <w:style w:type="character" w:customStyle="1" w:styleId="WW8Num23z7">
    <w:name w:val="WW8Num23z7"/>
    <w:rsid w:val="00444DE7"/>
  </w:style>
  <w:style w:type="character" w:customStyle="1" w:styleId="WW8Num23z8">
    <w:name w:val="WW8Num23z8"/>
    <w:rsid w:val="00444DE7"/>
  </w:style>
  <w:style w:type="character" w:customStyle="1" w:styleId="WW8Num12z1">
    <w:name w:val="WW8Num12z1"/>
    <w:rsid w:val="00444DE7"/>
    <w:rPr>
      <w:rFonts w:cs="Times New Roman"/>
    </w:rPr>
  </w:style>
  <w:style w:type="character" w:customStyle="1" w:styleId="WW8Num15z1">
    <w:name w:val="WW8Num15z1"/>
    <w:rsid w:val="00444DE7"/>
    <w:rPr>
      <w:rFonts w:cs="Times New Roman" w:hint="default"/>
      <w:b w:val="0"/>
      <w:bCs w:val="0"/>
      <w:i w:val="0"/>
      <w:iCs w:val="0"/>
      <w:caps w:val="0"/>
      <w:smallCaps w:val="0"/>
      <w:strike w:val="0"/>
      <w:dstrike w:val="0"/>
      <w:vanish w:val="0"/>
      <w:color w:val="auto"/>
      <w:spacing w:val="0"/>
      <w:w w:val="100"/>
      <w:kern w:val="1"/>
      <w:position w:val="0"/>
      <w:sz w:val="24"/>
      <w:szCs w:val="24"/>
      <w:u w:val="none"/>
      <w:vertAlign w:val="baseline"/>
    </w:rPr>
  </w:style>
  <w:style w:type="character" w:customStyle="1" w:styleId="WW8Num15z2">
    <w:name w:val="WW8Num15z2"/>
    <w:rsid w:val="00444DE7"/>
    <w:rPr>
      <w:rFonts w:cs="Times New Roman" w:hint="default"/>
      <w:b w:val="0"/>
      <w:bCs w:val="0"/>
      <w:i w:val="0"/>
      <w:iCs w:val="0"/>
    </w:rPr>
  </w:style>
  <w:style w:type="character" w:customStyle="1" w:styleId="WW8Num15z3">
    <w:name w:val="WW8Num15z3"/>
    <w:rsid w:val="00444DE7"/>
    <w:rPr>
      <w:rFonts w:cs="Times New Roman" w:hint="default"/>
      <w:b w:val="0"/>
      <w:bCs w:val="0"/>
      <w:i w:val="0"/>
      <w:iCs w:val="0"/>
      <w:caps w:val="0"/>
      <w:smallCaps w:val="0"/>
      <w:strike w:val="0"/>
      <w:dstrike w:val="0"/>
      <w:vanish w:val="0"/>
      <w:color w:val="auto"/>
      <w:spacing w:val="0"/>
      <w:w w:val="100"/>
      <w:kern w:val="1"/>
      <w:position w:val="0"/>
      <w:sz w:val="24"/>
      <w:u w:val="none"/>
      <w:vertAlign w:val="baseline"/>
    </w:rPr>
  </w:style>
  <w:style w:type="character" w:customStyle="1" w:styleId="WW8Num15z4">
    <w:name w:val="WW8Num15z4"/>
    <w:rsid w:val="00444DE7"/>
    <w:rPr>
      <w:rFonts w:cs="Times New Roman" w:hint="default"/>
    </w:rPr>
  </w:style>
  <w:style w:type="character" w:customStyle="1" w:styleId="WW8Num15z5">
    <w:name w:val="WW8Num15z5"/>
    <w:rsid w:val="00444DE7"/>
    <w:rPr>
      <w:rFonts w:ascii="Symbol" w:hAnsi="Symbol" w:cs="Symbol" w:hint="default"/>
    </w:rPr>
  </w:style>
  <w:style w:type="character" w:customStyle="1" w:styleId="WW8Num17z1">
    <w:name w:val="WW8Num17z1"/>
    <w:rsid w:val="00444DE7"/>
    <w:rPr>
      <w:rFonts w:cs="Times New Roman" w:hint="default"/>
      <w:caps w:val="0"/>
      <w:smallCaps w:val="0"/>
      <w:strike w:val="0"/>
      <w:dstrike w:val="0"/>
      <w:vanish w:val="0"/>
      <w:color w:val="auto"/>
      <w:spacing w:val="0"/>
      <w:w w:val="100"/>
      <w:kern w:val="1"/>
      <w:position w:val="0"/>
      <w:sz w:val="24"/>
      <w:u w:val="none"/>
      <w:vertAlign w:val="baseline"/>
    </w:rPr>
  </w:style>
  <w:style w:type="character" w:customStyle="1" w:styleId="WW8Num17z2">
    <w:name w:val="WW8Num17z2"/>
    <w:rsid w:val="00444DE7"/>
    <w:rPr>
      <w:rFonts w:cs="Times New Roman" w:hint="default"/>
      <w:b w:val="0"/>
      <w:bCs w:val="0"/>
      <w:i w:val="0"/>
      <w:iCs w:val="0"/>
    </w:rPr>
  </w:style>
  <w:style w:type="character" w:customStyle="1" w:styleId="WW8Num17z3">
    <w:name w:val="WW8Num17z3"/>
    <w:rsid w:val="00444DE7"/>
    <w:rPr>
      <w:rFonts w:cs="Times New Roman" w:hint="default"/>
      <w:b w:val="0"/>
      <w:bCs w:val="0"/>
      <w:i w:val="0"/>
      <w:iCs w:val="0"/>
      <w:caps w:val="0"/>
      <w:smallCaps w:val="0"/>
      <w:strike w:val="0"/>
      <w:dstrike w:val="0"/>
      <w:vanish w:val="0"/>
      <w:color w:val="auto"/>
      <w:spacing w:val="0"/>
      <w:w w:val="100"/>
      <w:kern w:val="1"/>
      <w:position w:val="0"/>
      <w:sz w:val="24"/>
      <w:u w:val="none"/>
      <w:vertAlign w:val="baseline"/>
    </w:rPr>
  </w:style>
  <w:style w:type="character" w:customStyle="1" w:styleId="WW8Num17z5">
    <w:name w:val="WW8Num17z5"/>
    <w:rsid w:val="00444DE7"/>
    <w:rPr>
      <w:rFonts w:cs="Times New Roman" w:hint="default"/>
    </w:rPr>
  </w:style>
  <w:style w:type="character" w:customStyle="1" w:styleId="WW8Num20z1">
    <w:name w:val="WW8Num20z1"/>
    <w:rsid w:val="00444DE7"/>
    <w:rPr>
      <w:rFonts w:cs="Times New Roman" w:hint="default"/>
    </w:rPr>
  </w:style>
  <w:style w:type="character" w:customStyle="1" w:styleId="WW8Num21z2">
    <w:name w:val="WW8Num21z2"/>
    <w:rsid w:val="00444DE7"/>
  </w:style>
  <w:style w:type="character" w:customStyle="1" w:styleId="WW8Num21z3">
    <w:name w:val="WW8Num21z3"/>
    <w:rsid w:val="00444DE7"/>
  </w:style>
  <w:style w:type="character" w:customStyle="1" w:styleId="WW8Num21z4">
    <w:name w:val="WW8Num21z4"/>
    <w:rsid w:val="00444DE7"/>
  </w:style>
  <w:style w:type="character" w:customStyle="1" w:styleId="WW8Num21z5">
    <w:name w:val="WW8Num21z5"/>
    <w:rsid w:val="00444DE7"/>
  </w:style>
  <w:style w:type="character" w:customStyle="1" w:styleId="WW8Num21z6">
    <w:name w:val="WW8Num21z6"/>
    <w:rsid w:val="00444DE7"/>
  </w:style>
  <w:style w:type="character" w:customStyle="1" w:styleId="WW8Num21z7">
    <w:name w:val="WW8Num21z7"/>
    <w:rsid w:val="00444DE7"/>
  </w:style>
  <w:style w:type="character" w:customStyle="1" w:styleId="WW8Num21z8">
    <w:name w:val="WW8Num21z8"/>
    <w:rsid w:val="00444DE7"/>
  </w:style>
  <w:style w:type="character" w:customStyle="1" w:styleId="15">
    <w:name w:val="Основной шрифт абзаца1"/>
    <w:rsid w:val="00444DE7"/>
  </w:style>
  <w:style w:type="character" w:customStyle="1" w:styleId="Heading1Char">
    <w:name w:val="Heading 1 Char"/>
    <w:rsid w:val="00444DE7"/>
    <w:rPr>
      <w:rFonts w:ascii="Cambria" w:hAnsi="Cambria" w:cs="Cambria"/>
      <w:b/>
      <w:bCs/>
      <w:kern w:val="1"/>
      <w:sz w:val="32"/>
      <w:szCs w:val="32"/>
    </w:rPr>
  </w:style>
  <w:style w:type="character" w:customStyle="1" w:styleId="Heading2Char">
    <w:name w:val="Heading 2 Char"/>
    <w:rsid w:val="00444DE7"/>
    <w:rPr>
      <w:rFonts w:ascii="Cambria" w:hAnsi="Cambria" w:cs="Cambria"/>
      <w:b/>
      <w:bCs/>
      <w:i/>
      <w:iCs/>
      <w:sz w:val="28"/>
      <w:szCs w:val="28"/>
    </w:rPr>
  </w:style>
  <w:style w:type="character" w:customStyle="1" w:styleId="Heading3Char">
    <w:name w:val="Heading 3 Char"/>
    <w:rsid w:val="00444DE7"/>
    <w:rPr>
      <w:rFonts w:ascii="Cambria" w:hAnsi="Cambria" w:cs="Cambria"/>
      <w:b/>
      <w:bCs/>
      <w:sz w:val="26"/>
      <w:szCs w:val="26"/>
    </w:rPr>
  </w:style>
  <w:style w:type="character" w:customStyle="1" w:styleId="Heading4Char">
    <w:name w:val="Heading 4 Char"/>
    <w:rsid w:val="00444DE7"/>
    <w:rPr>
      <w:rFonts w:ascii="Calibri" w:hAnsi="Calibri" w:cs="Calibri"/>
      <w:b/>
      <w:bCs/>
      <w:sz w:val="28"/>
      <w:szCs w:val="28"/>
    </w:rPr>
  </w:style>
  <w:style w:type="character" w:customStyle="1" w:styleId="Heading5Char">
    <w:name w:val="Heading 5 Char"/>
    <w:rsid w:val="00444DE7"/>
    <w:rPr>
      <w:sz w:val="22"/>
      <w:szCs w:val="22"/>
      <w:lang w:val="ru-RU" w:bidi="ar-SA"/>
    </w:rPr>
  </w:style>
  <w:style w:type="character" w:customStyle="1" w:styleId="Heading6Char">
    <w:name w:val="Heading 6 Char"/>
    <w:rsid w:val="00444DE7"/>
    <w:rPr>
      <w:i/>
      <w:iCs/>
      <w:sz w:val="22"/>
      <w:szCs w:val="22"/>
      <w:lang w:val="ru-RU" w:bidi="ar-SA"/>
    </w:rPr>
  </w:style>
  <w:style w:type="character" w:customStyle="1" w:styleId="Heading7Char">
    <w:name w:val="Heading 7 Char"/>
    <w:rsid w:val="00444DE7"/>
    <w:rPr>
      <w:lang w:val="ru-RU" w:bidi="ar-SA"/>
    </w:rPr>
  </w:style>
  <w:style w:type="character" w:customStyle="1" w:styleId="Heading8Char">
    <w:name w:val="Heading 8 Char"/>
    <w:rsid w:val="00444DE7"/>
    <w:rPr>
      <w:i/>
      <w:iCs/>
      <w:lang w:val="ru-RU" w:bidi="ar-SA"/>
    </w:rPr>
  </w:style>
  <w:style w:type="character" w:customStyle="1" w:styleId="Heading9Char">
    <w:name w:val="Heading 9 Char"/>
    <w:rsid w:val="00444DE7"/>
    <w:rPr>
      <w:b/>
      <w:bCs/>
      <w:i/>
      <w:iCs/>
      <w:sz w:val="18"/>
      <w:szCs w:val="18"/>
      <w:lang w:val="ru-RU" w:bidi="ar-SA"/>
    </w:rPr>
  </w:style>
  <w:style w:type="character" w:customStyle="1" w:styleId="BodyTextIndentChar">
    <w:name w:val="Body Text Indent Char"/>
    <w:rsid w:val="00444DE7"/>
    <w:rPr>
      <w:rFonts w:cs="Times New Roman"/>
      <w:sz w:val="24"/>
      <w:szCs w:val="24"/>
    </w:rPr>
  </w:style>
  <w:style w:type="character" w:customStyle="1" w:styleId="HeaderChar">
    <w:name w:val="Header Char"/>
    <w:rsid w:val="00444DE7"/>
    <w:rPr>
      <w:rFonts w:cs="Times New Roman"/>
      <w:sz w:val="24"/>
      <w:szCs w:val="24"/>
    </w:rPr>
  </w:style>
  <w:style w:type="character" w:styleId="afb">
    <w:name w:val="page number"/>
    <w:rsid w:val="00444DE7"/>
    <w:rPr>
      <w:rFonts w:cs="Times New Roman"/>
    </w:rPr>
  </w:style>
  <w:style w:type="character" w:customStyle="1" w:styleId="BodyTextChar">
    <w:name w:val="Body Text Char"/>
    <w:rsid w:val="00444DE7"/>
    <w:rPr>
      <w:rFonts w:ascii="Verdana" w:hAnsi="Verdana" w:cs="Verdana"/>
      <w:sz w:val="24"/>
      <w:szCs w:val="24"/>
      <w:lang w:val="ru-RU"/>
    </w:rPr>
  </w:style>
  <w:style w:type="character" w:customStyle="1" w:styleId="BodyTextIndent2Char">
    <w:name w:val="Body Text Indent 2 Char"/>
    <w:rsid w:val="00444DE7"/>
    <w:rPr>
      <w:rFonts w:cs="Times New Roman"/>
      <w:sz w:val="24"/>
      <w:szCs w:val="24"/>
    </w:rPr>
  </w:style>
  <w:style w:type="character" w:customStyle="1" w:styleId="PlainTextChar">
    <w:name w:val="Plain Text Char"/>
    <w:rsid w:val="00444DE7"/>
    <w:rPr>
      <w:rFonts w:ascii="Courier New" w:hAnsi="Courier New" w:cs="Courier New"/>
      <w:sz w:val="20"/>
      <w:szCs w:val="20"/>
    </w:rPr>
  </w:style>
  <w:style w:type="character" w:customStyle="1" w:styleId="BodyText2Char">
    <w:name w:val="Body Text 2 Char"/>
    <w:rsid w:val="00444DE7"/>
    <w:rPr>
      <w:sz w:val="24"/>
      <w:szCs w:val="24"/>
      <w:lang w:val="ru-RU" w:bidi="ar-SA"/>
    </w:rPr>
  </w:style>
  <w:style w:type="character" w:customStyle="1" w:styleId="DateChar">
    <w:name w:val="Date Char"/>
    <w:rsid w:val="00444DE7"/>
    <w:rPr>
      <w:rFonts w:cs="Times New Roman"/>
      <w:sz w:val="24"/>
      <w:szCs w:val="24"/>
    </w:rPr>
  </w:style>
  <w:style w:type="character" w:customStyle="1" w:styleId="HTMLAddressChar">
    <w:name w:val="HTML Address Char"/>
    <w:rsid w:val="00444DE7"/>
    <w:rPr>
      <w:rFonts w:cs="Times New Roman"/>
      <w:i/>
      <w:iCs/>
      <w:sz w:val="24"/>
      <w:szCs w:val="24"/>
    </w:rPr>
  </w:style>
  <w:style w:type="character" w:customStyle="1" w:styleId="TitleChar">
    <w:name w:val="Title Char"/>
    <w:rsid w:val="00444DE7"/>
    <w:rPr>
      <w:rFonts w:ascii="Cambria" w:hAnsi="Cambria" w:cs="Cambria"/>
      <w:b/>
      <w:bCs/>
      <w:kern w:val="1"/>
      <w:sz w:val="32"/>
      <w:szCs w:val="32"/>
    </w:rPr>
  </w:style>
  <w:style w:type="character" w:customStyle="1" w:styleId="BodyText3Char">
    <w:name w:val="Body Text 3 Char"/>
    <w:rsid w:val="00444DE7"/>
    <w:rPr>
      <w:rFonts w:cs="Times New Roman"/>
      <w:sz w:val="16"/>
      <w:szCs w:val="16"/>
    </w:rPr>
  </w:style>
  <w:style w:type="character" w:customStyle="1" w:styleId="SubtitleChar">
    <w:name w:val="Subtitle Char"/>
    <w:rsid w:val="00444DE7"/>
    <w:rPr>
      <w:rFonts w:ascii="Cambria" w:hAnsi="Cambria" w:cs="Cambria"/>
      <w:sz w:val="24"/>
      <w:szCs w:val="24"/>
    </w:rPr>
  </w:style>
  <w:style w:type="character" w:customStyle="1" w:styleId="FooterChar">
    <w:name w:val="Footer Char"/>
    <w:rsid w:val="00444DE7"/>
    <w:rPr>
      <w:rFonts w:cs="Times New Roman"/>
      <w:sz w:val="24"/>
      <w:szCs w:val="24"/>
    </w:rPr>
  </w:style>
  <w:style w:type="character" w:customStyle="1" w:styleId="FootnoteTextChar">
    <w:name w:val="Footnote Text Char"/>
    <w:rsid w:val="00444DE7"/>
    <w:rPr>
      <w:rFonts w:cs="Times New Roman"/>
      <w:sz w:val="20"/>
      <w:szCs w:val="20"/>
    </w:rPr>
  </w:style>
  <w:style w:type="character" w:customStyle="1" w:styleId="afc">
    <w:name w:val="Основной шрифт"/>
    <w:rsid w:val="00444DE7"/>
  </w:style>
  <w:style w:type="character" w:styleId="afd">
    <w:name w:val="FollowedHyperlink"/>
    <w:uiPriority w:val="99"/>
    <w:rsid w:val="00444DE7"/>
    <w:rPr>
      <w:rFonts w:cs="Times New Roman"/>
      <w:color w:val="800080"/>
      <w:u w:val="single"/>
    </w:rPr>
  </w:style>
  <w:style w:type="character" w:customStyle="1" w:styleId="BodyTextIndent3Char">
    <w:name w:val="Body Text Indent 3 Char"/>
    <w:rsid w:val="00444DE7"/>
    <w:rPr>
      <w:rFonts w:cs="Times New Roman"/>
      <w:sz w:val="16"/>
      <w:szCs w:val="16"/>
    </w:rPr>
  </w:style>
  <w:style w:type="character" w:customStyle="1" w:styleId="BalloonTextChar">
    <w:name w:val="Balloon Text Char"/>
    <w:rsid w:val="00444DE7"/>
    <w:rPr>
      <w:rFonts w:cs="Times New Roman"/>
      <w:sz w:val="2"/>
      <w:szCs w:val="2"/>
    </w:rPr>
  </w:style>
  <w:style w:type="character" w:customStyle="1" w:styleId="afe">
    <w:name w:val="Символ сноски"/>
    <w:rsid w:val="00444DE7"/>
    <w:rPr>
      <w:rFonts w:cs="Times New Roman"/>
      <w:vertAlign w:val="superscript"/>
    </w:rPr>
  </w:style>
  <w:style w:type="character" w:customStyle="1" w:styleId="number5">
    <w:name w:val="number5"/>
    <w:rsid w:val="00444DE7"/>
    <w:rPr>
      <w:color w:val="FFFFFF"/>
      <w:sz w:val="30"/>
      <w:shd w:val="clear" w:color="auto" w:fill="auto"/>
    </w:rPr>
  </w:style>
  <w:style w:type="character" w:customStyle="1" w:styleId="FontStyle19">
    <w:name w:val="Font Style19"/>
    <w:rsid w:val="00444DE7"/>
    <w:rPr>
      <w:rFonts w:ascii="Times New Roman" w:hAnsi="Times New Roman" w:cs="Times New Roman"/>
      <w:b/>
      <w:color w:val="000000"/>
      <w:sz w:val="20"/>
    </w:rPr>
  </w:style>
  <w:style w:type="character" w:customStyle="1" w:styleId="FontStyle29">
    <w:name w:val="Font Style29"/>
    <w:rsid w:val="00444DE7"/>
    <w:rPr>
      <w:rFonts w:ascii="Times New Roman" w:hAnsi="Times New Roman" w:cs="Times New Roman"/>
      <w:sz w:val="22"/>
    </w:rPr>
  </w:style>
  <w:style w:type="character" w:customStyle="1" w:styleId="FontStyle16">
    <w:name w:val="Font Style16"/>
    <w:rsid w:val="00444DE7"/>
    <w:rPr>
      <w:rFonts w:ascii="Times New Roman" w:hAnsi="Times New Roman" w:cs="Times New Roman"/>
      <w:b/>
      <w:color w:val="000000"/>
      <w:sz w:val="24"/>
    </w:rPr>
  </w:style>
  <w:style w:type="character" w:customStyle="1" w:styleId="FontStyle20">
    <w:name w:val="Font Style20"/>
    <w:rsid w:val="00444DE7"/>
    <w:rPr>
      <w:rFonts w:ascii="Times New Roman" w:hAnsi="Times New Roman" w:cs="Times New Roman"/>
      <w:color w:val="000000"/>
      <w:sz w:val="20"/>
    </w:rPr>
  </w:style>
  <w:style w:type="character" w:customStyle="1" w:styleId="FontStyle22">
    <w:name w:val="Font Style22"/>
    <w:rsid w:val="00444DE7"/>
    <w:rPr>
      <w:rFonts w:ascii="Times New Roman" w:hAnsi="Times New Roman" w:cs="Times New Roman"/>
      <w:b/>
      <w:i/>
      <w:color w:val="000000"/>
      <w:sz w:val="20"/>
    </w:rPr>
  </w:style>
  <w:style w:type="character" w:customStyle="1" w:styleId="FontStyle12">
    <w:name w:val="Font Style12"/>
    <w:rsid w:val="00444DE7"/>
    <w:rPr>
      <w:rFonts w:ascii="Times New Roman" w:hAnsi="Times New Roman" w:cs="Times New Roman"/>
      <w:b/>
      <w:i/>
      <w:color w:val="000000"/>
      <w:sz w:val="22"/>
    </w:rPr>
  </w:style>
  <w:style w:type="character" w:customStyle="1" w:styleId="FontStyle13">
    <w:name w:val="Font Style13"/>
    <w:rsid w:val="00444DE7"/>
    <w:rPr>
      <w:rFonts w:ascii="Times New Roman" w:hAnsi="Times New Roman" w:cs="Times New Roman"/>
      <w:b/>
      <w:color w:val="000000"/>
      <w:sz w:val="22"/>
    </w:rPr>
  </w:style>
  <w:style w:type="character" w:customStyle="1" w:styleId="FontStyle14">
    <w:name w:val="Font Style14"/>
    <w:rsid w:val="00444DE7"/>
    <w:rPr>
      <w:rFonts w:ascii="Times New Roman" w:hAnsi="Times New Roman" w:cs="Times New Roman"/>
      <w:color w:val="000000"/>
      <w:sz w:val="22"/>
    </w:rPr>
  </w:style>
  <w:style w:type="character" w:styleId="HTML">
    <w:name w:val="HTML Definition"/>
    <w:rsid w:val="00444DE7"/>
    <w:rPr>
      <w:rFonts w:cs="Times New Roman"/>
      <w:i/>
      <w:iCs/>
    </w:rPr>
  </w:style>
  <w:style w:type="character" w:customStyle="1" w:styleId="33">
    <w:name w:val="Знак Знак3"/>
    <w:rsid w:val="00444DE7"/>
    <w:rPr>
      <w:sz w:val="24"/>
      <w:lang w:val="ru-RU"/>
    </w:rPr>
  </w:style>
  <w:style w:type="character" w:customStyle="1" w:styleId="AuthorizedUser">
    <w:name w:val="Authorized User"/>
    <w:rsid w:val="00444DE7"/>
    <w:rPr>
      <w:rFonts w:ascii="Arial" w:hAnsi="Arial" w:cs="Arial"/>
      <w:color w:val="auto"/>
      <w:sz w:val="20"/>
    </w:rPr>
  </w:style>
  <w:style w:type="character" w:customStyle="1" w:styleId="DocumentHeader11">
    <w:name w:val="Document Header1 Знак1"/>
    <w:rsid w:val="00444DE7"/>
    <w:rPr>
      <w:b/>
      <w:kern w:val="1"/>
      <w:sz w:val="36"/>
      <w:lang w:val="ru-RU"/>
    </w:rPr>
  </w:style>
  <w:style w:type="character" w:styleId="HTML0">
    <w:name w:val="HTML Acronym"/>
    <w:rsid w:val="00444DE7"/>
    <w:rPr>
      <w:rFonts w:cs="Times New Roman"/>
    </w:rPr>
  </w:style>
  <w:style w:type="character" w:styleId="aff">
    <w:name w:val="Emphasis"/>
    <w:uiPriority w:val="20"/>
    <w:qFormat/>
    <w:rsid w:val="00444DE7"/>
    <w:rPr>
      <w:rFonts w:cs="Times New Roman"/>
      <w:i/>
      <w:iCs/>
    </w:rPr>
  </w:style>
  <w:style w:type="character" w:customStyle="1" w:styleId="NoteHeadingChar">
    <w:name w:val="Note Heading Char"/>
    <w:rsid w:val="00444DE7"/>
    <w:rPr>
      <w:rFonts w:cs="Times New Roman"/>
      <w:sz w:val="24"/>
      <w:szCs w:val="24"/>
    </w:rPr>
  </w:style>
  <w:style w:type="character" w:styleId="HTML1">
    <w:name w:val="HTML Keyboard"/>
    <w:rsid w:val="00444DE7"/>
    <w:rPr>
      <w:rFonts w:ascii="Courier New" w:hAnsi="Courier New" w:cs="Courier New"/>
      <w:sz w:val="20"/>
      <w:szCs w:val="20"/>
    </w:rPr>
  </w:style>
  <w:style w:type="character" w:styleId="HTML2">
    <w:name w:val="HTML Code"/>
    <w:rsid w:val="00444DE7"/>
    <w:rPr>
      <w:rFonts w:ascii="Courier New" w:hAnsi="Courier New" w:cs="Courier New"/>
      <w:sz w:val="20"/>
      <w:szCs w:val="20"/>
    </w:rPr>
  </w:style>
  <w:style w:type="character" w:customStyle="1" w:styleId="BodyTextFirstIndentChar">
    <w:name w:val="Body Text First Indent Char"/>
    <w:basedOn w:val="BodyTextChar"/>
    <w:rsid w:val="00444DE7"/>
    <w:rPr>
      <w:rFonts w:ascii="Verdana" w:hAnsi="Verdana" w:cs="Verdana"/>
      <w:sz w:val="24"/>
      <w:szCs w:val="24"/>
      <w:lang w:val="ru-RU"/>
    </w:rPr>
  </w:style>
  <w:style w:type="character" w:customStyle="1" w:styleId="BodyTextFirstIndent2Char">
    <w:name w:val="Body Text First Indent 2 Char"/>
    <w:basedOn w:val="BodyTextIndentChar"/>
    <w:rsid w:val="00444DE7"/>
    <w:rPr>
      <w:rFonts w:cs="Times New Roman"/>
      <w:sz w:val="24"/>
      <w:szCs w:val="24"/>
    </w:rPr>
  </w:style>
  <w:style w:type="character" w:styleId="aff0">
    <w:name w:val="line number"/>
    <w:rsid w:val="00444DE7"/>
    <w:rPr>
      <w:rFonts w:cs="Times New Roman"/>
    </w:rPr>
  </w:style>
  <w:style w:type="character" w:styleId="HTML3">
    <w:name w:val="HTML Sample"/>
    <w:rsid w:val="00444DE7"/>
    <w:rPr>
      <w:rFonts w:ascii="Courier New" w:hAnsi="Courier New" w:cs="Courier New"/>
    </w:rPr>
  </w:style>
  <w:style w:type="character" w:styleId="HTML4">
    <w:name w:val="HTML Variable"/>
    <w:rsid w:val="00444DE7"/>
    <w:rPr>
      <w:rFonts w:cs="Times New Roman"/>
      <w:i/>
      <w:iCs/>
    </w:rPr>
  </w:style>
  <w:style w:type="character" w:styleId="HTML5">
    <w:name w:val="HTML Typewriter"/>
    <w:rsid w:val="00444DE7"/>
    <w:rPr>
      <w:rFonts w:ascii="Courier New" w:hAnsi="Courier New" w:cs="Courier New"/>
      <w:sz w:val="20"/>
      <w:szCs w:val="20"/>
    </w:rPr>
  </w:style>
  <w:style w:type="character" w:customStyle="1" w:styleId="SignatureChar">
    <w:name w:val="Signature Char"/>
    <w:rsid w:val="00444DE7"/>
    <w:rPr>
      <w:rFonts w:cs="Times New Roman"/>
      <w:sz w:val="24"/>
      <w:szCs w:val="24"/>
    </w:rPr>
  </w:style>
  <w:style w:type="character" w:customStyle="1" w:styleId="SalutationChar">
    <w:name w:val="Salutation Char"/>
    <w:rsid w:val="00444DE7"/>
    <w:rPr>
      <w:rFonts w:cs="Times New Roman"/>
      <w:sz w:val="24"/>
      <w:szCs w:val="24"/>
    </w:rPr>
  </w:style>
  <w:style w:type="character" w:customStyle="1" w:styleId="ClosingChar">
    <w:name w:val="Closing Char"/>
    <w:rsid w:val="00444DE7"/>
    <w:rPr>
      <w:rFonts w:cs="Times New Roman"/>
      <w:sz w:val="24"/>
      <w:szCs w:val="24"/>
    </w:rPr>
  </w:style>
  <w:style w:type="character" w:customStyle="1" w:styleId="HTMLPreformattedChar">
    <w:name w:val="HTML Preformatted Char"/>
    <w:rsid w:val="00444DE7"/>
    <w:rPr>
      <w:rFonts w:ascii="Courier New" w:hAnsi="Courier New" w:cs="Courier New"/>
      <w:sz w:val="20"/>
      <w:szCs w:val="20"/>
    </w:rPr>
  </w:style>
  <w:style w:type="character" w:styleId="aff1">
    <w:name w:val="Strong"/>
    <w:qFormat/>
    <w:rsid w:val="00444DE7"/>
    <w:rPr>
      <w:rFonts w:cs="Times New Roman"/>
      <w:b/>
      <w:bCs/>
    </w:rPr>
  </w:style>
  <w:style w:type="character" w:styleId="HTML6">
    <w:name w:val="HTML Cite"/>
    <w:rsid w:val="00444DE7"/>
    <w:rPr>
      <w:rFonts w:cs="Times New Roman"/>
      <w:i/>
      <w:iCs/>
    </w:rPr>
  </w:style>
  <w:style w:type="character" w:customStyle="1" w:styleId="MessageHeaderChar">
    <w:name w:val="Message Header Char"/>
    <w:rsid w:val="00444DE7"/>
    <w:rPr>
      <w:rFonts w:ascii="Cambria" w:hAnsi="Cambria" w:cs="Cambria"/>
      <w:sz w:val="24"/>
      <w:szCs w:val="24"/>
      <w:shd w:val="clear" w:color="auto" w:fill="CCCCCC"/>
    </w:rPr>
  </w:style>
  <w:style w:type="character" w:customStyle="1" w:styleId="E-mailSignatureChar">
    <w:name w:val="E-mail Signature Char"/>
    <w:rsid w:val="00444DE7"/>
    <w:rPr>
      <w:rFonts w:cs="Times New Roman"/>
      <w:sz w:val="24"/>
      <w:szCs w:val="24"/>
    </w:rPr>
  </w:style>
  <w:style w:type="character" w:customStyle="1" w:styleId="16">
    <w:name w:val="Знак Знак1"/>
    <w:rsid w:val="00444DE7"/>
    <w:rPr>
      <w:sz w:val="24"/>
      <w:lang w:val="ru-RU"/>
    </w:rPr>
  </w:style>
  <w:style w:type="character" w:customStyle="1" w:styleId="34">
    <w:name w:val="Стиль3 Знак"/>
    <w:rsid w:val="00444DE7"/>
    <w:rPr>
      <w:rFonts w:cs="Times New Roman"/>
      <w:sz w:val="24"/>
      <w:szCs w:val="24"/>
      <w:lang w:val="ru-RU"/>
    </w:rPr>
  </w:style>
  <w:style w:type="character" w:customStyle="1" w:styleId="35">
    <w:name w:val="Стиль3 Знак Знак"/>
    <w:rsid w:val="00444DE7"/>
    <w:rPr>
      <w:sz w:val="24"/>
      <w:lang w:val="ru-RU"/>
    </w:rPr>
  </w:style>
  <w:style w:type="character" w:customStyle="1" w:styleId="labelbodytext1">
    <w:name w:val="label_body_text_1"/>
    <w:rsid w:val="00444DE7"/>
    <w:rPr>
      <w:rFonts w:cs="Times New Roman"/>
    </w:rPr>
  </w:style>
  <w:style w:type="character" w:customStyle="1" w:styleId="110">
    <w:name w:val="Знак Знак11"/>
    <w:rsid w:val="00444DE7"/>
    <w:rPr>
      <w:sz w:val="24"/>
      <w:lang w:val="ru-RU"/>
    </w:rPr>
  </w:style>
  <w:style w:type="character" w:customStyle="1" w:styleId="DeltaViewInsertion">
    <w:name w:val="DeltaView Insertion"/>
    <w:rsid w:val="00444DE7"/>
    <w:rPr>
      <w:color w:val="0000FF"/>
      <w:spacing w:val="0"/>
      <w:u w:val="double"/>
    </w:rPr>
  </w:style>
  <w:style w:type="character" w:customStyle="1" w:styleId="DocumentMapChar">
    <w:name w:val="Document Map Char"/>
    <w:rsid w:val="00444DE7"/>
    <w:rPr>
      <w:rFonts w:cs="Times New Roman"/>
      <w:sz w:val="2"/>
      <w:szCs w:val="2"/>
    </w:rPr>
  </w:style>
  <w:style w:type="character" w:customStyle="1" w:styleId="17">
    <w:name w:val="Знак примечания1"/>
    <w:rsid w:val="00444DE7"/>
    <w:rPr>
      <w:rFonts w:cs="Times New Roman"/>
      <w:sz w:val="16"/>
      <w:szCs w:val="16"/>
    </w:rPr>
  </w:style>
  <w:style w:type="character" w:customStyle="1" w:styleId="postbody1">
    <w:name w:val="postbody1"/>
    <w:rsid w:val="00444DE7"/>
    <w:rPr>
      <w:sz w:val="20"/>
    </w:rPr>
  </w:style>
  <w:style w:type="character" w:customStyle="1" w:styleId="f">
    <w:name w:val="f"/>
    <w:rsid w:val="00444DE7"/>
    <w:rPr>
      <w:rFonts w:cs="Times New Roman"/>
    </w:rPr>
  </w:style>
  <w:style w:type="character" w:customStyle="1" w:styleId="value1">
    <w:name w:val="value1"/>
    <w:rsid w:val="00444DE7"/>
    <w:rPr>
      <w:color w:val="0000FF"/>
    </w:rPr>
  </w:style>
  <w:style w:type="character" w:customStyle="1" w:styleId="FontStyle144">
    <w:name w:val="Font Style144"/>
    <w:rsid w:val="00444DE7"/>
    <w:rPr>
      <w:rFonts w:ascii="Times New Roman" w:hAnsi="Times New Roman" w:cs="Times New Roman"/>
      <w:sz w:val="22"/>
    </w:rPr>
  </w:style>
  <w:style w:type="character" w:customStyle="1" w:styleId="FontStyle152">
    <w:name w:val="Font Style152"/>
    <w:rsid w:val="00444DE7"/>
    <w:rPr>
      <w:rFonts w:ascii="Times New Roman" w:hAnsi="Times New Roman" w:cs="Times New Roman"/>
      <w:b/>
      <w:sz w:val="22"/>
    </w:rPr>
  </w:style>
  <w:style w:type="character" w:customStyle="1" w:styleId="FontStyle153">
    <w:name w:val="Font Style153"/>
    <w:rsid w:val="00444DE7"/>
    <w:rPr>
      <w:rFonts w:ascii="Times New Roman" w:hAnsi="Times New Roman" w:cs="Times New Roman"/>
      <w:b/>
      <w:sz w:val="20"/>
    </w:rPr>
  </w:style>
  <w:style w:type="character" w:customStyle="1" w:styleId="Heading4Char1">
    <w:name w:val="Heading 4 Char1"/>
    <w:rsid w:val="00444DE7"/>
    <w:rPr>
      <w:rFonts w:ascii="Arial" w:hAnsi="Arial" w:cs="Arial"/>
      <w:sz w:val="24"/>
    </w:rPr>
  </w:style>
  <w:style w:type="character" w:customStyle="1" w:styleId="18">
    <w:name w:val="Пункт Знак1"/>
    <w:rsid w:val="00444DE7"/>
    <w:rPr>
      <w:sz w:val="28"/>
    </w:rPr>
  </w:style>
  <w:style w:type="character" w:customStyle="1" w:styleId="FontStyle17">
    <w:name w:val="Font Style17"/>
    <w:rsid w:val="00444DE7"/>
    <w:rPr>
      <w:rFonts w:ascii="Times New Roman" w:hAnsi="Times New Roman" w:cs="Times New Roman"/>
      <w:sz w:val="22"/>
    </w:rPr>
  </w:style>
  <w:style w:type="character" w:customStyle="1" w:styleId="ConsPlusNormal">
    <w:name w:val="ConsPlusNormal Знак"/>
    <w:rsid w:val="00444DE7"/>
    <w:rPr>
      <w:rFonts w:ascii="Arial" w:hAnsi="Arial" w:cs="Arial"/>
      <w:sz w:val="22"/>
      <w:lang w:val="ru-RU"/>
    </w:rPr>
  </w:style>
  <w:style w:type="character" w:customStyle="1" w:styleId="val">
    <w:name w:val="val"/>
    <w:rsid w:val="00444DE7"/>
  </w:style>
  <w:style w:type="character" w:customStyle="1" w:styleId="140">
    <w:name w:val="Знак Знак14"/>
    <w:rsid w:val="00444DE7"/>
    <w:rPr>
      <w:rFonts w:ascii="Arial" w:eastAsia="Times New Roman" w:hAnsi="Arial" w:cs="Times New Roman"/>
      <w:sz w:val="24"/>
      <w:szCs w:val="20"/>
      <w:lang w:val="ru-RU" w:eastAsia="ru-RU"/>
    </w:rPr>
  </w:style>
  <w:style w:type="character" w:customStyle="1" w:styleId="230">
    <w:name w:val="Знак Знак23"/>
    <w:rsid w:val="00444DE7"/>
    <w:rPr>
      <w:rFonts w:ascii="Arial" w:hAnsi="Arial" w:cs="Arial"/>
      <w:b/>
      <w:kern w:val="1"/>
      <w:sz w:val="40"/>
      <w:lang w:val="ru-RU" w:bidi="ar-SA"/>
    </w:rPr>
  </w:style>
  <w:style w:type="character" w:customStyle="1" w:styleId="210">
    <w:name w:val="Знак Знак21"/>
    <w:rsid w:val="00444DE7"/>
    <w:rPr>
      <w:b/>
      <w:sz w:val="28"/>
      <w:lang w:val="ru-RU" w:bidi="ar-SA"/>
    </w:rPr>
  </w:style>
  <w:style w:type="character" w:customStyle="1" w:styleId="200">
    <w:name w:val="Знак Знак20"/>
    <w:rsid w:val="00444DE7"/>
    <w:rPr>
      <w:b/>
      <w:i/>
      <w:sz w:val="28"/>
      <w:lang w:val="ru-RU" w:bidi="ar-SA"/>
    </w:rPr>
  </w:style>
  <w:style w:type="character" w:customStyle="1" w:styleId="19">
    <w:name w:val="Знак Знак19"/>
    <w:rsid w:val="00444DE7"/>
    <w:rPr>
      <w:b/>
      <w:sz w:val="26"/>
      <w:lang w:val="ru-RU" w:bidi="ar-SA"/>
    </w:rPr>
  </w:style>
  <w:style w:type="character" w:customStyle="1" w:styleId="180">
    <w:name w:val="Знак Знак18"/>
    <w:rsid w:val="00444DE7"/>
    <w:rPr>
      <w:b/>
      <w:sz w:val="22"/>
      <w:lang w:val="ru-RU" w:bidi="ar-SA"/>
    </w:rPr>
  </w:style>
  <w:style w:type="character" w:customStyle="1" w:styleId="170">
    <w:name w:val="Знак Знак17"/>
    <w:rsid w:val="00444DE7"/>
    <w:rPr>
      <w:sz w:val="26"/>
      <w:lang w:val="ru-RU" w:bidi="ar-SA"/>
    </w:rPr>
  </w:style>
  <w:style w:type="character" w:customStyle="1" w:styleId="160">
    <w:name w:val="Знак Знак16"/>
    <w:rsid w:val="00444DE7"/>
    <w:rPr>
      <w:i/>
      <w:sz w:val="26"/>
      <w:lang w:val="ru-RU" w:bidi="ar-SA"/>
    </w:rPr>
  </w:style>
  <w:style w:type="character" w:customStyle="1" w:styleId="150">
    <w:name w:val="Знак Знак15"/>
    <w:rsid w:val="00444DE7"/>
    <w:rPr>
      <w:rFonts w:ascii="Arial" w:hAnsi="Arial" w:cs="Arial"/>
      <w:sz w:val="22"/>
      <w:lang w:val="ru-RU" w:bidi="ar-SA"/>
    </w:rPr>
  </w:style>
  <w:style w:type="character" w:customStyle="1" w:styleId="220">
    <w:name w:val="Знак Знак22"/>
    <w:rsid w:val="00444DE7"/>
    <w:rPr>
      <w:b/>
      <w:sz w:val="32"/>
      <w:lang w:bidi="ar-SA"/>
    </w:rPr>
  </w:style>
  <w:style w:type="character" w:customStyle="1" w:styleId="130">
    <w:name w:val="Знак Знак13"/>
    <w:rsid w:val="00444DE7"/>
    <w:rPr>
      <w:rFonts w:ascii="Times New Roman" w:eastAsia="Times New Roman" w:hAnsi="Times New Roman" w:cs="Times New Roman"/>
      <w:sz w:val="20"/>
      <w:szCs w:val="20"/>
    </w:rPr>
  </w:style>
  <w:style w:type="character" w:customStyle="1" w:styleId="aff2">
    <w:name w:val="Подпункт Знак"/>
    <w:rsid w:val="00444DE7"/>
    <w:rPr>
      <w:rFonts w:cs="Times New Roman"/>
      <w:sz w:val="28"/>
      <w:lang w:val="ru-RU" w:bidi="ar-SA"/>
    </w:rPr>
  </w:style>
  <w:style w:type="character" w:customStyle="1" w:styleId="aff3">
    <w:name w:val="комментарий"/>
    <w:rsid w:val="00444DE7"/>
    <w:rPr>
      <w:rFonts w:cs="Times New Roman"/>
      <w:b/>
      <w:i/>
      <w:shd w:val="clear" w:color="auto" w:fill="FFFF99"/>
    </w:rPr>
  </w:style>
  <w:style w:type="character" w:customStyle="1" w:styleId="120">
    <w:name w:val="Знак Знак12"/>
    <w:rsid w:val="00444DE7"/>
    <w:rPr>
      <w:rFonts w:ascii="Tahoma" w:eastAsia="Times New Roman" w:hAnsi="Tahoma" w:cs="Tahoma"/>
      <w:sz w:val="16"/>
      <w:szCs w:val="16"/>
    </w:rPr>
  </w:style>
  <w:style w:type="character" w:customStyle="1" w:styleId="100">
    <w:name w:val="Знак Знак10"/>
    <w:rsid w:val="00444DE7"/>
    <w:rPr>
      <w:rFonts w:ascii="Times New Roman" w:eastAsia="Times New Roman" w:hAnsi="Times New Roman" w:cs="Times New Roman"/>
      <w:sz w:val="28"/>
      <w:szCs w:val="20"/>
    </w:rPr>
  </w:style>
  <w:style w:type="character" w:customStyle="1" w:styleId="91">
    <w:name w:val="Знак Знак9"/>
    <w:rsid w:val="00444DE7"/>
    <w:rPr>
      <w:rFonts w:ascii="Times New Roman" w:eastAsia="Times New Roman" w:hAnsi="Times New Roman" w:cs="Times New Roman"/>
      <w:sz w:val="16"/>
      <w:szCs w:val="16"/>
    </w:rPr>
  </w:style>
  <w:style w:type="character" w:customStyle="1" w:styleId="81">
    <w:name w:val="Знак Знак8"/>
    <w:rsid w:val="00444DE7"/>
    <w:rPr>
      <w:rFonts w:ascii="Times New Roman" w:eastAsia="Times New Roman" w:hAnsi="Times New Roman" w:cs="Times New Roman"/>
      <w:sz w:val="28"/>
      <w:szCs w:val="20"/>
    </w:rPr>
  </w:style>
  <w:style w:type="character" w:customStyle="1" w:styleId="71">
    <w:name w:val="Знак Знак7"/>
    <w:rsid w:val="00444DE7"/>
    <w:rPr>
      <w:rFonts w:ascii="Times New Roman" w:eastAsia="Times New Roman" w:hAnsi="Times New Roman" w:cs="Times New Roman"/>
      <w:sz w:val="28"/>
      <w:szCs w:val="20"/>
    </w:rPr>
  </w:style>
  <w:style w:type="character" w:customStyle="1" w:styleId="SUBST">
    <w:name w:val="__SUBST"/>
    <w:rsid w:val="00444DE7"/>
    <w:rPr>
      <w:b/>
      <w:i/>
      <w:sz w:val="22"/>
    </w:rPr>
  </w:style>
  <w:style w:type="character" w:customStyle="1" w:styleId="61">
    <w:name w:val="Знак Знак6"/>
    <w:rsid w:val="00444DE7"/>
    <w:rPr>
      <w:rFonts w:ascii="Tahoma" w:eastAsia="Times New Roman" w:hAnsi="Tahoma" w:cs="Tahoma"/>
      <w:sz w:val="20"/>
      <w:szCs w:val="20"/>
      <w:shd w:val="clear" w:color="auto" w:fill="000080"/>
    </w:rPr>
  </w:style>
  <w:style w:type="character" w:customStyle="1" w:styleId="53">
    <w:name w:val="Знак Знак5"/>
    <w:rsid w:val="00444DE7"/>
    <w:rPr>
      <w:lang w:val="ru-RU" w:bidi="ar-SA"/>
    </w:rPr>
  </w:style>
  <w:style w:type="character" w:customStyle="1" w:styleId="43">
    <w:name w:val="Знак Знак4"/>
    <w:rsid w:val="00444DE7"/>
    <w:rPr>
      <w:b/>
      <w:bCs/>
      <w:lang w:val="ru-RU" w:bidi="ar-SA"/>
    </w:rPr>
  </w:style>
  <w:style w:type="character" w:customStyle="1" w:styleId="24">
    <w:name w:val="Знак Знак2"/>
    <w:rsid w:val="00444DE7"/>
    <w:rPr>
      <w:rFonts w:ascii="Arial" w:eastAsia="Times New Roman" w:hAnsi="Arial" w:cs="Times New Roman"/>
      <w:b/>
      <w:kern w:val="1"/>
      <w:sz w:val="32"/>
      <w:szCs w:val="20"/>
    </w:rPr>
  </w:style>
  <w:style w:type="character" w:customStyle="1" w:styleId="NoSpacingChar">
    <w:name w:val="No Spacing Char"/>
    <w:rsid w:val="00444DE7"/>
    <w:rPr>
      <w:sz w:val="24"/>
      <w:szCs w:val="24"/>
      <w:lang w:val="ru-RU" w:bidi="ar-SA"/>
    </w:rPr>
  </w:style>
  <w:style w:type="character" w:customStyle="1" w:styleId="FontStyle15">
    <w:name w:val="Font Style15"/>
    <w:rsid w:val="00444DE7"/>
    <w:rPr>
      <w:rFonts w:ascii="Times New Roman" w:hAnsi="Times New Roman" w:cs="Times New Roman"/>
      <w:b/>
      <w:bCs/>
      <w:sz w:val="26"/>
      <w:szCs w:val="26"/>
    </w:rPr>
  </w:style>
  <w:style w:type="character" w:customStyle="1" w:styleId="aff4">
    <w:name w:val="Знак Знак"/>
    <w:rsid w:val="00444DE7"/>
    <w:rPr>
      <w:rFonts w:ascii="Times New Roman" w:eastAsia="Times New Roman" w:hAnsi="Times New Roman" w:cs="Times New Roman"/>
      <w:sz w:val="20"/>
      <w:szCs w:val="20"/>
    </w:rPr>
  </w:style>
  <w:style w:type="character" w:customStyle="1" w:styleId="FontStyle18">
    <w:name w:val="Font Style18"/>
    <w:rsid w:val="00444DE7"/>
    <w:rPr>
      <w:rFonts w:ascii="Times New Roman" w:hAnsi="Times New Roman" w:cs="Times New Roman"/>
      <w:sz w:val="26"/>
      <w:szCs w:val="26"/>
    </w:rPr>
  </w:style>
  <w:style w:type="character" w:customStyle="1" w:styleId="BodyTextIndent">
    <w:name w:val="Body Text Indent Знак"/>
    <w:rsid w:val="00444DE7"/>
    <w:rPr>
      <w:rFonts w:cs="Mangal"/>
      <w:kern w:val="1"/>
      <w:sz w:val="21"/>
      <w:szCs w:val="21"/>
      <w:lang w:bidi="hi-IN"/>
    </w:rPr>
  </w:style>
  <w:style w:type="paragraph" w:customStyle="1" w:styleId="1a">
    <w:name w:val="Название1"/>
    <w:basedOn w:val="a5"/>
    <w:next w:val="aff5"/>
    <w:qFormat/>
    <w:rsid w:val="00444DE7"/>
    <w:pPr>
      <w:spacing w:before="240" w:after="60" w:line="240" w:lineRule="auto"/>
      <w:jc w:val="center"/>
    </w:pPr>
    <w:rPr>
      <w:rFonts w:ascii="Times New Roman" w:eastAsia="Times New Roman" w:hAnsi="Times New Roman" w:cs="Times New Roman"/>
      <w:b/>
      <w:bCs/>
      <w:kern w:val="1"/>
      <w:sz w:val="32"/>
      <w:szCs w:val="32"/>
      <w:lang w:eastAsia="ru-RU"/>
    </w:rPr>
  </w:style>
  <w:style w:type="paragraph" w:styleId="aff5">
    <w:name w:val="Body Text"/>
    <w:basedOn w:val="a5"/>
    <w:link w:val="aff6"/>
    <w:rsid w:val="00444DE7"/>
    <w:pPr>
      <w:spacing w:after="0" w:line="240" w:lineRule="auto"/>
      <w:jc w:val="both"/>
    </w:pPr>
    <w:rPr>
      <w:rFonts w:ascii="Verdana" w:eastAsia="Times New Roman" w:hAnsi="Verdana" w:cs="Verdana"/>
      <w:sz w:val="24"/>
      <w:szCs w:val="24"/>
      <w:lang w:eastAsia="ru-RU"/>
    </w:rPr>
  </w:style>
  <w:style w:type="character" w:customStyle="1" w:styleId="aff6">
    <w:name w:val="Основной текст Знак"/>
    <w:basedOn w:val="a6"/>
    <w:link w:val="aff5"/>
    <w:rsid w:val="00444DE7"/>
    <w:rPr>
      <w:rFonts w:ascii="Verdana" w:eastAsia="Times New Roman" w:hAnsi="Verdana" w:cs="Verdana"/>
      <w:sz w:val="24"/>
      <w:szCs w:val="24"/>
      <w:lang w:eastAsia="ru-RU"/>
    </w:rPr>
  </w:style>
  <w:style w:type="paragraph" w:styleId="aff7">
    <w:name w:val="List"/>
    <w:basedOn w:val="a5"/>
    <w:rsid w:val="00444DE7"/>
    <w:pPr>
      <w:spacing w:after="60" w:line="240" w:lineRule="auto"/>
      <w:ind w:left="283" w:hanging="283"/>
      <w:jc w:val="both"/>
    </w:pPr>
    <w:rPr>
      <w:rFonts w:ascii="Times New Roman" w:eastAsia="Times New Roman" w:hAnsi="Times New Roman" w:cs="Times New Roman"/>
      <w:sz w:val="24"/>
      <w:szCs w:val="24"/>
      <w:lang w:eastAsia="ru-RU"/>
    </w:rPr>
  </w:style>
  <w:style w:type="paragraph" w:styleId="aff8">
    <w:name w:val="caption"/>
    <w:basedOn w:val="a5"/>
    <w:qFormat/>
    <w:rsid w:val="00444DE7"/>
    <w:pPr>
      <w:suppressLineNumbers/>
      <w:spacing w:before="120" w:after="120" w:line="240" w:lineRule="auto"/>
    </w:pPr>
    <w:rPr>
      <w:rFonts w:ascii="Times New Roman" w:eastAsia="Times New Roman" w:hAnsi="Times New Roman" w:cs="Mangal"/>
      <w:i/>
      <w:iCs/>
      <w:sz w:val="24"/>
      <w:szCs w:val="24"/>
      <w:lang w:eastAsia="ru-RU"/>
    </w:rPr>
  </w:style>
  <w:style w:type="paragraph" w:customStyle="1" w:styleId="1b">
    <w:name w:val="Указатель1"/>
    <w:basedOn w:val="a5"/>
    <w:rsid w:val="00444DE7"/>
    <w:pPr>
      <w:suppressLineNumbers/>
      <w:spacing w:after="0" w:line="240" w:lineRule="auto"/>
    </w:pPr>
    <w:rPr>
      <w:rFonts w:ascii="Times New Roman" w:eastAsia="Times New Roman" w:hAnsi="Times New Roman" w:cs="Mangal"/>
      <w:sz w:val="24"/>
      <w:szCs w:val="24"/>
      <w:lang w:eastAsia="ru-RU"/>
    </w:rPr>
  </w:style>
  <w:style w:type="paragraph" w:styleId="aff9">
    <w:name w:val="Body Text Indent"/>
    <w:basedOn w:val="a5"/>
    <w:link w:val="affa"/>
    <w:rsid w:val="00444DE7"/>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fa">
    <w:name w:val="Основной текст с отступом Знак"/>
    <w:basedOn w:val="a6"/>
    <w:link w:val="aff9"/>
    <w:rsid w:val="00444DE7"/>
    <w:rPr>
      <w:rFonts w:ascii="Times New Roman" w:eastAsia="Times New Roman" w:hAnsi="Times New Roman" w:cs="Times New Roman"/>
      <w:sz w:val="24"/>
      <w:szCs w:val="24"/>
      <w:lang w:eastAsia="ru-RU"/>
    </w:rPr>
  </w:style>
  <w:style w:type="paragraph" w:customStyle="1" w:styleId="211">
    <w:name w:val="Основной текст с отступом 21"/>
    <w:basedOn w:val="a5"/>
    <w:rsid w:val="00444DE7"/>
    <w:pPr>
      <w:spacing w:after="0" w:line="240" w:lineRule="auto"/>
      <w:ind w:firstLine="709"/>
      <w:jc w:val="both"/>
    </w:pPr>
    <w:rPr>
      <w:rFonts w:ascii="Times New Roman" w:eastAsia="Times New Roman" w:hAnsi="Times New Roman" w:cs="Times New Roman"/>
      <w:sz w:val="24"/>
      <w:szCs w:val="24"/>
      <w:lang w:eastAsia="ru-RU"/>
    </w:rPr>
  </w:style>
  <w:style w:type="paragraph" w:styleId="25">
    <w:name w:val="List Number 2"/>
    <w:basedOn w:val="a5"/>
    <w:rsid w:val="00444DE7"/>
    <w:pPr>
      <w:spacing w:after="60" w:line="240" w:lineRule="auto"/>
      <w:jc w:val="both"/>
    </w:pPr>
    <w:rPr>
      <w:rFonts w:ascii="Times New Roman" w:eastAsia="Times New Roman" w:hAnsi="Times New Roman" w:cs="Times New Roman"/>
      <w:sz w:val="24"/>
      <w:szCs w:val="24"/>
      <w:lang w:eastAsia="ru-RU"/>
    </w:rPr>
  </w:style>
  <w:style w:type="paragraph" w:customStyle="1" w:styleId="26">
    <w:name w:val="Стиль2"/>
    <w:basedOn w:val="25"/>
    <w:rsid w:val="00444DE7"/>
    <w:pPr>
      <w:keepNext/>
      <w:keepLines/>
      <w:widowControl w:val="0"/>
      <w:suppressLineNumbers/>
      <w:tabs>
        <w:tab w:val="left" w:pos="1440"/>
      </w:tabs>
      <w:suppressAutoHyphens/>
    </w:pPr>
    <w:rPr>
      <w:b/>
      <w:bCs/>
    </w:rPr>
  </w:style>
  <w:style w:type="paragraph" w:customStyle="1" w:styleId="36">
    <w:name w:val="Стиль3"/>
    <w:basedOn w:val="211"/>
    <w:rsid w:val="00444DE7"/>
    <w:pPr>
      <w:widowControl w:val="0"/>
      <w:tabs>
        <w:tab w:val="left" w:pos="1504"/>
      </w:tabs>
      <w:ind w:left="1277" w:firstLine="0"/>
      <w:textAlignment w:val="baseline"/>
    </w:pPr>
  </w:style>
  <w:style w:type="paragraph" w:customStyle="1" w:styleId="27">
    <w:name w:val="Текст2"/>
    <w:basedOn w:val="a5"/>
    <w:rsid w:val="00444DE7"/>
    <w:pPr>
      <w:spacing w:after="0" w:line="240" w:lineRule="auto"/>
    </w:pPr>
    <w:rPr>
      <w:rFonts w:ascii="Courier New" w:eastAsia="Times New Roman" w:hAnsi="Courier New" w:cs="Courier New"/>
      <w:sz w:val="20"/>
      <w:szCs w:val="20"/>
      <w:lang w:eastAsia="ru-RU"/>
    </w:rPr>
  </w:style>
  <w:style w:type="paragraph" w:customStyle="1" w:styleId="1c">
    <w:name w:val="Стиль1"/>
    <w:basedOn w:val="a5"/>
    <w:rsid w:val="00444DE7"/>
    <w:pPr>
      <w:keepNext/>
      <w:keepLines/>
      <w:widowControl w:val="0"/>
      <w:suppressLineNumbers/>
      <w:tabs>
        <w:tab w:val="left" w:pos="432"/>
      </w:tabs>
      <w:suppressAutoHyphens/>
      <w:spacing w:after="60" w:line="240" w:lineRule="auto"/>
      <w:ind w:left="432" w:hanging="432"/>
    </w:pPr>
    <w:rPr>
      <w:rFonts w:ascii="Times New Roman" w:eastAsia="Times New Roman" w:hAnsi="Times New Roman" w:cs="Times New Roman"/>
      <w:b/>
      <w:bCs/>
      <w:sz w:val="24"/>
      <w:szCs w:val="24"/>
      <w:lang w:eastAsia="ru-RU"/>
    </w:rPr>
  </w:style>
  <w:style w:type="paragraph" w:styleId="37">
    <w:name w:val="toc 3"/>
    <w:basedOn w:val="a5"/>
    <w:next w:val="a5"/>
    <w:rsid w:val="00444DE7"/>
    <w:pPr>
      <w:tabs>
        <w:tab w:val="left" w:pos="180"/>
        <w:tab w:val="left" w:pos="1680"/>
        <w:tab w:val="right" w:leader="dot" w:pos="10148"/>
      </w:tabs>
      <w:spacing w:before="100" w:after="0" w:line="240" w:lineRule="auto"/>
      <w:ind w:firstLine="743"/>
      <w:jc w:val="both"/>
    </w:pPr>
    <w:rPr>
      <w:rFonts w:ascii="Times New Roman" w:eastAsia="Times New Roman" w:hAnsi="Times New Roman" w:cs="Times New Roman"/>
      <w:sz w:val="24"/>
      <w:szCs w:val="24"/>
      <w:lang w:eastAsia="ru-RU"/>
    </w:rPr>
  </w:style>
  <w:style w:type="paragraph" w:customStyle="1" w:styleId="1d">
    <w:name w:val="Маркированный список1"/>
    <w:basedOn w:val="a5"/>
    <w:rsid w:val="00444DE7"/>
    <w:pPr>
      <w:widowControl w:val="0"/>
      <w:spacing w:after="60" w:line="240" w:lineRule="auto"/>
      <w:jc w:val="both"/>
    </w:pPr>
    <w:rPr>
      <w:rFonts w:ascii="Times New Roman" w:eastAsia="Times New Roman" w:hAnsi="Times New Roman" w:cs="Times New Roman"/>
      <w:sz w:val="24"/>
      <w:szCs w:val="24"/>
      <w:lang w:eastAsia="ru-RU"/>
    </w:rPr>
  </w:style>
  <w:style w:type="paragraph" w:customStyle="1" w:styleId="affb">
    <w:name w:val="Íîðìàëüíûé"/>
    <w:rsid w:val="00444DE7"/>
    <w:pPr>
      <w:suppressAutoHyphens/>
      <w:spacing w:after="0" w:line="240" w:lineRule="auto"/>
    </w:pPr>
    <w:rPr>
      <w:rFonts w:ascii="Courier" w:eastAsia="Times New Roman" w:hAnsi="Courier" w:cs="Courier"/>
      <w:sz w:val="24"/>
      <w:szCs w:val="24"/>
      <w:lang w:val="en-GB" w:eastAsia="zh-CN"/>
    </w:rPr>
  </w:style>
  <w:style w:type="paragraph" w:customStyle="1" w:styleId="23">
    <w:name w:val="Основной текст 23"/>
    <w:basedOn w:val="a5"/>
    <w:rsid w:val="00444DE7"/>
    <w:pPr>
      <w:numPr>
        <w:numId w:val="14"/>
      </w:numPr>
      <w:tabs>
        <w:tab w:val="left" w:pos="7947"/>
      </w:tabs>
      <w:spacing w:after="60" w:line="240" w:lineRule="auto"/>
      <w:ind w:left="7947" w:firstLine="0"/>
      <w:jc w:val="both"/>
    </w:pPr>
    <w:rPr>
      <w:rFonts w:ascii="Times New Roman" w:eastAsia="Times New Roman" w:hAnsi="Times New Roman" w:cs="Times New Roman"/>
      <w:sz w:val="24"/>
      <w:szCs w:val="24"/>
      <w:lang w:eastAsia="ru-RU"/>
    </w:rPr>
  </w:style>
  <w:style w:type="paragraph" w:styleId="2">
    <w:name w:val="List Bullet 2"/>
    <w:basedOn w:val="a5"/>
    <w:rsid w:val="00444DE7"/>
    <w:pPr>
      <w:numPr>
        <w:numId w:val="5"/>
      </w:numPr>
      <w:spacing w:after="60" w:line="240" w:lineRule="auto"/>
      <w:jc w:val="both"/>
    </w:pPr>
    <w:rPr>
      <w:rFonts w:ascii="Times New Roman" w:eastAsia="Times New Roman" w:hAnsi="Times New Roman" w:cs="Times New Roman"/>
      <w:sz w:val="24"/>
      <w:szCs w:val="24"/>
      <w:lang w:eastAsia="ru-RU"/>
    </w:rPr>
  </w:style>
  <w:style w:type="paragraph" w:styleId="30">
    <w:name w:val="List Bullet 3"/>
    <w:basedOn w:val="a5"/>
    <w:rsid w:val="00444DE7"/>
    <w:pPr>
      <w:numPr>
        <w:numId w:val="11"/>
      </w:numPr>
      <w:tabs>
        <w:tab w:val="left" w:pos="926"/>
      </w:tabs>
      <w:spacing w:after="60" w:line="240" w:lineRule="auto"/>
      <w:ind w:left="926" w:firstLine="0"/>
      <w:jc w:val="both"/>
    </w:pPr>
    <w:rPr>
      <w:rFonts w:ascii="Times New Roman" w:eastAsia="Times New Roman" w:hAnsi="Times New Roman" w:cs="Times New Roman"/>
      <w:sz w:val="24"/>
      <w:szCs w:val="24"/>
      <w:lang w:eastAsia="ru-RU"/>
    </w:rPr>
  </w:style>
  <w:style w:type="paragraph" w:styleId="4">
    <w:name w:val="List Bullet 4"/>
    <w:basedOn w:val="a5"/>
    <w:rsid w:val="00444DE7"/>
    <w:pPr>
      <w:numPr>
        <w:numId w:val="9"/>
      </w:numPr>
      <w:tabs>
        <w:tab w:val="left" w:pos="1209"/>
      </w:tabs>
      <w:spacing w:after="60" w:line="240" w:lineRule="auto"/>
      <w:ind w:left="1209" w:firstLine="0"/>
      <w:jc w:val="both"/>
    </w:pPr>
    <w:rPr>
      <w:rFonts w:ascii="Times New Roman" w:eastAsia="Times New Roman" w:hAnsi="Times New Roman" w:cs="Times New Roman"/>
      <w:sz w:val="24"/>
      <w:szCs w:val="24"/>
      <w:lang w:eastAsia="ru-RU"/>
    </w:rPr>
  </w:style>
  <w:style w:type="paragraph" w:styleId="51">
    <w:name w:val="List Bullet 5"/>
    <w:basedOn w:val="a5"/>
    <w:rsid w:val="00444DE7"/>
    <w:pPr>
      <w:numPr>
        <w:numId w:val="8"/>
      </w:numPr>
      <w:tabs>
        <w:tab w:val="left" w:pos="1492"/>
      </w:tabs>
      <w:spacing w:after="60" w:line="240" w:lineRule="auto"/>
      <w:ind w:left="1492" w:firstLine="0"/>
      <w:jc w:val="both"/>
    </w:pPr>
    <w:rPr>
      <w:rFonts w:ascii="Times New Roman" w:eastAsia="Times New Roman" w:hAnsi="Times New Roman" w:cs="Times New Roman"/>
      <w:sz w:val="24"/>
      <w:szCs w:val="24"/>
      <w:lang w:eastAsia="ru-RU"/>
    </w:rPr>
  </w:style>
  <w:style w:type="paragraph" w:customStyle="1" w:styleId="1">
    <w:name w:val="Нумерованный список1"/>
    <w:basedOn w:val="a5"/>
    <w:rsid w:val="00444DE7"/>
    <w:pPr>
      <w:numPr>
        <w:numId w:val="7"/>
      </w:numPr>
      <w:tabs>
        <w:tab w:val="left" w:pos="360"/>
      </w:tabs>
      <w:spacing w:after="60" w:line="240" w:lineRule="auto"/>
      <w:ind w:left="360" w:firstLine="0"/>
      <w:jc w:val="both"/>
    </w:pPr>
    <w:rPr>
      <w:rFonts w:ascii="Times New Roman" w:eastAsia="Times New Roman" w:hAnsi="Times New Roman" w:cs="Times New Roman"/>
      <w:sz w:val="24"/>
      <w:szCs w:val="24"/>
      <w:lang w:eastAsia="ru-RU"/>
    </w:rPr>
  </w:style>
  <w:style w:type="paragraph" w:styleId="3">
    <w:name w:val="List Number 3"/>
    <w:basedOn w:val="a5"/>
    <w:rsid w:val="00444DE7"/>
    <w:pPr>
      <w:numPr>
        <w:numId w:val="6"/>
      </w:numPr>
      <w:tabs>
        <w:tab w:val="left" w:pos="926"/>
      </w:tabs>
      <w:spacing w:after="60" w:line="240" w:lineRule="auto"/>
      <w:ind w:left="926" w:firstLine="0"/>
      <w:jc w:val="both"/>
    </w:pPr>
    <w:rPr>
      <w:rFonts w:ascii="Times New Roman" w:eastAsia="Times New Roman" w:hAnsi="Times New Roman" w:cs="Times New Roman"/>
      <w:sz w:val="24"/>
      <w:szCs w:val="24"/>
      <w:lang w:eastAsia="ru-RU"/>
    </w:rPr>
  </w:style>
  <w:style w:type="paragraph" w:styleId="40">
    <w:name w:val="List Number 4"/>
    <w:basedOn w:val="a5"/>
    <w:rsid w:val="00444DE7"/>
    <w:pPr>
      <w:numPr>
        <w:numId w:val="10"/>
      </w:numPr>
      <w:tabs>
        <w:tab w:val="left" w:pos="1209"/>
      </w:tabs>
      <w:spacing w:after="60" w:line="240" w:lineRule="auto"/>
      <w:ind w:left="1209" w:firstLine="0"/>
      <w:jc w:val="both"/>
    </w:pPr>
    <w:rPr>
      <w:rFonts w:ascii="Times New Roman" w:eastAsia="Times New Roman" w:hAnsi="Times New Roman" w:cs="Times New Roman"/>
      <w:sz w:val="24"/>
      <w:szCs w:val="24"/>
      <w:lang w:eastAsia="ru-RU"/>
    </w:rPr>
  </w:style>
  <w:style w:type="paragraph" w:styleId="50">
    <w:name w:val="List Number 5"/>
    <w:basedOn w:val="a5"/>
    <w:rsid w:val="00444DE7"/>
    <w:pPr>
      <w:numPr>
        <w:numId w:val="4"/>
      </w:numPr>
      <w:tabs>
        <w:tab w:val="left" w:pos="1492"/>
      </w:tabs>
      <w:spacing w:after="60" w:line="240" w:lineRule="auto"/>
      <w:ind w:left="1492" w:firstLine="0"/>
      <w:jc w:val="both"/>
    </w:pPr>
    <w:rPr>
      <w:rFonts w:ascii="Times New Roman" w:eastAsia="Times New Roman" w:hAnsi="Times New Roman" w:cs="Times New Roman"/>
      <w:sz w:val="24"/>
      <w:szCs w:val="24"/>
      <w:lang w:eastAsia="ru-RU"/>
    </w:rPr>
  </w:style>
  <w:style w:type="paragraph" w:customStyle="1" w:styleId="a2">
    <w:name w:val="Раздел"/>
    <w:basedOn w:val="a5"/>
    <w:rsid w:val="00444DE7"/>
    <w:pPr>
      <w:numPr>
        <w:numId w:val="19"/>
      </w:numPr>
      <w:spacing w:before="120" w:after="120" w:line="240" w:lineRule="auto"/>
      <w:jc w:val="center"/>
    </w:pPr>
    <w:rPr>
      <w:rFonts w:ascii="Arial Narrow" w:eastAsia="Times New Roman" w:hAnsi="Arial Narrow" w:cs="Arial Narrow"/>
      <w:b/>
      <w:bCs/>
      <w:sz w:val="24"/>
      <w:szCs w:val="24"/>
      <w:lang w:eastAsia="ru-RU"/>
    </w:rPr>
  </w:style>
  <w:style w:type="paragraph" w:customStyle="1" w:styleId="affc">
    <w:name w:val="Тендерные данные"/>
    <w:basedOn w:val="a5"/>
    <w:rsid w:val="00444DE7"/>
    <w:pPr>
      <w:tabs>
        <w:tab w:val="left" w:pos="1985"/>
      </w:tabs>
      <w:spacing w:before="120" w:after="60" w:line="240" w:lineRule="auto"/>
      <w:jc w:val="both"/>
    </w:pPr>
    <w:rPr>
      <w:rFonts w:ascii="Times New Roman" w:eastAsia="Times New Roman" w:hAnsi="Times New Roman" w:cs="Times New Roman"/>
      <w:b/>
      <w:bCs/>
      <w:sz w:val="24"/>
      <w:szCs w:val="24"/>
      <w:lang w:eastAsia="ru-RU"/>
    </w:rPr>
  </w:style>
  <w:style w:type="paragraph" w:customStyle="1" w:styleId="1e">
    <w:name w:val="Дата1"/>
    <w:basedOn w:val="a5"/>
    <w:next w:val="a5"/>
    <w:rsid w:val="00444DE7"/>
    <w:pPr>
      <w:spacing w:after="60" w:line="240" w:lineRule="auto"/>
      <w:jc w:val="both"/>
    </w:pPr>
    <w:rPr>
      <w:rFonts w:ascii="Times New Roman" w:eastAsia="Times New Roman" w:hAnsi="Times New Roman" w:cs="Times New Roman"/>
      <w:sz w:val="24"/>
      <w:szCs w:val="24"/>
      <w:lang w:eastAsia="ru-RU"/>
    </w:rPr>
  </w:style>
  <w:style w:type="paragraph" w:customStyle="1" w:styleId="141">
    <w:name w:val="Табличный 14Ц1"/>
    <w:basedOn w:val="a5"/>
    <w:rsid w:val="00444DE7"/>
    <w:pPr>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xl48">
    <w:name w:val="xl48"/>
    <w:basedOn w:val="a5"/>
    <w:rsid w:val="00444DE7"/>
    <w:pPr>
      <w:spacing w:before="100" w:after="100" w:line="240" w:lineRule="auto"/>
    </w:pPr>
    <w:rPr>
      <w:rFonts w:ascii="Times New Roman" w:eastAsia="Times New Roman" w:hAnsi="Times New Roman" w:cs="Times New Roman"/>
      <w:b/>
      <w:bCs/>
      <w:sz w:val="24"/>
      <w:szCs w:val="24"/>
      <w:lang w:eastAsia="ru-RU"/>
    </w:rPr>
  </w:style>
  <w:style w:type="paragraph" w:styleId="HTML7">
    <w:name w:val="HTML Address"/>
    <w:basedOn w:val="a5"/>
    <w:link w:val="HTML8"/>
    <w:rsid w:val="00444DE7"/>
    <w:pPr>
      <w:spacing w:after="60" w:line="240" w:lineRule="auto"/>
      <w:jc w:val="both"/>
    </w:pPr>
    <w:rPr>
      <w:rFonts w:ascii="Times New Roman" w:eastAsia="Times New Roman" w:hAnsi="Times New Roman" w:cs="Times New Roman"/>
      <w:i/>
      <w:iCs/>
      <w:sz w:val="24"/>
      <w:szCs w:val="24"/>
      <w:lang w:eastAsia="ru-RU"/>
    </w:rPr>
  </w:style>
  <w:style w:type="character" w:customStyle="1" w:styleId="HTML8">
    <w:name w:val="Адрес HTML Знак"/>
    <w:basedOn w:val="a6"/>
    <w:link w:val="HTML7"/>
    <w:rsid w:val="00444DE7"/>
    <w:rPr>
      <w:rFonts w:ascii="Times New Roman" w:eastAsia="Times New Roman" w:hAnsi="Times New Roman" w:cs="Times New Roman"/>
      <w:i/>
      <w:iCs/>
      <w:sz w:val="24"/>
      <w:szCs w:val="24"/>
      <w:lang w:eastAsia="ru-RU"/>
    </w:rPr>
  </w:style>
  <w:style w:type="paragraph" w:customStyle="1" w:styleId="310">
    <w:name w:val="Основной текст 31"/>
    <w:basedOn w:val="a5"/>
    <w:rsid w:val="00444DE7"/>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lang w:eastAsia="ru-RU"/>
    </w:rPr>
  </w:style>
  <w:style w:type="paragraph" w:styleId="affd">
    <w:name w:val="Subtitle"/>
    <w:basedOn w:val="a5"/>
    <w:next w:val="aff5"/>
    <w:link w:val="affe"/>
    <w:qFormat/>
    <w:rsid w:val="00444DE7"/>
    <w:pPr>
      <w:spacing w:after="60" w:line="240" w:lineRule="auto"/>
      <w:jc w:val="center"/>
    </w:pPr>
    <w:rPr>
      <w:rFonts w:ascii="Times New Roman" w:eastAsia="Times New Roman" w:hAnsi="Times New Roman" w:cs="Times New Roman"/>
      <w:sz w:val="24"/>
      <w:szCs w:val="24"/>
      <w:lang w:eastAsia="ru-RU"/>
    </w:rPr>
  </w:style>
  <w:style w:type="character" w:customStyle="1" w:styleId="affe">
    <w:name w:val="Подзаголовок Знак"/>
    <w:basedOn w:val="a6"/>
    <w:link w:val="affd"/>
    <w:rsid w:val="00444DE7"/>
    <w:rPr>
      <w:rFonts w:ascii="Times New Roman" w:eastAsia="Times New Roman" w:hAnsi="Times New Roman" w:cs="Times New Roman"/>
      <w:sz w:val="24"/>
      <w:szCs w:val="24"/>
      <w:lang w:eastAsia="ru-RU"/>
    </w:rPr>
  </w:style>
  <w:style w:type="paragraph" w:customStyle="1" w:styleId="121">
    <w:name w:val="Табличный 12Ц1"/>
    <w:basedOn w:val="141"/>
    <w:rsid w:val="00444DE7"/>
  </w:style>
  <w:style w:type="paragraph" w:styleId="1f">
    <w:name w:val="toc 1"/>
    <w:basedOn w:val="a5"/>
    <w:next w:val="a5"/>
    <w:rsid w:val="00444DE7"/>
    <w:pPr>
      <w:tabs>
        <w:tab w:val="left" w:pos="0"/>
        <w:tab w:val="right" w:leader="dot" w:pos="10148"/>
      </w:tabs>
      <w:spacing w:before="100" w:after="0" w:line="240" w:lineRule="auto"/>
    </w:pPr>
    <w:rPr>
      <w:rFonts w:ascii="Times New Roman" w:eastAsia="Times New Roman" w:hAnsi="Times New Roman" w:cs="Times New Roman"/>
      <w:b/>
      <w:bCs/>
      <w:caps/>
      <w:sz w:val="24"/>
      <w:szCs w:val="24"/>
      <w:lang w:eastAsia="ru-RU"/>
    </w:rPr>
  </w:style>
  <w:style w:type="paragraph" w:customStyle="1" w:styleId="2-11">
    <w:name w:val="содержание2-11"/>
    <w:basedOn w:val="a5"/>
    <w:rsid w:val="00444DE7"/>
    <w:pPr>
      <w:spacing w:after="60" w:line="240" w:lineRule="auto"/>
      <w:jc w:val="both"/>
    </w:pPr>
    <w:rPr>
      <w:rFonts w:ascii="Times New Roman" w:eastAsia="Times New Roman" w:hAnsi="Times New Roman" w:cs="Times New Roman"/>
      <w:sz w:val="24"/>
      <w:szCs w:val="24"/>
      <w:lang w:eastAsia="ru-RU"/>
    </w:rPr>
  </w:style>
  <w:style w:type="paragraph" w:customStyle="1" w:styleId="ConsPlusNormal0">
    <w:name w:val="ConsPlusNormal"/>
    <w:rsid w:val="00444DE7"/>
    <w:pPr>
      <w:widowControl w:val="0"/>
      <w:suppressAutoHyphens/>
      <w:autoSpaceDE w:val="0"/>
      <w:spacing w:after="0" w:line="240" w:lineRule="auto"/>
      <w:ind w:firstLine="720"/>
    </w:pPr>
    <w:rPr>
      <w:rFonts w:ascii="Arial" w:eastAsia="Times New Roman" w:hAnsi="Arial" w:cs="Arial"/>
      <w:lang w:eastAsia="zh-CN"/>
    </w:rPr>
  </w:style>
  <w:style w:type="paragraph" w:customStyle="1" w:styleId="afff">
    <w:name w:val="Пункт"/>
    <w:basedOn w:val="a5"/>
    <w:rsid w:val="00444DE7"/>
    <w:pPr>
      <w:tabs>
        <w:tab w:val="left" w:pos="1980"/>
      </w:tabs>
      <w:spacing w:after="0" w:line="240" w:lineRule="auto"/>
      <w:ind w:left="1404" w:hanging="504"/>
      <w:jc w:val="both"/>
    </w:pPr>
    <w:rPr>
      <w:rFonts w:ascii="Times New Roman" w:eastAsia="Times New Roman" w:hAnsi="Times New Roman" w:cs="Times New Roman"/>
      <w:sz w:val="28"/>
      <w:szCs w:val="28"/>
      <w:lang w:eastAsia="ru-RU"/>
    </w:rPr>
  </w:style>
  <w:style w:type="paragraph" w:customStyle="1" w:styleId="320">
    <w:name w:val="Основной текст с отступом 32"/>
    <w:basedOn w:val="a5"/>
    <w:rsid w:val="00444DE7"/>
    <w:pPr>
      <w:spacing w:before="120" w:after="0" w:line="240" w:lineRule="auto"/>
      <w:ind w:firstLine="709"/>
    </w:pPr>
    <w:rPr>
      <w:rFonts w:ascii="Times New Roman" w:eastAsia="Times New Roman" w:hAnsi="Times New Roman" w:cs="Times New Roman"/>
      <w:sz w:val="24"/>
      <w:szCs w:val="24"/>
      <w:lang w:eastAsia="ru-RU"/>
    </w:rPr>
  </w:style>
  <w:style w:type="paragraph" w:styleId="28">
    <w:name w:val="toc 2"/>
    <w:basedOn w:val="a5"/>
    <w:next w:val="a5"/>
    <w:rsid w:val="00444DE7"/>
    <w:pPr>
      <w:spacing w:after="0" w:line="240" w:lineRule="auto"/>
      <w:ind w:left="240"/>
    </w:pPr>
    <w:rPr>
      <w:rFonts w:ascii="Times New Roman" w:eastAsia="Times New Roman" w:hAnsi="Times New Roman" w:cs="Times New Roman"/>
      <w:sz w:val="24"/>
      <w:szCs w:val="24"/>
      <w:lang w:eastAsia="ru-RU"/>
    </w:rPr>
  </w:style>
  <w:style w:type="paragraph" w:customStyle="1" w:styleId="38">
    <w:name w:val="3"/>
    <w:basedOn w:val="a5"/>
    <w:rsid w:val="00444DE7"/>
    <w:pPr>
      <w:spacing w:after="0" w:line="240" w:lineRule="auto"/>
      <w:ind w:left="1080"/>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444DE7"/>
    <w:pPr>
      <w:suppressAutoHyphens/>
      <w:autoSpaceDE w:val="0"/>
      <w:spacing w:after="0" w:line="240" w:lineRule="auto"/>
    </w:pPr>
    <w:rPr>
      <w:rFonts w:ascii="Courier New" w:eastAsia="Times New Roman" w:hAnsi="Courier New" w:cs="Courier New"/>
      <w:sz w:val="20"/>
      <w:szCs w:val="20"/>
      <w:lang w:eastAsia="zh-CN"/>
    </w:rPr>
  </w:style>
  <w:style w:type="paragraph" w:customStyle="1" w:styleId="101">
    <w:name w:val="Без интервала10"/>
    <w:rsid w:val="00444DE7"/>
    <w:pPr>
      <w:suppressAutoHyphens/>
      <w:spacing w:after="0" w:line="240" w:lineRule="auto"/>
    </w:pPr>
    <w:rPr>
      <w:rFonts w:ascii="Times New Roman" w:eastAsia="Times New Roman" w:hAnsi="Times New Roman" w:cs="Times New Roman"/>
      <w:sz w:val="24"/>
      <w:szCs w:val="24"/>
      <w:lang w:eastAsia="zh-CN"/>
    </w:rPr>
  </w:style>
  <w:style w:type="paragraph" w:customStyle="1" w:styleId="1f0">
    <w:name w:val="Абзац списка1"/>
    <w:basedOn w:val="a5"/>
    <w:rsid w:val="00444DE7"/>
    <w:pPr>
      <w:spacing w:after="120" w:line="264" w:lineRule="auto"/>
      <w:ind w:left="720" w:firstLine="709"/>
      <w:jc w:val="both"/>
    </w:pPr>
    <w:rPr>
      <w:rFonts w:ascii="Times New Roman" w:eastAsia="Times New Roman" w:hAnsi="Times New Roman" w:cs="Times New Roman"/>
      <w:sz w:val="24"/>
      <w:szCs w:val="24"/>
      <w:lang w:eastAsia="ru-RU"/>
    </w:rPr>
  </w:style>
  <w:style w:type="paragraph" w:customStyle="1" w:styleId="afff0">
    <w:name w:val="Таблица шапка"/>
    <w:basedOn w:val="a5"/>
    <w:rsid w:val="00444DE7"/>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1">
    <w:name w:val="Подраздел"/>
    <w:basedOn w:val="a5"/>
    <w:rsid w:val="00444DE7"/>
    <w:pPr>
      <w:suppressAutoHyphens/>
      <w:spacing w:before="240" w:after="120" w:line="240" w:lineRule="auto"/>
      <w:jc w:val="center"/>
    </w:pPr>
    <w:rPr>
      <w:rFonts w:ascii="TimesDL" w:eastAsia="Times New Roman" w:hAnsi="TimesDL" w:cs="TimesDL"/>
      <w:b/>
      <w:bCs/>
      <w:smallCaps/>
      <w:spacing w:val="-2"/>
      <w:sz w:val="24"/>
      <w:szCs w:val="24"/>
      <w:lang w:eastAsia="ru-RU"/>
    </w:rPr>
  </w:style>
  <w:style w:type="paragraph" w:customStyle="1" w:styleId="text">
    <w:name w:val="text"/>
    <w:basedOn w:val="a5"/>
    <w:rsid w:val="00444DE7"/>
    <w:pPr>
      <w:spacing w:before="280" w:after="280" w:line="240" w:lineRule="auto"/>
      <w:jc w:val="both"/>
    </w:pPr>
    <w:rPr>
      <w:rFonts w:ascii="Arial" w:eastAsia="Times New Roman" w:hAnsi="Arial" w:cs="Arial"/>
      <w:color w:val="000033"/>
      <w:sz w:val="17"/>
      <w:szCs w:val="17"/>
      <w:lang w:eastAsia="ru-RU"/>
    </w:rPr>
  </w:style>
  <w:style w:type="paragraph" w:customStyle="1" w:styleId="Style2">
    <w:name w:val="Style2"/>
    <w:basedOn w:val="a5"/>
    <w:rsid w:val="00444DE7"/>
    <w:pPr>
      <w:widowControl w:val="0"/>
      <w:autoSpaceDE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5"/>
    <w:rsid w:val="00444DE7"/>
    <w:pPr>
      <w:widowControl w:val="0"/>
      <w:autoSpaceDE w:val="0"/>
      <w:spacing w:after="0" w:line="331" w:lineRule="exact"/>
    </w:pPr>
    <w:rPr>
      <w:rFonts w:ascii="Times New Roman" w:eastAsia="Times New Roman" w:hAnsi="Times New Roman" w:cs="Times New Roman"/>
      <w:sz w:val="24"/>
      <w:szCs w:val="24"/>
      <w:lang w:eastAsia="ru-RU"/>
    </w:rPr>
  </w:style>
  <w:style w:type="paragraph" w:customStyle="1" w:styleId="Style4">
    <w:name w:val="Style4"/>
    <w:basedOn w:val="a5"/>
    <w:rsid w:val="00444DE7"/>
    <w:pPr>
      <w:widowControl w:val="0"/>
      <w:autoSpaceDE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5"/>
    <w:rsid w:val="00444DE7"/>
    <w:pPr>
      <w:widowControl w:val="0"/>
      <w:autoSpaceDE w:val="0"/>
      <w:spacing w:after="0" w:line="252" w:lineRule="exact"/>
      <w:ind w:firstLine="547"/>
      <w:jc w:val="both"/>
    </w:pPr>
    <w:rPr>
      <w:rFonts w:ascii="Times New Roman" w:eastAsia="Times New Roman" w:hAnsi="Times New Roman" w:cs="Times New Roman"/>
      <w:sz w:val="24"/>
      <w:szCs w:val="24"/>
      <w:lang w:eastAsia="ru-RU"/>
    </w:rPr>
  </w:style>
  <w:style w:type="paragraph" w:customStyle="1" w:styleId="Style6">
    <w:name w:val="Style6"/>
    <w:basedOn w:val="a5"/>
    <w:rsid w:val="00444DE7"/>
    <w:pPr>
      <w:widowControl w:val="0"/>
      <w:autoSpaceDE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5"/>
    <w:rsid w:val="00444DE7"/>
    <w:pPr>
      <w:widowControl w:val="0"/>
      <w:autoSpaceDE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5"/>
    <w:rsid w:val="00444DE7"/>
    <w:pPr>
      <w:widowControl w:val="0"/>
      <w:autoSpaceDE w:val="0"/>
      <w:spacing w:after="0" w:line="253" w:lineRule="exact"/>
      <w:ind w:firstLine="499"/>
    </w:pPr>
    <w:rPr>
      <w:rFonts w:ascii="Times New Roman" w:eastAsia="Times New Roman" w:hAnsi="Times New Roman" w:cs="Times New Roman"/>
      <w:sz w:val="24"/>
      <w:szCs w:val="24"/>
      <w:lang w:eastAsia="ru-RU"/>
    </w:rPr>
  </w:style>
  <w:style w:type="paragraph" w:customStyle="1" w:styleId="Style9">
    <w:name w:val="Style9"/>
    <w:basedOn w:val="a5"/>
    <w:rsid w:val="00444DE7"/>
    <w:pPr>
      <w:widowControl w:val="0"/>
      <w:autoSpaceDE w:val="0"/>
      <w:spacing w:after="0" w:line="252" w:lineRule="exact"/>
      <w:jc w:val="both"/>
    </w:pPr>
    <w:rPr>
      <w:rFonts w:ascii="Times New Roman" w:eastAsia="Times New Roman" w:hAnsi="Times New Roman" w:cs="Times New Roman"/>
      <w:sz w:val="24"/>
      <w:szCs w:val="24"/>
      <w:lang w:eastAsia="ru-RU"/>
    </w:rPr>
  </w:style>
  <w:style w:type="paragraph" w:customStyle="1" w:styleId="Style10">
    <w:name w:val="Style10"/>
    <w:basedOn w:val="a5"/>
    <w:rsid w:val="00444DE7"/>
    <w:pPr>
      <w:widowControl w:val="0"/>
      <w:autoSpaceDE w:val="0"/>
      <w:spacing w:after="0" w:line="250" w:lineRule="exact"/>
      <w:ind w:firstLine="583"/>
      <w:jc w:val="both"/>
    </w:pPr>
    <w:rPr>
      <w:rFonts w:ascii="Times New Roman" w:eastAsia="Times New Roman" w:hAnsi="Times New Roman" w:cs="Times New Roman"/>
      <w:sz w:val="24"/>
      <w:szCs w:val="24"/>
      <w:lang w:eastAsia="ru-RU"/>
    </w:rPr>
  </w:style>
  <w:style w:type="paragraph" w:customStyle="1" w:styleId="Style1">
    <w:name w:val="Style1"/>
    <w:basedOn w:val="a5"/>
    <w:rsid w:val="00444DE7"/>
    <w:pPr>
      <w:widowControl w:val="0"/>
      <w:autoSpaceDE w:val="0"/>
      <w:spacing w:after="0" w:line="240" w:lineRule="auto"/>
    </w:pPr>
    <w:rPr>
      <w:rFonts w:ascii="Times New Roman" w:eastAsia="Times New Roman" w:hAnsi="Times New Roman" w:cs="Times New Roman"/>
      <w:sz w:val="24"/>
      <w:szCs w:val="24"/>
      <w:lang w:eastAsia="ru-RU"/>
    </w:rPr>
  </w:style>
  <w:style w:type="paragraph" w:styleId="29">
    <w:name w:val="envelope return"/>
    <w:basedOn w:val="a5"/>
    <w:rsid w:val="00444DE7"/>
    <w:pPr>
      <w:spacing w:after="60" w:line="240" w:lineRule="auto"/>
      <w:jc w:val="both"/>
    </w:pPr>
    <w:rPr>
      <w:rFonts w:ascii="Arial" w:eastAsia="Times New Roman" w:hAnsi="Arial" w:cs="Arial"/>
      <w:sz w:val="20"/>
      <w:szCs w:val="20"/>
      <w:lang w:eastAsia="ru-RU"/>
    </w:rPr>
  </w:style>
  <w:style w:type="paragraph" w:customStyle="1" w:styleId="1f1">
    <w:name w:val="Цитата1"/>
    <w:basedOn w:val="a5"/>
    <w:rsid w:val="00444DE7"/>
    <w:pPr>
      <w:spacing w:after="120" w:line="240" w:lineRule="auto"/>
      <w:ind w:left="1440" w:right="1440"/>
      <w:jc w:val="both"/>
    </w:pPr>
    <w:rPr>
      <w:rFonts w:ascii="Times New Roman" w:eastAsia="Times New Roman" w:hAnsi="Times New Roman" w:cs="Times New Roman"/>
      <w:sz w:val="24"/>
      <w:szCs w:val="24"/>
      <w:lang w:eastAsia="ru-RU"/>
    </w:rPr>
  </w:style>
  <w:style w:type="paragraph" w:customStyle="1" w:styleId="1f2">
    <w:name w:val="Обычный (веб)1"/>
    <w:basedOn w:val="a5"/>
    <w:uiPriority w:val="99"/>
    <w:rsid w:val="00444DE7"/>
    <w:pPr>
      <w:spacing w:before="280" w:after="280" w:line="240" w:lineRule="auto"/>
    </w:pPr>
    <w:rPr>
      <w:rFonts w:ascii="Times New Roman" w:eastAsia="Times New Roman" w:hAnsi="Times New Roman" w:cs="Times New Roman"/>
      <w:sz w:val="24"/>
      <w:szCs w:val="24"/>
      <w:lang w:eastAsia="ru-RU"/>
    </w:rPr>
  </w:style>
  <w:style w:type="paragraph" w:styleId="afff2">
    <w:name w:val="envelope address"/>
    <w:basedOn w:val="a5"/>
    <w:rsid w:val="00444DE7"/>
    <w:pPr>
      <w:spacing w:after="60" w:line="240" w:lineRule="auto"/>
      <w:ind w:left="2880"/>
      <w:jc w:val="both"/>
    </w:pPr>
    <w:rPr>
      <w:rFonts w:ascii="Arial" w:eastAsia="Times New Roman" w:hAnsi="Arial" w:cs="Arial"/>
      <w:sz w:val="24"/>
      <w:szCs w:val="24"/>
      <w:lang w:eastAsia="ru-RU"/>
    </w:rPr>
  </w:style>
  <w:style w:type="paragraph" w:customStyle="1" w:styleId="1f3">
    <w:name w:val="Заголовок записки1"/>
    <w:basedOn w:val="a5"/>
    <w:next w:val="a5"/>
    <w:rsid w:val="00444DE7"/>
    <w:pPr>
      <w:spacing w:after="60" w:line="240" w:lineRule="auto"/>
      <w:jc w:val="both"/>
    </w:pPr>
    <w:rPr>
      <w:rFonts w:ascii="Times New Roman" w:eastAsia="Times New Roman" w:hAnsi="Times New Roman" w:cs="Times New Roman"/>
      <w:sz w:val="24"/>
      <w:szCs w:val="24"/>
      <w:lang w:eastAsia="ru-RU"/>
    </w:rPr>
  </w:style>
  <w:style w:type="paragraph" w:customStyle="1" w:styleId="1f4">
    <w:name w:val="Красная строка1"/>
    <w:basedOn w:val="aff5"/>
    <w:rsid w:val="00444DE7"/>
    <w:pPr>
      <w:spacing w:after="120"/>
      <w:ind w:firstLine="210"/>
    </w:pPr>
    <w:rPr>
      <w:rFonts w:ascii="Times New Roman" w:hAnsi="Times New Roman" w:cs="Times New Roman"/>
    </w:rPr>
  </w:style>
  <w:style w:type="paragraph" w:customStyle="1" w:styleId="212">
    <w:name w:val="Красная строка 21"/>
    <w:basedOn w:val="aff9"/>
    <w:rsid w:val="00444DE7"/>
    <w:pPr>
      <w:spacing w:after="120"/>
      <w:ind w:left="283" w:firstLine="210"/>
    </w:pPr>
  </w:style>
  <w:style w:type="paragraph" w:customStyle="1" w:styleId="1f5">
    <w:name w:val="Обычный отступ1"/>
    <w:basedOn w:val="a5"/>
    <w:rsid w:val="00444DE7"/>
    <w:pPr>
      <w:spacing w:after="60" w:line="240" w:lineRule="auto"/>
      <w:ind w:left="708"/>
      <w:jc w:val="both"/>
    </w:pPr>
    <w:rPr>
      <w:rFonts w:ascii="Times New Roman" w:eastAsia="Times New Roman" w:hAnsi="Times New Roman" w:cs="Times New Roman"/>
      <w:sz w:val="24"/>
      <w:szCs w:val="24"/>
      <w:lang w:eastAsia="ru-RU"/>
    </w:rPr>
  </w:style>
  <w:style w:type="paragraph" w:styleId="afff3">
    <w:name w:val="Signature"/>
    <w:basedOn w:val="a5"/>
    <w:link w:val="afff4"/>
    <w:rsid w:val="00444DE7"/>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4">
    <w:name w:val="Подпись Знак"/>
    <w:basedOn w:val="a6"/>
    <w:link w:val="afff3"/>
    <w:rsid w:val="00444DE7"/>
    <w:rPr>
      <w:rFonts w:ascii="Times New Roman" w:eastAsia="Times New Roman" w:hAnsi="Times New Roman" w:cs="Times New Roman"/>
      <w:sz w:val="24"/>
      <w:szCs w:val="24"/>
      <w:lang w:eastAsia="ru-RU"/>
    </w:rPr>
  </w:style>
  <w:style w:type="paragraph" w:styleId="afff5">
    <w:name w:val="Salutation"/>
    <w:basedOn w:val="a5"/>
    <w:next w:val="a5"/>
    <w:link w:val="afff6"/>
    <w:rsid w:val="00444DE7"/>
    <w:pPr>
      <w:spacing w:after="60" w:line="240" w:lineRule="auto"/>
      <w:jc w:val="both"/>
    </w:pPr>
    <w:rPr>
      <w:rFonts w:ascii="Times New Roman" w:eastAsia="Times New Roman" w:hAnsi="Times New Roman" w:cs="Times New Roman"/>
      <w:sz w:val="24"/>
      <w:szCs w:val="24"/>
      <w:lang w:eastAsia="ru-RU"/>
    </w:rPr>
  </w:style>
  <w:style w:type="character" w:customStyle="1" w:styleId="afff6">
    <w:name w:val="Приветствие Знак"/>
    <w:basedOn w:val="a6"/>
    <w:link w:val="afff5"/>
    <w:rsid w:val="00444DE7"/>
    <w:rPr>
      <w:rFonts w:ascii="Times New Roman" w:eastAsia="Times New Roman" w:hAnsi="Times New Roman" w:cs="Times New Roman"/>
      <w:sz w:val="24"/>
      <w:szCs w:val="24"/>
      <w:lang w:eastAsia="ru-RU"/>
    </w:rPr>
  </w:style>
  <w:style w:type="paragraph" w:customStyle="1" w:styleId="1f6">
    <w:name w:val="Продолжение списка1"/>
    <w:basedOn w:val="a5"/>
    <w:rsid w:val="00444DE7"/>
    <w:pPr>
      <w:spacing w:after="120" w:line="240" w:lineRule="auto"/>
      <w:ind w:left="283"/>
      <w:jc w:val="both"/>
    </w:pPr>
    <w:rPr>
      <w:rFonts w:ascii="Times New Roman" w:eastAsia="Times New Roman" w:hAnsi="Times New Roman" w:cs="Times New Roman"/>
      <w:sz w:val="24"/>
      <w:szCs w:val="24"/>
      <w:lang w:eastAsia="ru-RU"/>
    </w:rPr>
  </w:style>
  <w:style w:type="paragraph" w:customStyle="1" w:styleId="213">
    <w:name w:val="Продолжение списка 21"/>
    <w:basedOn w:val="a5"/>
    <w:rsid w:val="00444DE7"/>
    <w:pPr>
      <w:spacing w:after="120" w:line="240" w:lineRule="auto"/>
      <w:ind w:left="566"/>
      <w:jc w:val="both"/>
    </w:pPr>
    <w:rPr>
      <w:rFonts w:ascii="Times New Roman" w:eastAsia="Times New Roman" w:hAnsi="Times New Roman" w:cs="Times New Roman"/>
      <w:sz w:val="24"/>
      <w:szCs w:val="24"/>
      <w:lang w:eastAsia="ru-RU"/>
    </w:rPr>
  </w:style>
  <w:style w:type="paragraph" w:customStyle="1" w:styleId="311">
    <w:name w:val="Продолжение списка 31"/>
    <w:basedOn w:val="a5"/>
    <w:rsid w:val="00444DE7"/>
    <w:pPr>
      <w:spacing w:after="120" w:line="240" w:lineRule="auto"/>
      <w:ind w:left="849"/>
      <w:jc w:val="both"/>
    </w:pPr>
    <w:rPr>
      <w:rFonts w:ascii="Times New Roman" w:eastAsia="Times New Roman" w:hAnsi="Times New Roman" w:cs="Times New Roman"/>
      <w:sz w:val="24"/>
      <w:szCs w:val="24"/>
      <w:lang w:eastAsia="ru-RU"/>
    </w:rPr>
  </w:style>
  <w:style w:type="paragraph" w:customStyle="1" w:styleId="410">
    <w:name w:val="Продолжение списка 41"/>
    <w:basedOn w:val="a5"/>
    <w:rsid w:val="00444DE7"/>
    <w:pPr>
      <w:spacing w:after="120" w:line="240" w:lineRule="auto"/>
      <w:ind w:left="1132"/>
      <w:jc w:val="both"/>
    </w:pPr>
    <w:rPr>
      <w:rFonts w:ascii="Times New Roman" w:eastAsia="Times New Roman" w:hAnsi="Times New Roman" w:cs="Times New Roman"/>
      <w:sz w:val="24"/>
      <w:szCs w:val="24"/>
      <w:lang w:eastAsia="ru-RU"/>
    </w:rPr>
  </w:style>
  <w:style w:type="paragraph" w:customStyle="1" w:styleId="510">
    <w:name w:val="Продолжение списка 51"/>
    <w:basedOn w:val="a5"/>
    <w:rsid w:val="00444DE7"/>
    <w:pPr>
      <w:spacing w:after="120" w:line="240" w:lineRule="auto"/>
      <w:ind w:left="1415"/>
      <w:jc w:val="both"/>
    </w:pPr>
    <w:rPr>
      <w:rFonts w:ascii="Times New Roman" w:eastAsia="Times New Roman" w:hAnsi="Times New Roman" w:cs="Times New Roman"/>
      <w:sz w:val="24"/>
      <w:szCs w:val="24"/>
      <w:lang w:eastAsia="ru-RU"/>
    </w:rPr>
  </w:style>
  <w:style w:type="paragraph" w:customStyle="1" w:styleId="1f7">
    <w:name w:val="Прощание1"/>
    <w:basedOn w:val="a5"/>
    <w:rsid w:val="00444DE7"/>
    <w:pPr>
      <w:spacing w:after="60" w:line="240" w:lineRule="auto"/>
      <w:ind w:left="4252"/>
      <w:jc w:val="both"/>
    </w:pPr>
    <w:rPr>
      <w:rFonts w:ascii="Times New Roman" w:eastAsia="Times New Roman" w:hAnsi="Times New Roman" w:cs="Times New Roman"/>
      <w:sz w:val="24"/>
      <w:szCs w:val="24"/>
      <w:lang w:eastAsia="ru-RU"/>
    </w:rPr>
  </w:style>
  <w:style w:type="paragraph" w:customStyle="1" w:styleId="214">
    <w:name w:val="Список 21"/>
    <w:basedOn w:val="a5"/>
    <w:rsid w:val="00444DE7"/>
    <w:pPr>
      <w:spacing w:after="60" w:line="240" w:lineRule="auto"/>
      <w:ind w:left="566" w:hanging="283"/>
      <w:jc w:val="both"/>
    </w:pPr>
    <w:rPr>
      <w:rFonts w:ascii="Times New Roman" w:eastAsia="Times New Roman" w:hAnsi="Times New Roman" w:cs="Times New Roman"/>
      <w:sz w:val="24"/>
      <w:szCs w:val="24"/>
      <w:lang w:eastAsia="ru-RU"/>
    </w:rPr>
  </w:style>
  <w:style w:type="paragraph" w:customStyle="1" w:styleId="312">
    <w:name w:val="Список 31"/>
    <w:basedOn w:val="a5"/>
    <w:rsid w:val="00444DE7"/>
    <w:pPr>
      <w:spacing w:after="60" w:line="240" w:lineRule="auto"/>
      <w:ind w:left="849" w:hanging="283"/>
      <w:jc w:val="both"/>
    </w:pPr>
    <w:rPr>
      <w:rFonts w:ascii="Times New Roman" w:eastAsia="Times New Roman" w:hAnsi="Times New Roman" w:cs="Times New Roman"/>
      <w:sz w:val="24"/>
      <w:szCs w:val="24"/>
      <w:lang w:eastAsia="ru-RU"/>
    </w:rPr>
  </w:style>
  <w:style w:type="paragraph" w:customStyle="1" w:styleId="411">
    <w:name w:val="Список 41"/>
    <w:basedOn w:val="a5"/>
    <w:rsid w:val="00444DE7"/>
    <w:pPr>
      <w:spacing w:after="60" w:line="240" w:lineRule="auto"/>
      <w:ind w:left="1132" w:hanging="283"/>
      <w:jc w:val="both"/>
    </w:pPr>
    <w:rPr>
      <w:rFonts w:ascii="Times New Roman" w:eastAsia="Times New Roman" w:hAnsi="Times New Roman" w:cs="Times New Roman"/>
      <w:sz w:val="24"/>
      <w:szCs w:val="24"/>
      <w:lang w:eastAsia="ru-RU"/>
    </w:rPr>
  </w:style>
  <w:style w:type="paragraph" w:customStyle="1" w:styleId="511">
    <w:name w:val="Список 51"/>
    <w:basedOn w:val="a5"/>
    <w:rsid w:val="00444DE7"/>
    <w:pPr>
      <w:spacing w:after="60" w:line="240" w:lineRule="auto"/>
      <w:ind w:left="1415" w:hanging="283"/>
      <w:jc w:val="both"/>
    </w:pPr>
    <w:rPr>
      <w:rFonts w:ascii="Times New Roman" w:eastAsia="Times New Roman" w:hAnsi="Times New Roman" w:cs="Times New Roman"/>
      <w:sz w:val="24"/>
      <w:szCs w:val="24"/>
      <w:lang w:eastAsia="ru-RU"/>
    </w:rPr>
  </w:style>
  <w:style w:type="paragraph" w:styleId="HTML9">
    <w:name w:val="HTML Preformatted"/>
    <w:basedOn w:val="a5"/>
    <w:link w:val="HTMLa"/>
    <w:rsid w:val="00444DE7"/>
    <w:pPr>
      <w:spacing w:after="60" w:line="240" w:lineRule="auto"/>
      <w:jc w:val="both"/>
    </w:pPr>
    <w:rPr>
      <w:rFonts w:ascii="Courier New" w:eastAsia="Times New Roman" w:hAnsi="Courier New" w:cs="Courier New"/>
      <w:sz w:val="20"/>
      <w:szCs w:val="20"/>
      <w:lang w:eastAsia="ru-RU"/>
    </w:rPr>
  </w:style>
  <w:style w:type="character" w:customStyle="1" w:styleId="HTMLa">
    <w:name w:val="Стандартный HTML Знак"/>
    <w:basedOn w:val="a6"/>
    <w:link w:val="HTML9"/>
    <w:rsid w:val="00444DE7"/>
    <w:rPr>
      <w:rFonts w:ascii="Courier New" w:eastAsia="Times New Roman" w:hAnsi="Courier New" w:cs="Courier New"/>
      <w:sz w:val="20"/>
      <w:szCs w:val="20"/>
      <w:lang w:eastAsia="ru-RU"/>
    </w:rPr>
  </w:style>
  <w:style w:type="paragraph" w:customStyle="1" w:styleId="1f8">
    <w:name w:val="Шапка1"/>
    <w:basedOn w:val="a5"/>
    <w:rsid w:val="00444DE7"/>
    <w:pPr>
      <w:pBdr>
        <w:top w:val="single" w:sz="6" w:space="1" w:color="000000"/>
        <w:left w:val="single" w:sz="6" w:space="1" w:color="000000"/>
        <w:bottom w:val="single" w:sz="6" w:space="1" w:color="000000"/>
        <w:right w:val="single" w:sz="6" w:space="1" w:color="000000"/>
      </w:pBdr>
      <w:shd w:val="clear" w:color="auto" w:fill="CCCCCC"/>
      <w:spacing w:after="60" w:line="240" w:lineRule="auto"/>
      <w:ind w:left="1134" w:hanging="1134"/>
      <w:jc w:val="both"/>
    </w:pPr>
    <w:rPr>
      <w:rFonts w:ascii="Arial" w:eastAsia="Times New Roman" w:hAnsi="Arial" w:cs="Arial"/>
      <w:sz w:val="24"/>
      <w:szCs w:val="24"/>
      <w:lang w:eastAsia="ru-RU"/>
    </w:rPr>
  </w:style>
  <w:style w:type="paragraph" w:styleId="afff7">
    <w:name w:val="E-mail Signature"/>
    <w:basedOn w:val="a5"/>
    <w:link w:val="afff8"/>
    <w:rsid w:val="00444DE7"/>
    <w:pPr>
      <w:spacing w:after="60" w:line="240" w:lineRule="auto"/>
      <w:jc w:val="both"/>
    </w:pPr>
    <w:rPr>
      <w:rFonts w:ascii="Times New Roman" w:eastAsia="Times New Roman" w:hAnsi="Times New Roman" w:cs="Times New Roman"/>
      <w:sz w:val="24"/>
      <w:szCs w:val="24"/>
      <w:lang w:eastAsia="ru-RU"/>
    </w:rPr>
  </w:style>
  <w:style w:type="character" w:customStyle="1" w:styleId="afff8">
    <w:name w:val="Электронная подпись Знак"/>
    <w:basedOn w:val="a6"/>
    <w:link w:val="afff7"/>
    <w:rsid w:val="00444DE7"/>
    <w:rPr>
      <w:rFonts w:ascii="Times New Roman" w:eastAsia="Times New Roman" w:hAnsi="Times New Roman" w:cs="Times New Roman"/>
      <w:sz w:val="24"/>
      <w:szCs w:val="24"/>
      <w:lang w:eastAsia="ru-RU"/>
    </w:rPr>
  </w:style>
  <w:style w:type="paragraph" w:customStyle="1" w:styleId="2-1">
    <w:name w:val="содержание2-1"/>
    <w:basedOn w:val="31"/>
    <w:next w:val="a5"/>
    <w:rsid w:val="00444DE7"/>
    <w:pPr>
      <w:jc w:val="both"/>
    </w:pPr>
    <w:rPr>
      <w:sz w:val="24"/>
      <w:szCs w:val="24"/>
    </w:rPr>
  </w:style>
  <w:style w:type="paragraph" w:customStyle="1" w:styleId="21">
    <w:name w:val="Заголовок 2.1"/>
    <w:basedOn w:val="11"/>
    <w:rsid w:val="00444DE7"/>
    <w:pPr>
      <w:keepLines/>
      <w:widowControl w:val="0"/>
      <w:numPr>
        <w:numId w:val="17"/>
      </w:numPr>
      <w:suppressLineNumbers/>
    </w:pPr>
    <w:rPr>
      <w:caps/>
    </w:rPr>
  </w:style>
  <w:style w:type="paragraph" w:customStyle="1" w:styleId="44">
    <w:name w:val="Стиль4"/>
    <w:basedOn w:val="20"/>
    <w:next w:val="a5"/>
    <w:rsid w:val="00444DE7"/>
    <w:pPr>
      <w:keepLines/>
      <w:widowControl w:val="0"/>
      <w:suppressLineNumbers/>
      <w:tabs>
        <w:tab w:val="num" w:pos="432"/>
      </w:tabs>
      <w:ind w:firstLine="567"/>
    </w:pPr>
  </w:style>
  <w:style w:type="paragraph" w:customStyle="1" w:styleId="afff9">
    <w:name w:val="Таблица заголовок"/>
    <w:basedOn w:val="a5"/>
    <w:rsid w:val="00444DE7"/>
    <w:pPr>
      <w:spacing w:before="120" w:after="120" w:line="360" w:lineRule="auto"/>
      <w:jc w:val="right"/>
    </w:pPr>
    <w:rPr>
      <w:rFonts w:ascii="Times New Roman" w:eastAsia="Times New Roman" w:hAnsi="Times New Roman" w:cs="Times New Roman"/>
      <w:b/>
      <w:bCs/>
      <w:sz w:val="28"/>
      <w:szCs w:val="28"/>
      <w:lang w:eastAsia="ru-RU"/>
    </w:rPr>
  </w:style>
  <w:style w:type="paragraph" w:customStyle="1" w:styleId="afffa">
    <w:name w:val="текст таблицы"/>
    <w:basedOn w:val="a5"/>
    <w:uiPriority w:val="99"/>
    <w:rsid w:val="00444DE7"/>
    <w:pPr>
      <w:spacing w:before="120" w:after="0" w:line="240" w:lineRule="auto"/>
      <w:ind w:right="-102"/>
    </w:pPr>
    <w:rPr>
      <w:rFonts w:ascii="Times New Roman" w:eastAsia="Times New Roman" w:hAnsi="Times New Roman" w:cs="Times New Roman"/>
      <w:sz w:val="24"/>
      <w:szCs w:val="24"/>
      <w:lang w:eastAsia="ru-RU"/>
    </w:rPr>
  </w:style>
  <w:style w:type="paragraph" w:customStyle="1" w:styleId="afffb">
    <w:name w:val="Пункт Знак"/>
    <w:basedOn w:val="a5"/>
    <w:rsid w:val="00444DE7"/>
    <w:pPr>
      <w:tabs>
        <w:tab w:val="left" w:pos="1134"/>
        <w:tab w:val="left" w:pos="1701"/>
      </w:tabs>
      <w:snapToGrid w:val="0"/>
      <w:spacing w:after="0" w:line="360" w:lineRule="auto"/>
      <w:ind w:left="1134" w:hanging="567"/>
      <w:jc w:val="both"/>
    </w:pPr>
    <w:rPr>
      <w:rFonts w:ascii="Times New Roman" w:eastAsia="Times New Roman" w:hAnsi="Times New Roman" w:cs="Times New Roman"/>
      <w:sz w:val="28"/>
      <w:szCs w:val="28"/>
      <w:lang w:eastAsia="ru-RU"/>
    </w:rPr>
  </w:style>
  <w:style w:type="paragraph" w:customStyle="1" w:styleId="afffc">
    <w:name w:val="a"/>
    <w:basedOn w:val="a5"/>
    <w:rsid w:val="00444DE7"/>
    <w:pPr>
      <w:snapToGrid w:val="0"/>
      <w:spacing w:after="0" w:line="360" w:lineRule="auto"/>
      <w:ind w:left="1134" w:hanging="567"/>
      <w:jc w:val="both"/>
    </w:pPr>
    <w:rPr>
      <w:rFonts w:ascii="Times New Roman" w:eastAsia="Times New Roman" w:hAnsi="Times New Roman" w:cs="Times New Roman"/>
      <w:sz w:val="28"/>
      <w:szCs w:val="28"/>
      <w:lang w:eastAsia="ru-RU"/>
    </w:rPr>
  </w:style>
  <w:style w:type="paragraph" w:customStyle="1" w:styleId="afffd">
    <w:name w:val="Словарная статья"/>
    <w:basedOn w:val="a5"/>
    <w:next w:val="a5"/>
    <w:rsid w:val="00444DE7"/>
    <w:pPr>
      <w:autoSpaceDE w:val="0"/>
      <w:spacing w:after="0" w:line="240" w:lineRule="auto"/>
      <w:ind w:right="118"/>
      <w:jc w:val="both"/>
    </w:pPr>
    <w:rPr>
      <w:rFonts w:ascii="Arial" w:eastAsia="Times New Roman" w:hAnsi="Arial" w:cs="Arial"/>
      <w:sz w:val="20"/>
      <w:szCs w:val="20"/>
      <w:lang w:eastAsia="ru-RU"/>
    </w:rPr>
  </w:style>
  <w:style w:type="paragraph" w:customStyle="1" w:styleId="afffe">
    <w:name w:val="Комментарий пользователя"/>
    <w:basedOn w:val="a5"/>
    <w:next w:val="a5"/>
    <w:rsid w:val="00444DE7"/>
    <w:pPr>
      <w:autoSpaceDE w:val="0"/>
      <w:spacing w:after="0" w:line="240" w:lineRule="auto"/>
      <w:ind w:left="170"/>
    </w:pPr>
    <w:rPr>
      <w:rFonts w:ascii="Arial" w:eastAsia="Times New Roman" w:hAnsi="Arial" w:cs="Arial"/>
      <w:i/>
      <w:iCs/>
      <w:color w:val="000080"/>
      <w:sz w:val="20"/>
      <w:szCs w:val="20"/>
      <w:lang w:eastAsia="ru-RU"/>
    </w:rPr>
  </w:style>
  <w:style w:type="paragraph" w:customStyle="1" w:styleId="1DocumentHeader1">
    <w:name w:val="Заголовок 1.Document Header1"/>
    <w:basedOn w:val="a5"/>
    <w:next w:val="a5"/>
    <w:rsid w:val="00444DE7"/>
    <w:pPr>
      <w:keepNext/>
      <w:spacing w:before="240" w:after="60" w:line="240" w:lineRule="auto"/>
      <w:jc w:val="center"/>
    </w:pPr>
    <w:rPr>
      <w:rFonts w:ascii="Times New Roman" w:eastAsia="Times New Roman" w:hAnsi="Times New Roman" w:cs="Times New Roman"/>
      <w:kern w:val="1"/>
      <w:sz w:val="36"/>
      <w:szCs w:val="36"/>
      <w:lang w:eastAsia="ru-RU"/>
    </w:rPr>
  </w:style>
  <w:style w:type="paragraph" w:customStyle="1" w:styleId="201">
    <w:name w:val="20"/>
    <w:basedOn w:val="a5"/>
    <w:rsid w:val="00444DE7"/>
    <w:pPr>
      <w:spacing w:before="104" w:after="104" w:line="240" w:lineRule="auto"/>
      <w:ind w:left="104" w:right="104"/>
    </w:pPr>
    <w:rPr>
      <w:rFonts w:ascii="Times New Roman" w:eastAsia="Times New Roman" w:hAnsi="Times New Roman" w:cs="Times New Roman"/>
      <w:sz w:val="24"/>
      <w:szCs w:val="24"/>
      <w:lang w:eastAsia="ru-RU"/>
    </w:rPr>
  </w:style>
  <w:style w:type="paragraph" w:customStyle="1" w:styleId="a1">
    <w:name w:val="Подпункт"/>
    <w:basedOn w:val="afff"/>
    <w:rsid w:val="00444DE7"/>
    <w:pPr>
      <w:numPr>
        <w:numId w:val="16"/>
      </w:numPr>
      <w:tabs>
        <w:tab w:val="left" w:pos="2520"/>
      </w:tabs>
      <w:ind w:left="1728" w:hanging="648"/>
    </w:pPr>
  </w:style>
  <w:style w:type="paragraph" w:customStyle="1" w:styleId="affff">
    <w:name w:val="Таблица текст"/>
    <w:basedOn w:val="a5"/>
    <w:rsid w:val="00444DE7"/>
    <w:pPr>
      <w:spacing w:before="40" w:after="40" w:line="240" w:lineRule="auto"/>
      <w:ind w:left="57" w:right="57"/>
    </w:pPr>
    <w:rPr>
      <w:rFonts w:ascii="Times New Roman" w:eastAsia="Times New Roman" w:hAnsi="Times New Roman" w:cs="Times New Roman"/>
      <w:lang w:eastAsia="ru-RU"/>
    </w:rPr>
  </w:style>
  <w:style w:type="paragraph" w:customStyle="1" w:styleId="a">
    <w:name w:val="пункт"/>
    <w:basedOn w:val="a5"/>
    <w:rsid w:val="00444DE7"/>
    <w:pPr>
      <w:numPr>
        <w:numId w:val="12"/>
      </w:numPr>
      <w:spacing w:before="60" w:after="60" w:line="240" w:lineRule="auto"/>
    </w:pPr>
    <w:rPr>
      <w:rFonts w:ascii="Times New Roman" w:eastAsia="Times New Roman" w:hAnsi="Times New Roman" w:cs="Times New Roman"/>
      <w:sz w:val="24"/>
      <w:szCs w:val="24"/>
      <w:lang w:eastAsia="ru-RU"/>
    </w:rPr>
  </w:style>
  <w:style w:type="paragraph" w:customStyle="1" w:styleId="ConsPlusCell">
    <w:name w:val="ConsPlusCell"/>
    <w:rsid w:val="00444DE7"/>
    <w:pPr>
      <w:suppressAutoHyphens/>
      <w:autoSpaceDE w:val="0"/>
      <w:spacing w:after="0" w:line="240" w:lineRule="auto"/>
    </w:pPr>
    <w:rPr>
      <w:rFonts w:ascii="Arial" w:eastAsia="Times New Roman" w:hAnsi="Arial" w:cs="Arial"/>
      <w:sz w:val="20"/>
      <w:szCs w:val="20"/>
      <w:lang w:eastAsia="zh-CN"/>
    </w:rPr>
  </w:style>
  <w:style w:type="paragraph" w:customStyle="1" w:styleId="ConsTitle">
    <w:name w:val="ConsTitle"/>
    <w:rsid w:val="00444DE7"/>
    <w:pPr>
      <w:widowControl w:val="0"/>
      <w:suppressAutoHyphens/>
      <w:autoSpaceDE w:val="0"/>
      <w:spacing w:after="0" w:line="240" w:lineRule="auto"/>
    </w:pPr>
    <w:rPr>
      <w:rFonts w:ascii="Arial" w:eastAsia="Times New Roman" w:hAnsi="Arial" w:cs="Arial"/>
      <w:b/>
      <w:bCs/>
      <w:sz w:val="16"/>
      <w:szCs w:val="16"/>
      <w:lang w:eastAsia="zh-CN"/>
    </w:rPr>
  </w:style>
  <w:style w:type="paragraph" w:customStyle="1" w:styleId="ConsNormal">
    <w:name w:val="ConsNormal"/>
    <w:rsid w:val="00444DE7"/>
    <w:pPr>
      <w:widowControl w:val="0"/>
      <w:suppressAutoHyphens/>
      <w:spacing w:after="0" w:line="240" w:lineRule="auto"/>
      <w:ind w:firstLine="720"/>
    </w:pPr>
    <w:rPr>
      <w:rFonts w:ascii="Arial" w:eastAsia="Times New Roman" w:hAnsi="Arial" w:cs="Arial"/>
      <w:sz w:val="20"/>
      <w:szCs w:val="20"/>
      <w:lang w:eastAsia="zh-CN"/>
    </w:rPr>
  </w:style>
  <w:style w:type="paragraph" w:customStyle="1" w:styleId="a10">
    <w:name w:val="a1"/>
    <w:basedOn w:val="a5"/>
    <w:rsid w:val="00444DE7"/>
    <w:pPr>
      <w:spacing w:after="192" w:line="240" w:lineRule="auto"/>
    </w:pPr>
    <w:rPr>
      <w:rFonts w:ascii="Times New Roman" w:eastAsia="Times New Roman" w:hAnsi="Times New Roman" w:cs="Times New Roman"/>
      <w:sz w:val="24"/>
      <w:szCs w:val="24"/>
      <w:lang w:eastAsia="ru-RU"/>
    </w:rPr>
  </w:style>
  <w:style w:type="paragraph" w:customStyle="1" w:styleId="ab0">
    <w:name w:val="ab"/>
    <w:basedOn w:val="a5"/>
    <w:rsid w:val="00444DE7"/>
    <w:pPr>
      <w:spacing w:after="192" w:line="240" w:lineRule="auto"/>
    </w:pPr>
    <w:rPr>
      <w:rFonts w:ascii="Times New Roman" w:eastAsia="Times New Roman" w:hAnsi="Times New Roman" w:cs="Times New Roman"/>
      <w:sz w:val="24"/>
      <w:szCs w:val="24"/>
      <w:lang w:eastAsia="ru-RU"/>
    </w:rPr>
  </w:style>
  <w:style w:type="paragraph" w:customStyle="1" w:styleId="1f9">
    <w:name w:val="Схема документа1"/>
    <w:basedOn w:val="a5"/>
    <w:rsid w:val="00444DE7"/>
    <w:pPr>
      <w:shd w:val="clear" w:color="auto" w:fill="000080"/>
      <w:spacing w:after="60" w:line="240" w:lineRule="auto"/>
      <w:jc w:val="both"/>
    </w:pPr>
    <w:rPr>
      <w:rFonts w:ascii="Tahoma" w:eastAsia="Times New Roman" w:hAnsi="Tahoma" w:cs="Tahoma"/>
      <w:sz w:val="20"/>
      <w:szCs w:val="20"/>
      <w:lang w:eastAsia="ru-RU"/>
    </w:rPr>
  </w:style>
  <w:style w:type="paragraph" w:customStyle="1" w:styleId="ConsNonformat">
    <w:name w:val="ConsNonformat"/>
    <w:rsid w:val="00444DE7"/>
    <w:pPr>
      <w:widowControl w:val="0"/>
      <w:suppressAutoHyphens/>
      <w:overflowPunct w:val="0"/>
      <w:autoSpaceDE w:val="0"/>
      <w:spacing w:after="0" w:line="240" w:lineRule="auto"/>
      <w:textAlignment w:val="baseline"/>
    </w:pPr>
    <w:rPr>
      <w:rFonts w:ascii="Courier New" w:eastAsia="Times New Roman" w:hAnsi="Courier New" w:cs="Courier New"/>
      <w:sz w:val="20"/>
      <w:szCs w:val="20"/>
      <w:lang w:eastAsia="zh-CN"/>
    </w:rPr>
  </w:style>
  <w:style w:type="paragraph" w:customStyle="1" w:styleId="affff0">
    <w:name w:val="Таблицы (моноширинный)"/>
    <w:basedOn w:val="a5"/>
    <w:next w:val="a5"/>
    <w:rsid w:val="00444DE7"/>
    <w:pPr>
      <w:widowControl w:val="0"/>
      <w:autoSpaceDE w:val="0"/>
      <w:spacing w:after="0" w:line="240" w:lineRule="auto"/>
      <w:jc w:val="both"/>
    </w:pPr>
    <w:rPr>
      <w:rFonts w:ascii="Courier New" w:eastAsia="Times New Roman" w:hAnsi="Courier New" w:cs="Courier New"/>
      <w:sz w:val="20"/>
      <w:szCs w:val="20"/>
      <w:lang w:eastAsia="ru-RU"/>
    </w:rPr>
  </w:style>
  <w:style w:type="paragraph" w:customStyle="1" w:styleId="2a">
    <w:name w:val="Знак2 Знак Знак Знак"/>
    <w:basedOn w:val="a5"/>
    <w:rsid w:val="00444DE7"/>
    <w:pPr>
      <w:spacing w:after="160" w:line="240" w:lineRule="exact"/>
    </w:pPr>
    <w:rPr>
      <w:rFonts w:ascii="Verdana" w:eastAsia="Times New Roman" w:hAnsi="Verdana" w:cs="Verdana"/>
      <w:sz w:val="24"/>
      <w:szCs w:val="24"/>
      <w:lang w:val="en-US" w:eastAsia="ru-RU"/>
    </w:rPr>
  </w:style>
  <w:style w:type="paragraph" w:customStyle="1" w:styleId="Style45">
    <w:name w:val="Style45"/>
    <w:basedOn w:val="a5"/>
    <w:rsid w:val="00444DE7"/>
    <w:pPr>
      <w:widowControl w:val="0"/>
      <w:autoSpaceDE w:val="0"/>
      <w:spacing w:after="0" w:line="274" w:lineRule="exact"/>
      <w:ind w:firstLine="706"/>
      <w:jc w:val="both"/>
    </w:pPr>
    <w:rPr>
      <w:rFonts w:ascii="Times New Roman" w:eastAsia="Times New Roman" w:hAnsi="Times New Roman" w:cs="Times New Roman"/>
      <w:sz w:val="24"/>
      <w:szCs w:val="24"/>
      <w:lang w:eastAsia="ru-RU"/>
    </w:rPr>
  </w:style>
  <w:style w:type="paragraph" w:customStyle="1" w:styleId="Style38">
    <w:name w:val="Style38"/>
    <w:basedOn w:val="a5"/>
    <w:rsid w:val="00444DE7"/>
    <w:pPr>
      <w:widowControl w:val="0"/>
      <w:autoSpaceDE w:val="0"/>
      <w:spacing w:after="0" w:line="274" w:lineRule="exact"/>
      <w:ind w:firstLine="730"/>
      <w:jc w:val="both"/>
    </w:pPr>
    <w:rPr>
      <w:rFonts w:ascii="Times New Roman" w:eastAsia="Times New Roman" w:hAnsi="Times New Roman" w:cs="Times New Roman"/>
      <w:sz w:val="24"/>
      <w:szCs w:val="24"/>
      <w:lang w:eastAsia="ru-RU"/>
    </w:rPr>
  </w:style>
  <w:style w:type="paragraph" w:customStyle="1" w:styleId="Style33">
    <w:name w:val="Style33"/>
    <w:basedOn w:val="a5"/>
    <w:rsid w:val="00444DE7"/>
    <w:pPr>
      <w:widowControl w:val="0"/>
      <w:autoSpaceDE w:val="0"/>
      <w:spacing w:after="0" w:line="275" w:lineRule="exact"/>
      <w:ind w:firstLine="586"/>
      <w:jc w:val="both"/>
    </w:pPr>
    <w:rPr>
      <w:rFonts w:ascii="Times New Roman" w:eastAsia="Times New Roman" w:hAnsi="Times New Roman" w:cs="Times New Roman"/>
      <w:sz w:val="24"/>
      <w:szCs w:val="24"/>
      <w:lang w:eastAsia="ru-RU"/>
    </w:rPr>
  </w:style>
  <w:style w:type="paragraph" w:customStyle="1" w:styleId="1fa">
    <w:name w:val="Заголовок оглавления1"/>
    <w:basedOn w:val="11"/>
    <w:next w:val="a5"/>
    <w:rsid w:val="00444DE7"/>
    <w:pPr>
      <w:keepLines/>
      <w:spacing w:before="480" w:after="0" w:line="276" w:lineRule="auto"/>
      <w:jc w:val="left"/>
    </w:pPr>
    <w:rPr>
      <w:rFonts w:ascii="Cambria" w:hAnsi="Cambria" w:cs="Cambria"/>
      <w:color w:val="365F91"/>
      <w:sz w:val="28"/>
      <w:szCs w:val="28"/>
    </w:rPr>
  </w:style>
  <w:style w:type="paragraph" w:customStyle="1" w:styleId="affff1">
    <w:name w:val="Знак Знак Знак"/>
    <w:basedOn w:val="a5"/>
    <w:rsid w:val="00444DE7"/>
    <w:pPr>
      <w:spacing w:after="160" w:line="240" w:lineRule="exact"/>
    </w:pPr>
    <w:rPr>
      <w:rFonts w:ascii="Verdana" w:eastAsia="Times New Roman" w:hAnsi="Verdana" w:cs="Verdana"/>
      <w:sz w:val="20"/>
      <w:szCs w:val="20"/>
      <w:lang w:val="en-US" w:eastAsia="ru-RU"/>
    </w:rPr>
  </w:style>
  <w:style w:type="paragraph" w:customStyle="1" w:styleId="1fb">
    <w:name w:val="Знак Знак Знак1"/>
    <w:basedOn w:val="a5"/>
    <w:rsid w:val="00444DE7"/>
    <w:pPr>
      <w:spacing w:after="160" w:line="240" w:lineRule="exact"/>
    </w:pPr>
    <w:rPr>
      <w:rFonts w:ascii="Verdana" w:eastAsia="Times New Roman" w:hAnsi="Verdana" w:cs="Verdana"/>
      <w:sz w:val="20"/>
      <w:szCs w:val="20"/>
      <w:lang w:val="en-US" w:eastAsia="ru-RU"/>
    </w:rPr>
  </w:style>
  <w:style w:type="paragraph" w:customStyle="1" w:styleId="ConsPlusTitle">
    <w:name w:val="ConsPlusTitle"/>
    <w:rsid w:val="00444DE7"/>
    <w:pPr>
      <w:widowControl w:val="0"/>
      <w:suppressAutoHyphens/>
      <w:autoSpaceDE w:val="0"/>
      <w:spacing w:after="0" w:line="240" w:lineRule="auto"/>
    </w:pPr>
    <w:rPr>
      <w:rFonts w:ascii="Arial" w:eastAsia="Times New Roman" w:hAnsi="Arial" w:cs="Arial"/>
      <w:b/>
      <w:bCs/>
      <w:sz w:val="20"/>
      <w:szCs w:val="20"/>
      <w:lang w:eastAsia="zh-CN"/>
    </w:rPr>
  </w:style>
  <w:style w:type="paragraph" w:customStyle="1" w:styleId="msonormalcxspmiddle">
    <w:name w:val="msonormalcxspmiddle"/>
    <w:basedOn w:val="a5"/>
    <w:rsid w:val="00444DE7"/>
    <w:pPr>
      <w:spacing w:before="280" w:after="280" w:line="240" w:lineRule="auto"/>
    </w:pPr>
    <w:rPr>
      <w:rFonts w:ascii="Times New Roman" w:eastAsia="Times New Roman" w:hAnsi="Times New Roman" w:cs="Times New Roman"/>
      <w:sz w:val="24"/>
      <w:szCs w:val="24"/>
      <w:lang w:eastAsia="ru-RU"/>
    </w:rPr>
  </w:style>
  <w:style w:type="paragraph" w:customStyle="1" w:styleId="text-1">
    <w:name w:val="text-1"/>
    <w:basedOn w:val="a5"/>
    <w:rsid w:val="00444DE7"/>
    <w:pPr>
      <w:spacing w:before="280" w:after="280" w:line="240" w:lineRule="auto"/>
    </w:pPr>
    <w:rPr>
      <w:rFonts w:ascii="Times New Roman" w:eastAsia="Times New Roman" w:hAnsi="Times New Roman" w:cs="Times New Roman"/>
      <w:sz w:val="24"/>
      <w:szCs w:val="24"/>
      <w:lang w:eastAsia="ru-RU"/>
    </w:rPr>
  </w:style>
  <w:style w:type="paragraph" w:customStyle="1" w:styleId="affff2">
    <w:name w:val="Структура"/>
    <w:basedOn w:val="a5"/>
    <w:rsid w:val="00444DE7"/>
    <w:pPr>
      <w:pageBreakBefore/>
      <w:pBdr>
        <w:top w:val="none" w:sz="0" w:space="0" w:color="000000"/>
        <w:left w:val="none" w:sz="0" w:space="0" w:color="000000"/>
        <w:bottom w:val="thinThickSmallGap" w:sz="24" w:space="1" w:color="000000"/>
        <w:right w:val="none" w:sz="0" w:space="0" w:color="000000"/>
      </w:pBdr>
      <w:tabs>
        <w:tab w:val="left" w:pos="567"/>
        <w:tab w:val="left" w:pos="851"/>
      </w:tabs>
      <w:suppressAutoHyphens/>
      <w:spacing w:before="480" w:after="240" w:line="240" w:lineRule="auto"/>
      <w:ind w:left="567" w:right="2835" w:hanging="567"/>
    </w:pPr>
    <w:rPr>
      <w:rFonts w:ascii="Arial" w:eastAsia="Times New Roman" w:hAnsi="Arial" w:cs="Arial"/>
      <w:b/>
      <w:caps/>
      <w:sz w:val="36"/>
      <w:szCs w:val="36"/>
      <w:lang w:eastAsia="ru-RU"/>
    </w:rPr>
  </w:style>
  <w:style w:type="paragraph" w:customStyle="1" w:styleId="a0">
    <w:name w:val="Главы"/>
    <w:basedOn w:val="affff2"/>
    <w:next w:val="a5"/>
    <w:rsid w:val="00444DE7"/>
    <w:pPr>
      <w:numPr>
        <w:numId w:val="13"/>
      </w:numPr>
      <w:pBdr>
        <w:bottom w:val="none" w:sz="0" w:space="0" w:color="000000"/>
      </w:pBdr>
      <w:spacing w:before="1440" w:after="720" w:line="360" w:lineRule="auto"/>
      <w:ind w:right="0"/>
      <w:jc w:val="center"/>
    </w:pPr>
    <w:rPr>
      <w:spacing w:val="40"/>
      <w:sz w:val="44"/>
      <w:szCs w:val="44"/>
    </w:rPr>
  </w:style>
  <w:style w:type="paragraph" w:customStyle="1" w:styleId="affff3">
    <w:name w:val="Служебный"/>
    <w:basedOn w:val="a0"/>
    <w:rsid w:val="00444DE7"/>
  </w:style>
  <w:style w:type="paragraph" w:customStyle="1" w:styleId="2b">
    <w:name w:val="Пункт2"/>
    <w:basedOn w:val="afff"/>
    <w:rsid w:val="00444DE7"/>
    <w:pPr>
      <w:keepNext/>
      <w:tabs>
        <w:tab w:val="clear" w:pos="1980"/>
      </w:tabs>
      <w:suppressAutoHyphens/>
      <w:spacing w:before="240" w:after="120"/>
      <w:ind w:left="0" w:firstLine="0"/>
      <w:jc w:val="left"/>
    </w:pPr>
    <w:rPr>
      <w:b/>
      <w:szCs w:val="20"/>
    </w:rPr>
  </w:style>
  <w:style w:type="paragraph" w:customStyle="1" w:styleId="affff4">
    <w:name w:val="Подподпункт"/>
    <w:basedOn w:val="a1"/>
    <w:rsid w:val="00444DE7"/>
    <w:pPr>
      <w:numPr>
        <w:numId w:val="0"/>
      </w:numPr>
      <w:tabs>
        <w:tab w:val="left" w:pos="2880"/>
        <w:tab w:val="left" w:pos="3600"/>
      </w:tabs>
      <w:spacing w:line="360" w:lineRule="auto"/>
      <w:ind w:left="3600" w:hanging="360"/>
    </w:pPr>
    <w:rPr>
      <w:szCs w:val="20"/>
    </w:rPr>
  </w:style>
  <w:style w:type="paragraph" w:customStyle="1" w:styleId="affff5">
    <w:name w:val="Пункт б/н"/>
    <w:basedOn w:val="a5"/>
    <w:rsid w:val="00444DE7"/>
    <w:pPr>
      <w:tabs>
        <w:tab w:val="left" w:pos="1134"/>
      </w:tabs>
      <w:spacing w:after="0" w:line="360" w:lineRule="auto"/>
      <w:ind w:left="1134"/>
      <w:jc w:val="both"/>
    </w:pPr>
    <w:rPr>
      <w:rFonts w:ascii="Times New Roman" w:eastAsia="Times New Roman" w:hAnsi="Times New Roman" w:cs="Times New Roman"/>
      <w:sz w:val="28"/>
      <w:szCs w:val="20"/>
      <w:lang w:eastAsia="ru-RU"/>
    </w:rPr>
  </w:style>
  <w:style w:type="paragraph" w:customStyle="1" w:styleId="n-txt">
    <w:name w:val="n-txt"/>
    <w:basedOn w:val="a5"/>
    <w:rsid w:val="00444DE7"/>
    <w:pPr>
      <w:spacing w:before="75" w:after="150" w:line="225" w:lineRule="atLeast"/>
      <w:ind w:left="150"/>
    </w:pPr>
    <w:rPr>
      <w:rFonts w:ascii="Arial" w:eastAsia="Times New Roman" w:hAnsi="Arial" w:cs="Arial"/>
      <w:color w:val="000000"/>
      <w:sz w:val="18"/>
      <w:szCs w:val="18"/>
      <w:lang w:eastAsia="ru-RU"/>
    </w:rPr>
  </w:style>
  <w:style w:type="paragraph" w:customStyle="1" w:styleId="affff6">
    <w:name w:val="Основной текст документа"/>
    <w:rsid w:val="00444DE7"/>
    <w:pPr>
      <w:suppressAutoHyphens/>
      <w:spacing w:after="0" w:line="240" w:lineRule="auto"/>
      <w:ind w:firstLine="720"/>
      <w:jc w:val="both"/>
    </w:pPr>
    <w:rPr>
      <w:rFonts w:ascii="Times New Roman" w:eastAsia="Times New Roman" w:hAnsi="Times New Roman" w:cs="Times New Roman"/>
      <w:sz w:val="28"/>
      <w:szCs w:val="28"/>
      <w:lang w:eastAsia="zh-CN"/>
    </w:rPr>
  </w:style>
  <w:style w:type="paragraph" w:customStyle="1" w:styleId="LocalSubtitle">
    <w:name w:val="Local Subtitle"/>
    <w:next w:val="a5"/>
    <w:rsid w:val="00444DE7"/>
    <w:pPr>
      <w:suppressAutoHyphens/>
      <w:spacing w:after="0" w:line="300" w:lineRule="exact"/>
    </w:pPr>
    <w:rPr>
      <w:rFonts w:ascii="Times New Roman" w:eastAsia="Times New Roman" w:hAnsi="Times New Roman" w:cs="Times New Roman"/>
      <w:smallCaps/>
      <w:spacing w:val="40"/>
      <w:lang w:val="en-US" w:eastAsia="ru-RU"/>
    </w:rPr>
  </w:style>
  <w:style w:type="paragraph" w:customStyle="1" w:styleId="ConsCell">
    <w:name w:val="ConsCell"/>
    <w:rsid w:val="00444DE7"/>
    <w:pPr>
      <w:suppressAutoHyphens/>
      <w:autoSpaceDE w:val="0"/>
      <w:spacing w:after="0" w:line="240" w:lineRule="auto"/>
      <w:ind w:right="19772"/>
    </w:pPr>
    <w:rPr>
      <w:rFonts w:ascii="Arial" w:eastAsia="Times New Roman" w:hAnsi="Arial" w:cs="Arial"/>
      <w:sz w:val="20"/>
      <w:szCs w:val="20"/>
      <w:lang w:eastAsia="zh-CN"/>
    </w:rPr>
  </w:style>
  <w:style w:type="paragraph" w:customStyle="1" w:styleId="Heading11">
    <w:name w:val="Heading 11"/>
    <w:rsid w:val="00444DE7"/>
    <w:pPr>
      <w:widowControl w:val="0"/>
      <w:suppressAutoHyphens/>
      <w:autoSpaceDE w:val="0"/>
      <w:spacing w:before="240" w:after="120" w:line="240" w:lineRule="auto"/>
      <w:jc w:val="center"/>
    </w:pPr>
    <w:rPr>
      <w:rFonts w:ascii="Times New Roman" w:eastAsia="Times New Roman" w:hAnsi="Times New Roman" w:cs="Times New Roman"/>
      <w:b/>
      <w:bCs/>
      <w:sz w:val="28"/>
      <w:szCs w:val="28"/>
      <w:lang w:eastAsia="zh-CN"/>
    </w:rPr>
  </w:style>
  <w:style w:type="paragraph" w:customStyle="1" w:styleId="Aaoieeeaieiioeooe">
    <w:name w:val="Aa?oiee eaieiioeooe"/>
    <w:basedOn w:val="a5"/>
    <w:rsid w:val="00444DE7"/>
    <w:pPr>
      <w:widowControl w:val="0"/>
      <w:tabs>
        <w:tab w:val="center" w:pos="4536"/>
        <w:tab w:val="right" w:pos="9072"/>
      </w:tabs>
      <w:spacing w:after="0" w:line="240" w:lineRule="auto"/>
    </w:pPr>
    <w:rPr>
      <w:rFonts w:ascii="Times New Roman" w:eastAsia="Times New Roman" w:hAnsi="Times New Roman" w:cs="Times New Roman"/>
      <w:sz w:val="24"/>
      <w:szCs w:val="20"/>
      <w:lang w:eastAsia="ru-RU"/>
    </w:rPr>
  </w:style>
  <w:style w:type="paragraph" w:customStyle="1" w:styleId="a00">
    <w:name w:val="a0"/>
    <w:basedOn w:val="a5"/>
    <w:rsid w:val="00444DE7"/>
    <w:pPr>
      <w:tabs>
        <w:tab w:val="left" w:pos="1008"/>
      </w:tabs>
      <w:snapToGrid w:val="0"/>
      <w:spacing w:after="0" w:line="360" w:lineRule="auto"/>
      <w:ind w:left="1008"/>
      <w:jc w:val="both"/>
    </w:pPr>
    <w:rPr>
      <w:rFonts w:ascii="Times New Roman" w:eastAsia="Times New Roman" w:hAnsi="Times New Roman" w:cs="Times New Roman"/>
      <w:sz w:val="28"/>
      <w:szCs w:val="28"/>
      <w:lang w:eastAsia="ru-RU"/>
    </w:rPr>
  </w:style>
  <w:style w:type="paragraph" w:customStyle="1" w:styleId="1fc">
    <w:name w:val="Текст примечания1"/>
    <w:basedOn w:val="a5"/>
    <w:rsid w:val="00444DE7"/>
    <w:pPr>
      <w:spacing w:after="0" w:line="360" w:lineRule="auto"/>
      <w:ind w:firstLine="567"/>
      <w:jc w:val="both"/>
    </w:pPr>
    <w:rPr>
      <w:rFonts w:ascii="Times New Roman" w:eastAsia="Times New Roman" w:hAnsi="Times New Roman" w:cs="Times New Roman"/>
      <w:sz w:val="20"/>
      <w:szCs w:val="20"/>
      <w:lang w:eastAsia="ru-RU"/>
    </w:rPr>
  </w:style>
  <w:style w:type="paragraph" w:customStyle="1" w:styleId="02statia3">
    <w:name w:val="02statia3"/>
    <w:basedOn w:val="a5"/>
    <w:rsid w:val="00444DE7"/>
    <w:pPr>
      <w:spacing w:before="120" w:after="0" w:line="320" w:lineRule="atLeast"/>
      <w:ind w:left="2900" w:hanging="880"/>
      <w:jc w:val="both"/>
    </w:pPr>
    <w:rPr>
      <w:rFonts w:ascii="GaramondNarrowC" w:eastAsia="Times New Roman" w:hAnsi="GaramondNarrowC" w:cs="GaramondNarrowC"/>
      <w:color w:val="000000"/>
      <w:sz w:val="21"/>
      <w:szCs w:val="21"/>
      <w:lang w:eastAsia="ru-RU"/>
    </w:rPr>
  </w:style>
  <w:style w:type="paragraph" w:customStyle="1" w:styleId="03osnovnoytexttabl">
    <w:name w:val="03osnovnoytexttabl"/>
    <w:basedOn w:val="a5"/>
    <w:rsid w:val="00444DE7"/>
    <w:pPr>
      <w:spacing w:before="120" w:after="0" w:line="320" w:lineRule="atLeast"/>
    </w:pPr>
    <w:rPr>
      <w:rFonts w:ascii="GaramondC" w:eastAsia="Times New Roman" w:hAnsi="GaramondC" w:cs="GaramondC"/>
      <w:color w:val="000000"/>
      <w:sz w:val="20"/>
      <w:szCs w:val="20"/>
      <w:lang w:eastAsia="ru-RU"/>
    </w:rPr>
  </w:style>
  <w:style w:type="paragraph" w:customStyle="1" w:styleId="-">
    <w:name w:val="Контракт-раздел"/>
    <w:basedOn w:val="a5"/>
    <w:next w:val="-0"/>
    <w:rsid w:val="00444DE7"/>
    <w:pPr>
      <w:keepNext/>
      <w:numPr>
        <w:numId w:val="15"/>
      </w:numPr>
      <w:tabs>
        <w:tab w:val="left" w:pos="540"/>
      </w:tabs>
      <w:spacing w:before="360" w:after="120" w:line="240" w:lineRule="auto"/>
      <w:jc w:val="center"/>
    </w:pPr>
    <w:rPr>
      <w:rFonts w:ascii="Times New Roman" w:eastAsia="Times New Roman" w:hAnsi="Times New Roman" w:cs="Times New Roman"/>
      <w:b/>
      <w:bCs/>
      <w:caps/>
      <w:sz w:val="24"/>
      <w:szCs w:val="24"/>
      <w:lang w:eastAsia="ru-RU"/>
    </w:rPr>
  </w:style>
  <w:style w:type="paragraph" w:customStyle="1" w:styleId="-0">
    <w:name w:val="Контракт-пункт"/>
    <w:basedOn w:val="a5"/>
    <w:rsid w:val="00444DE7"/>
    <w:pPr>
      <w:tabs>
        <w:tab w:val="num" w:pos="0"/>
        <w:tab w:val="left" w:pos="1391"/>
      </w:tabs>
      <w:spacing w:after="0" w:line="240" w:lineRule="auto"/>
      <w:ind w:left="1391"/>
      <w:jc w:val="both"/>
    </w:pPr>
    <w:rPr>
      <w:rFonts w:ascii="Times New Roman" w:eastAsia="Times New Roman" w:hAnsi="Times New Roman" w:cs="Times New Roman"/>
      <w:sz w:val="24"/>
      <w:szCs w:val="24"/>
      <w:lang w:eastAsia="ru-RU"/>
    </w:rPr>
  </w:style>
  <w:style w:type="paragraph" w:customStyle="1" w:styleId="-1">
    <w:name w:val="Контракт-подпункт"/>
    <w:basedOn w:val="a5"/>
    <w:rsid w:val="00444DE7"/>
    <w:pPr>
      <w:tabs>
        <w:tab w:val="num" w:pos="0"/>
      </w:tabs>
      <w:spacing w:after="0" w:line="240" w:lineRule="auto"/>
      <w:jc w:val="both"/>
    </w:pPr>
    <w:rPr>
      <w:rFonts w:ascii="Times New Roman" w:eastAsia="Times New Roman" w:hAnsi="Times New Roman" w:cs="Times New Roman"/>
      <w:sz w:val="24"/>
      <w:szCs w:val="24"/>
      <w:lang w:eastAsia="ru-RU"/>
    </w:rPr>
  </w:style>
  <w:style w:type="paragraph" w:customStyle="1" w:styleId="-2">
    <w:name w:val="Контракт-подподпункт"/>
    <w:basedOn w:val="a5"/>
    <w:rsid w:val="00444DE7"/>
    <w:pPr>
      <w:tabs>
        <w:tab w:val="num" w:pos="0"/>
      </w:tabs>
      <w:spacing w:after="0" w:line="240" w:lineRule="auto"/>
      <w:jc w:val="both"/>
    </w:pPr>
    <w:rPr>
      <w:rFonts w:ascii="Times New Roman" w:eastAsia="Times New Roman" w:hAnsi="Times New Roman" w:cs="Times New Roman"/>
      <w:sz w:val="24"/>
      <w:szCs w:val="24"/>
      <w:lang w:eastAsia="ru-RU"/>
    </w:rPr>
  </w:style>
  <w:style w:type="paragraph" w:customStyle="1" w:styleId="u">
    <w:name w:val="u"/>
    <w:basedOn w:val="a5"/>
    <w:rsid w:val="00444DE7"/>
    <w:pPr>
      <w:spacing w:before="280" w:after="280" w:line="240" w:lineRule="auto"/>
    </w:pPr>
    <w:rPr>
      <w:rFonts w:ascii="Times New Roman" w:eastAsia="Times New Roman" w:hAnsi="Times New Roman" w:cs="Times New Roman"/>
      <w:sz w:val="24"/>
      <w:szCs w:val="24"/>
      <w:lang w:eastAsia="ru-RU"/>
    </w:rPr>
  </w:style>
  <w:style w:type="paragraph" w:customStyle="1" w:styleId="215">
    <w:name w:val="Основной текст 21"/>
    <w:basedOn w:val="a5"/>
    <w:rsid w:val="00444DE7"/>
    <w:pPr>
      <w:widowControl w:val="0"/>
      <w:overflowPunct w:val="0"/>
      <w:autoSpaceDE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d">
    <w:name w:val="Знак1 Знак Знак Знак Знак Знак Знак"/>
    <w:basedOn w:val="a5"/>
    <w:rsid w:val="00444DE7"/>
    <w:pPr>
      <w:spacing w:before="280" w:after="280" w:line="240" w:lineRule="auto"/>
    </w:pPr>
    <w:rPr>
      <w:rFonts w:ascii="Tahoma" w:eastAsia="Times New Roman" w:hAnsi="Tahoma" w:cs="Tahoma"/>
      <w:sz w:val="20"/>
      <w:szCs w:val="20"/>
      <w:lang w:val="en-US" w:eastAsia="ru-RU"/>
    </w:rPr>
  </w:style>
  <w:style w:type="paragraph" w:customStyle="1" w:styleId="affff7">
    <w:name w:val="Колонтитул"/>
    <w:basedOn w:val="a5"/>
    <w:rsid w:val="00444DE7"/>
    <w:pPr>
      <w:keepNext/>
      <w:overflowPunct w:val="0"/>
      <w:autoSpaceDE w:val="0"/>
      <w:spacing w:after="180" w:line="240" w:lineRule="auto"/>
      <w:jc w:val="both"/>
      <w:textAlignment w:val="baseline"/>
    </w:pPr>
    <w:rPr>
      <w:rFonts w:ascii="NTHelvetica/Cyrillic" w:eastAsia="Times New Roman" w:hAnsi="NTHelvetica/Cyrillic" w:cs="NTHelvetica/Cyrillic"/>
      <w:b/>
      <w:sz w:val="24"/>
      <w:szCs w:val="20"/>
      <w:lang w:eastAsia="ru-RU"/>
    </w:rPr>
  </w:style>
  <w:style w:type="paragraph" w:styleId="affff8">
    <w:name w:val="toa heading"/>
    <w:basedOn w:val="11"/>
    <w:next w:val="a5"/>
    <w:rsid w:val="00444DE7"/>
    <w:pPr>
      <w:keepLines/>
      <w:spacing w:before="480" w:after="0" w:line="276" w:lineRule="auto"/>
      <w:jc w:val="left"/>
    </w:pPr>
    <w:rPr>
      <w:rFonts w:ascii="Cambria" w:hAnsi="Cambria" w:cs="Cambria"/>
      <w:color w:val="365F91"/>
      <w:sz w:val="28"/>
      <w:szCs w:val="28"/>
    </w:rPr>
  </w:style>
  <w:style w:type="paragraph" w:customStyle="1" w:styleId="10">
    <w:name w:val="Список1"/>
    <w:basedOn w:val="a5"/>
    <w:rsid w:val="00444DE7"/>
    <w:pPr>
      <w:numPr>
        <w:numId w:val="18"/>
      </w:numPr>
      <w:tabs>
        <w:tab w:val="left" w:pos="7088"/>
      </w:tabs>
      <w:spacing w:after="0" w:line="360" w:lineRule="auto"/>
    </w:pPr>
    <w:rPr>
      <w:rFonts w:ascii="Times New Roman" w:eastAsia="Times New Roman" w:hAnsi="Times New Roman" w:cs="Times New Roman"/>
      <w:sz w:val="24"/>
      <w:szCs w:val="20"/>
      <w:lang w:eastAsia="ru-RU"/>
    </w:rPr>
  </w:style>
  <w:style w:type="paragraph" w:customStyle="1" w:styleId="western">
    <w:name w:val="western"/>
    <w:basedOn w:val="a5"/>
    <w:rsid w:val="00444DE7"/>
    <w:pPr>
      <w:spacing w:before="280" w:after="119" w:line="240" w:lineRule="auto"/>
    </w:pPr>
    <w:rPr>
      <w:rFonts w:ascii="Times New Roman" w:eastAsia="Times New Roman" w:hAnsi="Times New Roman" w:cs="Times New Roman"/>
      <w:color w:val="000000"/>
      <w:sz w:val="24"/>
      <w:szCs w:val="24"/>
      <w:lang w:eastAsia="ru-RU"/>
    </w:rPr>
  </w:style>
  <w:style w:type="paragraph" w:customStyle="1" w:styleId="Standard">
    <w:name w:val="Standard"/>
    <w:rsid w:val="00444DE7"/>
    <w:pPr>
      <w:widowControl w:val="0"/>
      <w:suppressAutoHyphens/>
      <w:spacing w:after="0" w:line="240" w:lineRule="auto"/>
      <w:textAlignment w:val="baseline"/>
    </w:pPr>
    <w:rPr>
      <w:rFonts w:ascii="Times New Roman" w:eastAsia="SimSun" w:hAnsi="Times New Roman" w:cs="Mangal"/>
      <w:kern w:val="1"/>
      <w:sz w:val="24"/>
      <w:szCs w:val="24"/>
      <w:lang w:eastAsia="zh-CN" w:bidi="hi-IN"/>
    </w:rPr>
  </w:style>
  <w:style w:type="paragraph" w:customStyle="1" w:styleId="Textbody">
    <w:name w:val="Text body"/>
    <w:basedOn w:val="Standard"/>
    <w:rsid w:val="00444DE7"/>
    <w:pPr>
      <w:spacing w:after="120"/>
    </w:pPr>
  </w:style>
  <w:style w:type="paragraph" w:customStyle="1" w:styleId="TableContents">
    <w:name w:val="Table Contents"/>
    <w:basedOn w:val="Standard"/>
    <w:rsid w:val="00444DE7"/>
    <w:pPr>
      <w:suppressLineNumbers/>
    </w:pPr>
  </w:style>
  <w:style w:type="paragraph" w:customStyle="1" w:styleId="1fe">
    <w:name w:val="Название объекта1"/>
    <w:basedOn w:val="a5"/>
    <w:next w:val="a5"/>
    <w:rsid w:val="00444DE7"/>
    <w:pPr>
      <w:spacing w:after="0" w:line="360" w:lineRule="auto"/>
      <w:jc w:val="center"/>
    </w:pPr>
    <w:rPr>
      <w:rFonts w:ascii="Arial" w:eastAsia="Times New Roman" w:hAnsi="Arial" w:cs="Arial"/>
      <w:b/>
      <w:bCs/>
      <w:sz w:val="24"/>
      <w:szCs w:val="20"/>
      <w:lang w:eastAsia="ru-RU"/>
    </w:rPr>
  </w:style>
  <w:style w:type="paragraph" w:customStyle="1" w:styleId="WW-">
    <w:name w:val="WW-Базовый"/>
    <w:rsid w:val="00444DE7"/>
    <w:pPr>
      <w:tabs>
        <w:tab w:val="left" w:pos="708"/>
      </w:tabs>
      <w:suppressAutoHyphens/>
      <w:spacing w:after="200" w:line="276" w:lineRule="auto"/>
    </w:pPr>
    <w:rPr>
      <w:rFonts w:ascii="Calibri" w:eastAsia="WenQuanYi Micro Hei" w:hAnsi="Calibri" w:cs="Calibri"/>
      <w:lang w:eastAsia="zh-CN"/>
    </w:rPr>
  </w:style>
  <w:style w:type="paragraph" w:customStyle="1" w:styleId="affff9">
    <w:name w:val="Текст в заданном формате"/>
    <w:basedOn w:val="a5"/>
    <w:rsid w:val="00444DE7"/>
    <w:pPr>
      <w:widowControl w:val="0"/>
      <w:suppressAutoHyphens/>
      <w:spacing w:after="0" w:line="240" w:lineRule="auto"/>
    </w:pPr>
    <w:rPr>
      <w:rFonts w:ascii="Courier New" w:eastAsia="NSimSun" w:hAnsi="Courier New" w:cs="Courier New"/>
      <w:sz w:val="20"/>
      <w:szCs w:val="20"/>
      <w:lang w:eastAsia="zh-CN" w:bidi="hi-IN"/>
    </w:rPr>
  </w:style>
  <w:style w:type="paragraph" w:customStyle="1" w:styleId="1CharCharCharCharCharCharCharChar">
    <w:name w:val="Знак Знак1 Char Char Знак Знак Char Char Знак Знак Char Char Знак Знак Char Char"/>
    <w:basedOn w:val="a5"/>
    <w:rsid w:val="00444DE7"/>
    <w:pPr>
      <w:spacing w:after="160" w:line="240" w:lineRule="exact"/>
    </w:pPr>
    <w:rPr>
      <w:rFonts w:ascii="Tahoma" w:eastAsia="Times New Roman" w:hAnsi="Tahoma" w:cs="Tahoma"/>
      <w:sz w:val="20"/>
      <w:szCs w:val="20"/>
      <w:lang w:val="en-US" w:eastAsia="ru-RU"/>
    </w:rPr>
  </w:style>
  <w:style w:type="paragraph" w:customStyle="1" w:styleId="affffa">
    <w:name w:val="Приказ"/>
    <w:basedOn w:val="a5"/>
    <w:rsid w:val="00444DE7"/>
    <w:pPr>
      <w:spacing w:after="0" w:line="240" w:lineRule="auto"/>
      <w:ind w:firstLine="720"/>
      <w:jc w:val="both"/>
    </w:pPr>
    <w:rPr>
      <w:rFonts w:ascii="Times New Roman" w:eastAsia="Times New Roman" w:hAnsi="Times New Roman" w:cs="Times New Roman"/>
      <w:sz w:val="26"/>
      <w:szCs w:val="20"/>
      <w:lang w:eastAsia="ru-RU"/>
    </w:rPr>
  </w:style>
  <w:style w:type="paragraph" w:customStyle="1" w:styleId="313">
    <w:name w:val="Основной текст с отступом 31"/>
    <w:basedOn w:val="a5"/>
    <w:rsid w:val="00444DE7"/>
    <w:pPr>
      <w:suppressAutoHyphens/>
      <w:spacing w:after="0" w:line="240" w:lineRule="auto"/>
      <w:ind w:firstLine="720"/>
      <w:jc w:val="both"/>
    </w:pPr>
    <w:rPr>
      <w:rFonts w:ascii="Times New Roman" w:eastAsia="Times New Roman" w:hAnsi="Times New Roman" w:cs="Times New Roman"/>
      <w:szCs w:val="20"/>
      <w:lang w:eastAsia="ru-RU"/>
    </w:rPr>
  </w:style>
  <w:style w:type="paragraph" w:customStyle="1" w:styleId="1ff">
    <w:name w:val="Основной текст с отступом1"/>
    <w:basedOn w:val="a5"/>
    <w:rsid w:val="00444DE7"/>
    <w:pPr>
      <w:suppressAutoHyphens/>
      <w:spacing w:after="0" w:line="240" w:lineRule="auto"/>
      <w:ind w:left="283"/>
      <w:jc w:val="both"/>
    </w:pPr>
    <w:rPr>
      <w:rFonts w:ascii="Times New Roman" w:eastAsia="Times New Roman" w:hAnsi="Times New Roman" w:cs="Mangal"/>
      <w:kern w:val="1"/>
      <w:sz w:val="21"/>
      <w:szCs w:val="21"/>
      <w:lang w:eastAsia="ru-RU" w:bidi="hi-IN"/>
    </w:rPr>
  </w:style>
  <w:style w:type="paragraph" w:customStyle="1" w:styleId="1ff0">
    <w:name w:val="Текст1"/>
    <w:basedOn w:val="a5"/>
    <w:rsid w:val="00444DE7"/>
    <w:pPr>
      <w:widowControl w:val="0"/>
      <w:suppressAutoHyphens/>
      <w:spacing w:after="0" w:line="100" w:lineRule="atLeast"/>
    </w:pPr>
    <w:rPr>
      <w:rFonts w:ascii="Courier New" w:eastAsia="Lucida Sans Unicode" w:hAnsi="Courier New" w:cs="Courier New"/>
      <w:color w:val="000000"/>
      <w:kern w:val="1"/>
      <w:sz w:val="20"/>
      <w:szCs w:val="24"/>
      <w:lang w:eastAsia="ru-RU"/>
    </w:rPr>
  </w:style>
  <w:style w:type="paragraph" w:customStyle="1" w:styleId="221">
    <w:name w:val="Основной текст 22"/>
    <w:basedOn w:val="a5"/>
    <w:rsid w:val="00444DE7"/>
    <w:pPr>
      <w:suppressAutoHyphens/>
      <w:spacing w:after="120" w:line="480" w:lineRule="auto"/>
    </w:pPr>
    <w:rPr>
      <w:rFonts w:ascii="Times New Roman" w:eastAsia="Times New Roman" w:hAnsi="Times New Roman" w:cs="Times New Roman"/>
      <w:sz w:val="24"/>
      <w:szCs w:val="24"/>
      <w:lang w:eastAsia="ru-RU"/>
    </w:rPr>
  </w:style>
  <w:style w:type="paragraph" w:customStyle="1" w:styleId="font5">
    <w:name w:val="font5"/>
    <w:basedOn w:val="a5"/>
    <w:rsid w:val="00444DE7"/>
    <w:pPr>
      <w:spacing w:before="280" w:after="280" w:line="240" w:lineRule="auto"/>
    </w:pPr>
    <w:rPr>
      <w:rFonts w:ascii="Arial" w:eastAsia="Times New Roman" w:hAnsi="Arial" w:cs="Arial"/>
      <w:i/>
      <w:iCs/>
      <w:sz w:val="18"/>
      <w:szCs w:val="18"/>
      <w:lang w:eastAsia="ru-RU"/>
    </w:rPr>
  </w:style>
  <w:style w:type="paragraph" w:customStyle="1" w:styleId="font6">
    <w:name w:val="font6"/>
    <w:basedOn w:val="a5"/>
    <w:rsid w:val="00444DE7"/>
    <w:pPr>
      <w:spacing w:before="280" w:after="280" w:line="240" w:lineRule="auto"/>
    </w:pPr>
    <w:rPr>
      <w:rFonts w:ascii="Arial" w:eastAsia="Times New Roman" w:hAnsi="Arial" w:cs="Arial"/>
      <w:i/>
      <w:iCs/>
      <w:sz w:val="14"/>
      <w:szCs w:val="14"/>
      <w:lang w:eastAsia="ru-RU"/>
    </w:rPr>
  </w:style>
  <w:style w:type="paragraph" w:customStyle="1" w:styleId="font7">
    <w:name w:val="font7"/>
    <w:basedOn w:val="a5"/>
    <w:rsid w:val="00444DE7"/>
    <w:pPr>
      <w:spacing w:before="280" w:after="280" w:line="240" w:lineRule="auto"/>
    </w:pPr>
    <w:rPr>
      <w:rFonts w:ascii="Arial" w:eastAsia="Times New Roman" w:hAnsi="Arial" w:cs="Arial"/>
      <w:b/>
      <w:bCs/>
      <w:i/>
      <w:iCs/>
      <w:sz w:val="14"/>
      <w:szCs w:val="14"/>
      <w:lang w:eastAsia="ru-RU"/>
    </w:rPr>
  </w:style>
  <w:style w:type="paragraph" w:customStyle="1" w:styleId="xl65">
    <w:name w:val="xl65"/>
    <w:basedOn w:val="a5"/>
    <w:rsid w:val="00444DE7"/>
    <w:pPr>
      <w:spacing w:before="280" w:after="280" w:line="240" w:lineRule="auto"/>
      <w:textAlignment w:val="top"/>
    </w:pPr>
    <w:rPr>
      <w:rFonts w:ascii="Arial" w:eastAsia="Times New Roman" w:hAnsi="Arial" w:cs="Arial"/>
      <w:sz w:val="18"/>
      <w:szCs w:val="18"/>
      <w:lang w:eastAsia="ru-RU"/>
    </w:rPr>
  </w:style>
  <w:style w:type="paragraph" w:customStyle="1" w:styleId="xl66">
    <w:name w:val="xl66"/>
    <w:basedOn w:val="a5"/>
    <w:rsid w:val="00444DE7"/>
    <w:pPr>
      <w:spacing w:before="280" w:after="280" w:line="240" w:lineRule="auto"/>
      <w:textAlignment w:val="top"/>
    </w:pPr>
    <w:rPr>
      <w:rFonts w:ascii="Arial" w:eastAsia="Times New Roman" w:hAnsi="Arial" w:cs="Arial"/>
      <w:sz w:val="18"/>
      <w:szCs w:val="18"/>
      <w:lang w:eastAsia="ru-RU"/>
    </w:rPr>
  </w:style>
  <w:style w:type="paragraph" w:customStyle="1" w:styleId="xl67">
    <w:name w:val="xl67"/>
    <w:basedOn w:val="a5"/>
    <w:rsid w:val="00444DE7"/>
    <w:pPr>
      <w:spacing w:before="280" w:after="280" w:line="240" w:lineRule="auto"/>
      <w:jc w:val="center"/>
      <w:textAlignment w:val="top"/>
    </w:pPr>
    <w:rPr>
      <w:rFonts w:ascii="Arial" w:eastAsia="Times New Roman" w:hAnsi="Arial" w:cs="Arial"/>
      <w:sz w:val="18"/>
      <w:szCs w:val="18"/>
      <w:lang w:eastAsia="ru-RU"/>
    </w:rPr>
  </w:style>
  <w:style w:type="paragraph" w:customStyle="1" w:styleId="xl68">
    <w:name w:val="xl68"/>
    <w:basedOn w:val="a5"/>
    <w:rsid w:val="00444DE7"/>
    <w:pPr>
      <w:spacing w:before="280" w:after="280" w:line="240" w:lineRule="auto"/>
      <w:jc w:val="right"/>
      <w:textAlignment w:val="top"/>
    </w:pPr>
    <w:rPr>
      <w:rFonts w:ascii="Arial" w:eastAsia="Times New Roman" w:hAnsi="Arial" w:cs="Arial"/>
      <w:sz w:val="16"/>
      <w:szCs w:val="16"/>
      <w:lang w:eastAsia="ru-RU"/>
    </w:rPr>
  </w:style>
  <w:style w:type="paragraph" w:customStyle="1" w:styleId="xl69">
    <w:name w:val="xl69"/>
    <w:basedOn w:val="a5"/>
    <w:rsid w:val="00444DE7"/>
    <w:pPr>
      <w:spacing w:before="280" w:after="280" w:line="240" w:lineRule="auto"/>
      <w:jc w:val="right"/>
      <w:textAlignment w:val="top"/>
    </w:pPr>
    <w:rPr>
      <w:rFonts w:ascii="Arial" w:eastAsia="Times New Roman" w:hAnsi="Arial" w:cs="Arial"/>
      <w:sz w:val="16"/>
      <w:szCs w:val="16"/>
      <w:lang w:eastAsia="ru-RU"/>
    </w:rPr>
  </w:style>
  <w:style w:type="paragraph" w:customStyle="1" w:styleId="xl70">
    <w:name w:val="xl70"/>
    <w:basedOn w:val="a5"/>
    <w:rsid w:val="00444DE7"/>
    <w:pPr>
      <w:spacing w:before="280" w:after="280" w:line="240" w:lineRule="auto"/>
    </w:pPr>
    <w:rPr>
      <w:rFonts w:ascii="Arial" w:eastAsia="Times New Roman" w:hAnsi="Arial" w:cs="Arial"/>
      <w:sz w:val="24"/>
      <w:szCs w:val="24"/>
      <w:lang w:eastAsia="ru-RU"/>
    </w:rPr>
  </w:style>
  <w:style w:type="paragraph" w:customStyle="1" w:styleId="xl71">
    <w:name w:val="xl71"/>
    <w:basedOn w:val="a5"/>
    <w:rsid w:val="00444DE7"/>
    <w:pPr>
      <w:pBdr>
        <w:top w:val="single" w:sz="4" w:space="0" w:color="000000"/>
        <w:left w:val="none" w:sz="0" w:space="0" w:color="000000"/>
        <w:bottom w:val="none" w:sz="0" w:space="0" w:color="000000"/>
        <w:right w:val="none" w:sz="0" w:space="0" w:color="000000"/>
      </w:pBdr>
      <w:spacing w:before="280" w:after="280" w:line="240" w:lineRule="auto"/>
      <w:jc w:val="center"/>
      <w:textAlignment w:val="top"/>
    </w:pPr>
    <w:rPr>
      <w:rFonts w:ascii="Arial" w:eastAsia="Times New Roman" w:hAnsi="Arial" w:cs="Arial"/>
      <w:i/>
      <w:iCs/>
      <w:sz w:val="24"/>
      <w:szCs w:val="24"/>
      <w:lang w:eastAsia="ru-RU"/>
    </w:rPr>
  </w:style>
  <w:style w:type="paragraph" w:customStyle="1" w:styleId="xl72">
    <w:name w:val="xl72"/>
    <w:basedOn w:val="a5"/>
    <w:rsid w:val="00444DE7"/>
    <w:pPr>
      <w:spacing w:before="280" w:after="280" w:line="240" w:lineRule="auto"/>
    </w:pPr>
    <w:rPr>
      <w:rFonts w:ascii="Arial" w:eastAsia="Times New Roman" w:hAnsi="Arial" w:cs="Arial"/>
      <w:sz w:val="16"/>
      <w:szCs w:val="16"/>
      <w:lang w:eastAsia="ru-RU"/>
    </w:rPr>
  </w:style>
  <w:style w:type="paragraph" w:customStyle="1" w:styleId="xl73">
    <w:name w:val="xl73"/>
    <w:basedOn w:val="a5"/>
    <w:rsid w:val="00444DE7"/>
    <w:pPr>
      <w:spacing w:before="280" w:after="280" w:line="240" w:lineRule="auto"/>
      <w:jc w:val="center"/>
      <w:textAlignment w:val="top"/>
    </w:pPr>
    <w:rPr>
      <w:rFonts w:ascii="Arial" w:eastAsia="Times New Roman" w:hAnsi="Arial" w:cs="Arial"/>
      <w:b/>
      <w:bCs/>
      <w:sz w:val="24"/>
      <w:szCs w:val="24"/>
      <w:lang w:eastAsia="ru-RU"/>
    </w:rPr>
  </w:style>
  <w:style w:type="paragraph" w:customStyle="1" w:styleId="xl74">
    <w:name w:val="xl74"/>
    <w:basedOn w:val="a5"/>
    <w:rsid w:val="00444DE7"/>
    <w:pPr>
      <w:spacing w:before="280" w:after="280" w:line="240" w:lineRule="auto"/>
      <w:jc w:val="center"/>
      <w:textAlignment w:val="top"/>
    </w:pPr>
    <w:rPr>
      <w:rFonts w:ascii="Arial" w:eastAsia="Times New Roman" w:hAnsi="Arial" w:cs="Arial"/>
      <w:b/>
      <w:bCs/>
      <w:sz w:val="16"/>
      <w:szCs w:val="16"/>
      <w:lang w:eastAsia="ru-RU"/>
    </w:rPr>
  </w:style>
  <w:style w:type="paragraph" w:customStyle="1" w:styleId="xl75">
    <w:name w:val="xl75"/>
    <w:basedOn w:val="a5"/>
    <w:rsid w:val="00444DE7"/>
    <w:pPr>
      <w:spacing w:before="280" w:after="280" w:line="240" w:lineRule="auto"/>
      <w:jc w:val="center"/>
      <w:textAlignment w:val="top"/>
    </w:pPr>
    <w:rPr>
      <w:rFonts w:ascii="Arial" w:eastAsia="Times New Roman" w:hAnsi="Arial" w:cs="Arial"/>
      <w:sz w:val="24"/>
      <w:szCs w:val="24"/>
      <w:lang w:eastAsia="ru-RU"/>
    </w:rPr>
  </w:style>
  <w:style w:type="paragraph" w:customStyle="1" w:styleId="xl76">
    <w:name w:val="xl76"/>
    <w:basedOn w:val="a5"/>
    <w:rsid w:val="00444DE7"/>
    <w:pPr>
      <w:spacing w:before="280" w:after="280" w:line="240" w:lineRule="auto"/>
      <w:jc w:val="center"/>
      <w:textAlignment w:val="top"/>
    </w:pPr>
    <w:rPr>
      <w:rFonts w:ascii="Arial" w:eastAsia="Times New Roman" w:hAnsi="Arial" w:cs="Arial"/>
      <w:sz w:val="16"/>
      <w:szCs w:val="16"/>
      <w:lang w:eastAsia="ru-RU"/>
    </w:rPr>
  </w:style>
  <w:style w:type="paragraph" w:customStyle="1" w:styleId="xl77">
    <w:name w:val="xl77"/>
    <w:basedOn w:val="a5"/>
    <w:rsid w:val="00444DE7"/>
    <w:pPr>
      <w:spacing w:before="280" w:after="280" w:line="240" w:lineRule="auto"/>
      <w:jc w:val="center"/>
      <w:textAlignment w:val="top"/>
    </w:pPr>
    <w:rPr>
      <w:rFonts w:ascii="Arial" w:eastAsia="Times New Roman" w:hAnsi="Arial" w:cs="Arial"/>
      <w:sz w:val="24"/>
      <w:szCs w:val="24"/>
      <w:lang w:eastAsia="ru-RU"/>
    </w:rPr>
  </w:style>
  <w:style w:type="paragraph" w:customStyle="1" w:styleId="xl78">
    <w:name w:val="xl78"/>
    <w:basedOn w:val="a5"/>
    <w:rsid w:val="00444DE7"/>
    <w:pPr>
      <w:spacing w:before="280" w:after="280" w:line="240" w:lineRule="auto"/>
      <w:jc w:val="right"/>
      <w:textAlignment w:val="top"/>
    </w:pPr>
    <w:rPr>
      <w:rFonts w:ascii="Arial" w:eastAsia="Times New Roman" w:hAnsi="Arial" w:cs="Arial"/>
      <w:sz w:val="24"/>
      <w:szCs w:val="24"/>
      <w:lang w:eastAsia="ru-RU"/>
    </w:rPr>
  </w:style>
  <w:style w:type="paragraph" w:customStyle="1" w:styleId="xl79">
    <w:name w:val="xl79"/>
    <w:basedOn w:val="a5"/>
    <w:rsid w:val="00444DE7"/>
    <w:pPr>
      <w:spacing w:before="280" w:after="280" w:line="240" w:lineRule="auto"/>
      <w:jc w:val="right"/>
      <w:textAlignment w:val="top"/>
    </w:pPr>
    <w:rPr>
      <w:rFonts w:ascii="Arial" w:eastAsia="Times New Roman" w:hAnsi="Arial" w:cs="Arial"/>
      <w:sz w:val="24"/>
      <w:szCs w:val="24"/>
      <w:lang w:eastAsia="ru-RU"/>
    </w:rPr>
  </w:style>
  <w:style w:type="paragraph" w:customStyle="1" w:styleId="xl80">
    <w:name w:val="xl80"/>
    <w:basedOn w:val="a5"/>
    <w:rsid w:val="00444DE7"/>
    <w:pPr>
      <w:spacing w:before="280" w:after="280" w:line="240" w:lineRule="auto"/>
    </w:pPr>
    <w:rPr>
      <w:rFonts w:ascii="Arial" w:eastAsia="Times New Roman" w:hAnsi="Arial" w:cs="Arial"/>
      <w:sz w:val="24"/>
      <w:szCs w:val="24"/>
      <w:lang w:eastAsia="ru-RU"/>
    </w:rPr>
  </w:style>
  <w:style w:type="paragraph" w:customStyle="1" w:styleId="xl81">
    <w:name w:val="xl81"/>
    <w:basedOn w:val="a5"/>
    <w:rsid w:val="00444DE7"/>
    <w:pPr>
      <w:pBdr>
        <w:top w:val="none" w:sz="0" w:space="0" w:color="000000"/>
        <w:left w:val="none" w:sz="0" w:space="0" w:color="000000"/>
        <w:bottom w:val="single" w:sz="4" w:space="0" w:color="000000"/>
        <w:right w:val="none" w:sz="0" w:space="0" w:color="000000"/>
      </w:pBdr>
      <w:spacing w:before="280" w:after="280" w:line="240" w:lineRule="auto"/>
      <w:jc w:val="right"/>
      <w:textAlignment w:val="top"/>
    </w:pPr>
    <w:rPr>
      <w:rFonts w:ascii="Arial" w:eastAsia="Times New Roman" w:hAnsi="Arial" w:cs="Arial"/>
      <w:sz w:val="24"/>
      <w:szCs w:val="24"/>
      <w:lang w:eastAsia="ru-RU"/>
    </w:rPr>
  </w:style>
  <w:style w:type="paragraph" w:customStyle="1" w:styleId="xl82">
    <w:name w:val="xl82"/>
    <w:basedOn w:val="a5"/>
    <w:rsid w:val="00444DE7"/>
    <w:pPr>
      <w:pBdr>
        <w:top w:val="single" w:sz="4" w:space="0" w:color="000000"/>
        <w:left w:val="none" w:sz="0" w:space="0" w:color="000000"/>
        <w:bottom w:val="none" w:sz="0" w:space="0" w:color="000000"/>
        <w:right w:val="none" w:sz="0" w:space="0" w:color="000000"/>
      </w:pBdr>
      <w:spacing w:before="280" w:after="280" w:line="240" w:lineRule="auto"/>
    </w:pPr>
    <w:rPr>
      <w:rFonts w:ascii="Arial" w:eastAsia="Times New Roman" w:hAnsi="Arial" w:cs="Arial"/>
      <w:sz w:val="24"/>
      <w:szCs w:val="24"/>
      <w:lang w:eastAsia="ru-RU"/>
    </w:rPr>
  </w:style>
  <w:style w:type="paragraph" w:customStyle="1" w:styleId="xl83">
    <w:name w:val="xl83"/>
    <w:basedOn w:val="a5"/>
    <w:rsid w:val="00444DE7"/>
    <w:pPr>
      <w:pBdr>
        <w:top w:val="single" w:sz="4" w:space="0" w:color="000000"/>
        <w:left w:val="none" w:sz="0" w:space="0" w:color="000000"/>
        <w:bottom w:val="none" w:sz="0" w:space="0" w:color="000000"/>
        <w:right w:val="none" w:sz="0" w:space="0" w:color="000000"/>
      </w:pBdr>
      <w:spacing w:before="280" w:after="280" w:line="240" w:lineRule="auto"/>
      <w:jc w:val="right"/>
      <w:textAlignment w:val="top"/>
    </w:pPr>
    <w:rPr>
      <w:rFonts w:ascii="Arial" w:eastAsia="Times New Roman" w:hAnsi="Arial" w:cs="Arial"/>
      <w:sz w:val="24"/>
      <w:szCs w:val="24"/>
      <w:lang w:eastAsia="ru-RU"/>
    </w:rPr>
  </w:style>
  <w:style w:type="paragraph" w:customStyle="1" w:styleId="xl84">
    <w:name w:val="xl84"/>
    <w:basedOn w:val="a5"/>
    <w:rsid w:val="00444DE7"/>
    <w:pPr>
      <w:spacing w:before="280" w:after="280" w:line="240" w:lineRule="auto"/>
      <w:jc w:val="center"/>
      <w:textAlignment w:val="top"/>
    </w:pPr>
    <w:rPr>
      <w:rFonts w:ascii="Arial" w:eastAsia="Times New Roman" w:hAnsi="Arial" w:cs="Arial"/>
      <w:sz w:val="18"/>
      <w:szCs w:val="18"/>
      <w:lang w:eastAsia="ru-RU"/>
    </w:rPr>
  </w:style>
  <w:style w:type="paragraph" w:customStyle="1" w:styleId="xl85">
    <w:name w:val="xl85"/>
    <w:basedOn w:val="a5"/>
    <w:rsid w:val="00444DE7"/>
    <w:pPr>
      <w:spacing w:before="280" w:after="280" w:line="240" w:lineRule="auto"/>
    </w:pPr>
    <w:rPr>
      <w:rFonts w:ascii="Arial" w:eastAsia="Times New Roman" w:hAnsi="Arial" w:cs="Arial"/>
      <w:sz w:val="24"/>
      <w:szCs w:val="24"/>
      <w:lang w:eastAsia="ru-RU"/>
    </w:rPr>
  </w:style>
  <w:style w:type="paragraph" w:customStyle="1" w:styleId="xl86">
    <w:name w:val="xl86"/>
    <w:basedOn w:val="a5"/>
    <w:rsid w:val="00444DE7"/>
    <w:pPr>
      <w:spacing w:before="280" w:after="280" w:line="240" w:lineRule="auto"/>
      <w:textAlignment w:val="top"/>
    </w:pPr>
    <w:rPr>
      <w:rFonts w:ascii="Arial" w:eastAsia="Times New Roman" w:hAnsi="Arial" w:cs="Arial"/>
      <w:sz w:val="24"/>
      <w:szCs w:val="24"/>
      <w:lang w:eastAsia="ru-RU"/>
    </w:rPr>
  </w:style>
  <w:style w:type="paragraph" w:customStyle="1" w:styleId="xl87">
    <w:name w:val="xl87"/>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Arial" w:eastAsia="Times New Roman" w:hAnsi="Arial" w:cs="Arial"/>
      <w:sz w:val="18"/>
      <w:szCs w:val="18"/>
      <w:lang w:eastAsia="ru-RU"/>
    </w:rPr>
  </w:style>
  <w:style w:type="paragraph" w:customStyle="1" w:styleId="xl88">
    <w:name w:val="xl88"/>
    <w:basedOn w:val="a5"/>
    <w:rsid w:val="00444DE7"/>
    <w:pPr>
      <w:spacing w:before="280" w:after="280" w:line="240" w:lineRule="auto"/>
    </w:pPr>
    <w:rPr>
      <w:rFonts w:ascii="Arial" w:eastAsia="Times New Roman" w:hAnsi="Arial" w:cs="Arial"/>
      <w:sz w:val="18"/>
      <w:szCs w:val="18"/>
      <w:lang w:eastAsia="ru-RU"/>
    </w:rPr>
  </w:style>
  <w:style w:type="paragraph" w:customStyle="1" w:styleId="xl89">
    <w:name w:val="xl89"/>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Arial" w:eastAsia="Times New Roman" w:hAnsi="Arial" w:cs="Arial"/>
      <w:sz w:val="18"/>
      <w:szCs w:val="18"/>
      <w:lang w:eastAsia="ru-RU"/>
    </w:rPr>
  </w:style>
  <w:style w:type="paragraph" w:customStyle="1" w:styleId="xl90">
    <w:name w:val="xl90"/>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Arial" w:eastAsia="Times New Roman" w:hAnsi="Arial" w:cs="Arial"/>
      <w:sz w:val="18"/>
      <w:szCs w:val="18"/>
      <w:lang w:eastAsia="ru-RU"/>
    </w:rPr>
  </w:style>
  <w:style w:type="paragraph" w:customStyle="1" w:styleId="xl91">
    <w:name w:val="xl91"/>
    <w:basedOn w:val="a5"/>
    <w:rsid w:val="00444DE7"/>
    <w:pPr>
      <w:spacing w:before="280" w:after="280" w:line="240" w:lineRule="auto"/>
      <w:textAlignment w:val="top"/>
    </w:pPr>
    <w:rPr>
      <w:rFonts w:ascii="Arial" w:eastAsia="Times New Roman" w:hAnsi="Arial" w:cs="Arial"/>
      <w:sz w:val="18"/>
      <w:szCs w:val="18"/>
      <w:lang w:eastAsia="ru-RU"/>
    </w:rPr>
  </w:style>
  <w:style w:type="paragraph" w:customStyle="1" w:styleId="xl92">
    <w:name w:val="xl92"/>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jc w:val="center"/>
      <w:textAlignment w:val="top"/>
    </w:pPr>
    <w:rPr>
      <w:rFonts w:ascii="Arial" w:eastAsia="Times New Roman" w:hAnsi="Arial" w:cs="Arial"/>
      <w:b/>
      <w:bCs/>
      <w:sz w:val="18"/>
      <w:szCs w:val="18"/>
      <w:lang w:eastAsia="ru-RU"/>
    </w:rPr>
  </w:style>
  <w:style w:type="paragraph" w:customStyle="1" w:styleId="xl93">
    <w:name w:val="xl93"/>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textAlignment w:val="top"/>
    </w:pPr>
    <w:rPr>
      <w:rFonts w:ascii="Arial" w:eastAsia="Times New Roman" w:hAnsi="Arial" w:cs="Arial"/>
      <w:b/>
      <w:bCs/>
      <w:sz w:val="18"/>
      <w:szCs w:val="18"/>
      <w:lang w:eastAsia="ru-RU"/>
    </w:rPr>
  </w:style>
  <w:style w:type="paragraph" w:customStyle="1" w:styleId="xl94">
    <w:name w:val="xl94"/>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textAlignment w:val="top"/>
    </w:pPr>
    <w:rPr>
      <w:rFonts w:ascii="Arial" w:eastAsia="Times New Roman" w:hAnsi="Arial" w:cs="Arial"/>
      <w:b/>
      <w:bCs/>
      <w:sz w:val="18"/>
      <w:szCs w:val="18"/>
      <w:lang w:eastAsia="ru-RU"/>
    </w:rPr>
  </w:style>
  <w:style w:type="paragraph" w:customStyle="1" w:styleId="xl95">
    <w:name w:val="xl95"/>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jc w:val="right"/>
      <w:textAlignment w:val="top"/>
    </w:pPr>
    <w:rPr>
      <w:rFonts w:ascii="Arial" w:eastAsia="Times New Roman" w:hAnsi="Arial" w:cs="Arial"/>
      <w:b/>
      <w:bCs/>
      <w:sz w:val="16"/>
      <w:szCs w:val="16"/>
      <w:lang w:eastAsia="ru-RU"/>
    </w:rPr>
  </w:style>
  <w:style w:type="paragraph" w:customStyle="1" w:styleId="xl96">
    <w:name w:val="xl96"/>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jc w:val="right"/>
      <w:textAlignment w:val="top"/>
    </w:pPr>
    <w:rPr>
      <w:rFonts w:ascii="Arial" w:eastAsia="Times New Roman" w:hAnsi="Arial" w:cs="Arial"/>
      <w:sz w:val="16"/>
      <w:szCs w:val="16"/>
      <w:lang w:eastAsia="ru-RU"/>
    </w:rPr>
  </w:style>
  <w:style w:type="paragraph" w:customStyle="1" w:styleId="xl97">
    <w:name w:val="xl97"/>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jc w:val="right"/>
      <w:textAlignment w:val="top"/>
    </w:pPr>
    <w:rPr>
      <w:rFonts w:ascii="Arial" w:eastAsia="Times New Roman" w:hAnsi="Arial" w:cs="Arial"/>
      <w:b/>
      <w:bCs/>
      <w:sz w:val="16"/>
      <w:szCs w:val="16"/>
      <w:lang w:eastAsia="ru-RU"/>
    </w:rPr>
  </w:style>
  <w:style w:type="paragraph" w:customStyle="1" w:styleId="xl98">
    <w:name w:val="xl98"/>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jc w:val="right"/>
      <w:textAlignment w:val="top"/>
    </w:pPr>
    <w:rPr>
      <w:rFonts w:ascii="Arial" w:eastAsia="Times New Roman" w:hAnsi="Arial" w:cs="Arial"/>
      <w:sz w:val="16"/>
      <w:szCs w:val="16"/>
      <w:lang w:eastAsia="ru-RU"/>
    </w:rPr>
  </w:style>
  <w:style w:type="paragraph" w:customStyle="1" w:styleId="xl99">
    <w:name w:val="xl99"/>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jc w:val="center"/>
      <w:textAlignment w:val="top"/>
    </w:pPr>
    <w:rPr>
      <w:rFonts w:ascii="Arial" w:eastAsia="Times New Roman" w:hAnsi="Arial" w:cs="Arial"/>
      <w:b/>
      <w:bCs/>
      <w:sz w:val="18"/>
      <w:szCs w:val="18"/>
      <w:lang w:eastAsia="ru-RU"/>
    </w:rPr>
  </w:style>
  <w:style w:type="paragraph" w:customStyle="1" w:styleId="xl100">
    <w:name w:val="xl100"/>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jc w:val="right"/>
      <w:textAlignment w:val="top"/>
    </w:pPr>
    <w:rPr>
      <w:rFonts w:ascii="Arial" w:eastAsia="Times New Roman" w:hAnsi="Arial" w:cs="Arial"/>
      <w:sz w:val="16"/>
      <w:szCs w:val="16"/>
      <w:lang w:eastAsia="ru-RU"/>
    </w:rPr>
  </w:style>
  <w:style w:type="paragraph" w:customStyle="1" w:styleId="xl101">
    <w:name w:val="xl101"/>
    <w:basedOn w:val="a5"/>
    <w:rsid w:val="00444DE7"/>
    <w:pPr>
      <w:spacing w:before="280" w:after="280" w:line="240" w:lineRule="auto"/>
      <w:jc w:val="right"/>
    </w:pPr>
    <w:rPr>
      <w:rFonts w:ascii="Arial" w:eastAsia="Times New Roman" w:hAnsi="Arial" w:cs="Arial"/>
      <w:sz w:val="24"/>
      <w:szCs w:val="24"/>
      <w:lang w:eastAsia="ru-RU"/>
    </w:rPr>
  </w:style>
  <w:style w:type="paragraph" w:customStyle="1" w:styleId="xl102">
    <w:name w:val="xl102"/>
    <w:basedOn w:val="a5"/>
    <w:rsid w:val="00444DE7"/>
    <w:pPr>
      <w:spacing w:before="280" w:after="280" w:line="240" w:lineRule="auto"/>
      <w:jc w:val="right"/>
    </w:pPr>
    <w:rPr>
      <w:rFonts w:ascii="Times New Roman" w:eastAsia="Times New Roman" w:hAnsi="Times New Roman" w:cs="Times New Roman"/>
      <w:sz w:val="24"/>
      <w:szCs w:val="24"/>
      <w:lang w:eastAsia="ru-RU"/>
    </w:rPr>
  </w:style>
  <w:style w:type="paragraph" w:customStyle="1" w:styleId="xl103">
    <w:name w:val="xl103"/>
    <w:basedOn w:val="a5"/>
    <w:rsid w:val="00444DE7"/>
    <w:pPr>
      <w:spacing w:before="280" w:after="280" w:line="240" w:lineRule="auto"/>
      <w:jc w:val="right"/>
    </w:pPr>
    <w:rPr>
      <w:rFonts w:ascii="Arial" w:eastAsia="Times New Roman" w:hAnsi="Arial" w:cs="Arial"/>
      <w:sz w:val="24"/>
      <w:szCs w:val="24"/>
      <w:lang w:eastAsia="ru-RU"/>
    </w:rPr>
  </w:style>
  <w:style w:type="paragraph" w:customStyle="1" w:styleId="xl104">
    <w:name w:val="xl104"/>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textAlignment w:val="top"/>
    </w:pPr>
    <w:rPr>
      <w:rFonts w:ascii="Arial" w:eastAsia="Times New Roman" w:hAnsi="Arial" w:cs="Arial"/>
      <w:sz w:val="18"/>
      <w:szCs w:val="18"/>
      <w:lang w:eastAsia="ru-RU"/>
    </w:rPr>
  </w:style>
  <w:style w:type="paragraph" w:customStyle="1" w:styleId="xl105">
    <w:name w:val="xl105"/>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textAlignment w:val="top"/>
    </w:pPr>
    <w:rPr>
      <w:rFonts w:ascii="Times New Roman" w:eastAsia="Times New Roman" w:hAnsi="Times New Roman" w:cs="Times New Roman"/>
      <w:sz w:val="24"/>
      <w:szCs w:val="24"/>
      <w:lang w:eastAsia="ru-RU"/>
    </w:rPr>
  </w:style>
  <w:style w:type="paragraph" w:customStyle="1" w:styleId="xl106">
    <w:name w:val="xl106"/>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textAlignment w:val="top"/>
    </w:pPr>
    <w:rPr>
      <w:rFonts w:ascii="Times New Roman" w:eastAsia="Times New Roman" w:hAnsi="Times New Roman" w:cs="Times New Roman"/>
      <w:sz w:val="24"/>
      <w:szCs w:val="24"/>
      <w:lang w:eastAsia="ru-RU"/>
    </w:rPr>
  </w:style>
  <w:style w:type="paragraph" w:customStyle="1" w:styleId="xl107">
    <w:name w:val="xl107"/>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textAlignment w:val="top"/>
    </w:pPr>
    <w:rPr>
      <w:rFonts w:ascii="Arial" w:eastAsia="Times New Roman" w:hAnsi="Arial" w:cs="Arial"/>
      <w:b/>
      <w:bCs/>
      <w:sz w:val="24"/>
      <w:szCs w:val="24"/>
      <w:lang w:eastAsia="ru-RU"/>
    </w:rPr>
  </w:style>
  <w:style w:type="paragraph" w:customStyle="1" w:styleId="xl108">
    <w:name w:val="xl108"/>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jc w:val="center"/>
      <w:textAlignment w:val="top"/>
    </w:pPr>
    <w:rPr>
      <w:rFonts w:ascii="Arial" w:eastAsia="Times New Roman" w:hAnsi="Arial" w:cs="Arial"/>
      <w:sz w:val="18"/>
      <w:szCs w:val="18"/>
      <w:lang w:eastAsia="ru-RU"/>
    </w:rPr>
  </w:style>
  <w:style w:type="paragraph" w:customStyle="1" w:styleId="xl109">
    <w:name w:val="xl109"/>
    <w:basedOn w:val="a5"/>
    <w:rsid w:val="00444DE7"/>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Arial" w:eastAsia="Times New Roman" w:hAnsi="Arial" w:cs="Arial"/>
      <w:sz w:val="18"/>
      <w:szCs w:val="18"/>
      <w:lang w:eastAsia="ru-RU"/>
    </w:rPr>
  </w:style>
  <w:style w:type="paragraph" w:customStyle="1" w:styleId="1ff1">
    <w:name w:val="Обычный1"/>
    <w:link w:val="CharChar"/>
    <w:rsid w:val="00444DE7"/>
    <w:pPr>
      <w:tabs>
        <w:tab w:val="left" w:pos="708"/>
      </w:tabs>
      <w:suppressAutoHyphens/>
      <w:spacing w:after="0" w:line="240" w:lineRule="auto"/>
    </w:pPr>
    <w:rPr>
      <w:rFonts w:ascii="Calibri" w:eastAsia="WenQuanYi Micro Hei" w:hAnsi="Calibri" w:cs="Calibri"/>
      <w:color w:val="00000A"/>
      <w:sz w:val="24"/>
      <w:szCs w:val="24"/>
      <w:lang w:eastAsia="zh-CN" w:bidi="hi-IN"/>
    </w:rPr>
  </w:style>
  <w:style w:type="paragraph" w:customStyle="1" w:styleId="affffb">
    <w:name w:val="Содержимое таблицы"/>
    <w:basedOn w:val="1ff1"/>
    <w:rsid w:val="00444DE7"/>
    <w:pPr>
      <w:suppressLineNumbers/>
    </w:pPr>
  </w:style>
  <w:style w:type="paragraph" w:customStyle="1" w:styleId="Style23">
    <w:name w:val="Style23"/>
    <w:basedOn w:val="a5"/>
    <w:rsid w:val="00444DE7"/>
    <w:pPr>
      <w:widowControl w:val="0"/>
      <w:autoSpaceDE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affffc">
    <w:name w:val="Заголовок таблицы"/>
    <w:basedOn w:val="affffb"/>
    <w:rsid w:val="00444DE7"/>
    <w:pPr>
      <w:jc w:val="center"/>
    </w:pPr>
    <w:rPr>
      <w:b/>
      <w:bCs/>
    </w:rPr>
  </w:style>
  <w:style w:type="paragraph" w:customStyle="1" w:styleId="affffd">
    <w:name w:val="Содержимое врезки"/>
    <w:basedOn w:val="a5"/>
    <w:rsid w:val="00444DE7"/>
    <w:pPr>
      <w:spacing w:after="0" w:line="240" w:lineRule="auto"/>
    </w:pPr>
    <w:rPr>
      <w:rFonts w:ascii="Times New Roman" w:eastAsia="Times New Roman" w:hAnsi="Times New Roman" w:cs="Times New Roman"/>
      <w:sz w:val="24"/>
      <w:szCs w:val="24"/>
      <w:lang w:eastAsia="ru-RU"/>
    </w:rPr>
  </w:style>
  <w:style w:type="paragraph" w:customStyle="1" w:styleId="-3">
    <w:name w:val="Пункт-3"/>
    <w:basedOn w:val="a5"/>
    <w:rsid w:val="00444DE7"/>
    <w:pPr>
      <w:tabs>
        <w:tab w:val="left" w:pos="1418"/>
      </w:tabs>
      <w:spacing w:after="0" w:line="240" w:lineRule="auto"/>
      <w:jc w:val="both"/>
    </w:pPr>
    <w:rPr>
      <w:rFonts w:ascii="Times New Roman" w:eastAsia="Times New Roman" w:hAnsi="Times New Roman" w:cs="Times New Roman"/>
      <w:sz w:val="28"/>
      <w:szCs w:val="20"/>
      <w:lang w:eastAsia="ru-RU"/>
    </w:rPr>
  </w:style>
  <w:style w:type="character" w:customStyle="1" w:styleId="2c">
    <w:name w:val="Основной текст 2 Знак"/>
    <w:basedOn w:val="a6"/>
    <w:link w:val="2d"/>
    <w:uiPriority w:val="99"/>
    <w:semiHidden/>
    <w:rsid w:val="00444DE7"/>
    <w:rPr>
      <w:rFonts w:ascii="Times New Roman" w:eastAsia="Times New Roman" w:hAnsi="Times New Roman" w:cs="Times New Roman"/>
      <w:sz w:val="24"/>
      <w:szCs w:val="24"/>
      <w:lang w:eastAsia="ru-RU"/>
    </w:rPr>
  </w:style>
  <w:style w:type="paragraph" w:styleId="2d">
    <w:name w:val="Body Text 2"/>
    <w:basedOn w:val="a5"/>
    <w:link w:val="2c"/>
    <w:uiPriority w:val="99"/>
    <w:semiHidden/>
    <w:unhideWhenUsed/>
    <w:rsid w:val="00444DE7"/>
    <w:pPr>
      <w:spacing w:after="120" w:line="480" w:lineRule="auto"/>
    </w:pPr>
    <w:rPr>
      <w:rFonts w:ascii="Times New Roman" w:eastAsia="Times New Roman" w:hAnsi="Times New Roman" w:cs="Times New Roman"/>
      <w:sz w:val="24"/>
      <w:szCs w:val="24"/>
      <w:lang w:eastAsia="ru-RU"/>
    </w:rPr>
  </w:style>
  <w:style w:type="character" w:customStyle="1" w:styleId="216">
    <w:name w:val="Основной текст 2 Знак1"/>
    <w:basedOn w:val="a6"/>
    <w:uiPriority w:val="99"/>
    <w:semiHidden/>
    <w:rsid w:val="00444DE7"/>
  </w:style>
  <w:style w:type="character" w:customStyle="1" w:styleId="2e">
    <w:name w:val="Основной текст (2)_"/>
    <w:link w:val="2f"/>
    <w:rsid w:val="00444DE7"/>
    <w:rPr>
      <w:shd w:val="clear" w:color="auto" w:fill="FFFFFF"/>
    </w:rPr>
  </w:style>
  <w:style w:type="paragraph" w:customStyle="1" w:styleId="2f">
    <w:name w:val="Основной текст (2)"/>
    <w:basedOn w:val="a5"/>
    <w:link w:val="2e"/>
    <w:rsid w:val="00444DE7"/>
    <w:pPr>
      <w:widowControl w:val="0"/>
      <w:shd w:val="clear" w:color="auto" w:fill="FFFFFF"/>
      <w:spacing w:after="60" w:line="0" w:lineRule="atLeast"/>
      <w:ind w:hanging="260"/>
      <w:jc w:val="center"/>
    </w:pPr>
  </w:style>
  <w:style w:type="character" w:customStyle="1" w:styleId="blk">
    <w:name w:val="blk"/>
    <w:rsid w:val="00444DE7"/>
  </w:style>
  <w:style w:type="paragraph" w:customStyle="1" w:styleId="Default">
    <w:name w:val="Default"/>
    <w:rsid w:val="00444D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ableParagraph">
    <w:name w:val="Table Paragraph"/>
    <w:basedOn w:val="a5"/>
    <w:uiPriority w:val="1"/>
    <w:qFormat/>
    <w:rsid w:val="00444DE7"/>
    <w:pPr>
      <w:widowControl w:val="0"/>
      <w:autoSpaceDE w:val="0"/>
      <w:autoSpaceDN w:val="0"/>
      <w:spacing w:after="0" w:line="240" w:lineRule="auto"/>
      <w:ind w:left="68"/>
    </w:pPr>
    <w:rPr>
      <w:rFonts w:ascii="Times New Roman" w:eastAsia="Times New Roman" w:hAnsi="Times New Roman" w:cs="Times New Roman"/>
      <w:lang w:eastAsia="ru-RU" w:bidi="ru-RU"/>
    </w:rPr>
  </w:style>
  <w:style w:type="paragraph" w:styleId="affffe">
    <w:name w:val="Normal (Web)"/>
    <w:basedOn w:val="a5"/>
    <w:link w:val="afffff"/>
    <w:semiHidden/>
    <w:rsid w:val="00444DE7"/>
    <w:pPr>
      <w:widowControl w:val="0"/>
      <w:spacing w:before="260" w:after="0" w:line="240" w:lineRule="auto"/>
      <w:jc w:val="both"/>
    </w:pPr>
    <w:rPr>
      <w:rFonts w:ascii="Times New Roman" w:eastAsia="Times New Roman" w:hAnsi="Times New Roman" w:cs="Times New Roman"/>
      <w:color w:val="000000"/>
      <w:sz w:val="24"/>
      <w:szCs w:val="20"/>
      <w:lang w:eastAsia="ru-RU"/>
    </w:rPr>
  </w:style>
  <w:style w:type="paragraph" w:customStyle="1" w:styleId="1ff2">
    <w:name w:val="Верхний колонтитул1"/>
    <w:basedOn w:val="a5"/>
    <w:rsid w:val="00444DE7"/>
    <w:pPr>
      <w:widowControl w:val="0"/>
      <w:tabs>
        <w:tab w:val="center" w:pos="4153"/>
        <w:tab w:val="right" w:pos="8306"/>
      </w:tabs>
      <w:spacing w:after="0" w:line="360" w:lineRule="auto"/>
      <w:jc w:val="both"/>
    </w:pPr>
    <w:rPr>
      <w:rFonts w:ascii="Times New Roman" w:eastAsia="Times New Roman" w:hAnsi="Times New Roman" w:cs="Times New Roman"/>
      <w:color w:val="000000"/>
      <w:sz w:val="24"/>
      <w:szCs w:val="20"/>
      <w:lang w:eastAsia="ru-RU"/>
    </w:rPr>
  </w:style>
  <w:style w:type="paragraph" w:customStyle="1" w:styleId="1ff3">
    <w:name w:val="Нижний колонтитул1"/>
    <w:basedOn w:val="1ff1"/>
    <w:rsid w:val="00444DE7"/>
    <w:pPr>
      <w:tabs>
        <w:tab w:val="clear" w:pos="708"/>
        <w:tab w:val="center" w:pos="4153"/>
        <w:tab w:val="right" w:pos="8306"/>
      </w:tabs>
      <w:suppressAutoHyphens w:val="0"/>
      <w:spacing w:line="360" w:lineRule="auto"/>
    </w:pPr>
    <w:rPr>
      <w:rFonts w:ascii="Times New Roman" w:eastAsia="Times New Roman" w:hAnsi="Times New Roman" w:cs="Times New Roman"/>
      <w:color w:val="000000"/>
      <w:szCs w:val="20"/>
      <w:lang w:eastAsia="ru-RU" w:bidi="ar-SA"/>
    </w:rPr>
  </w:style>
  <w:style w:type="paragraph" w:customStyle="1" w:styleId="39">
    <w:name w:val="Обычный3"/>
    <w:rsid w:val="00444DE7"/>
    <w:pPr>
      <w:spacing w:after="0" w:line="240" w:lineRule="auto"/>
    </w:pPr>
    <w:rPr>
      <w:rFonts w:ascii="Times New Roman" w:eastAsia="Times New Roman" w:hAnsi="Times New Roman" w:cs="Times New Roman"/>
      <w:color w:val="000000"/>
      <w:sz w:val="24"/>
      <w:szCs w:val="20"/>
      <w:lang w:eastAsia="ru-RU"/>
    </w:rPr>
  </w:style>
  <w:style w:type="character" w:customStyle="1" w:styleId="1ff4">
    <w:name w:val="Номер страницы1"/>
    <w:rsid w:val="00444DE7"/>
    <w:rPr>
      <w:rFonts w:ascii="Arial" w:hAnsi="Arial"/>
      <w:b/>
      <w:sz w:val="24"/>
    </w:rPr>
  </w:style>
  <w:style w:type="character" w:customStyle="1" w:styleId="CharChar">
    <w:name w:val="Обычный Char Char"/>
    <w:link w:val="1ff1"/>
    <w:rsid w:val="00444DE7"/>
    <w:rPr>
      <w:rFonts w:ascii="Calibri" w:eastAsia="WenQuanYi Micro Hei" w:hAnsi="Calibri" w:cs="Calibri"/>
      <w:color w:val="00000A"/>
      <w:sz w:val="24"/>
      <w:szCs w:val="24"/>
      <w:lang w:eastAsia="zh-CN" w:bidi="hi-IN"/>
    </w:rPr>
  </w:style>
  <w:style w:type="character" w:customStyle="1" w:styleId="afffff">
    <w:name w:val="Обычный (Интернет) Знак"/>
    <w:link w:val="affffe"/>
    <w:semiHidden/>
    <w:rsid w:val="00444DE7"/>
    <w:rPr>
      <w:rFonts w:ascii="Times New Roman" w:eastAsia="Times New Roman" w:hAnsi="Times New Roman" w:cs="Times New Roman"/>
      <w:color w:val="000000"/>
      <w:sz w:val="24"/>
      <w:szCs w:val="20"/>
      <w:lang w:eastAsia="ru-RU"/>
    </w:rPr>
  </w:style>
  <w:style w:type="paragraph" w:customStyle="1" w:styleId="a4">
    <w:name w:val="Основной текст бул"/>
    <w:basedOn w:val="a5"/>
    <w:rsid w:val="00444DE7"/>
    <w:pPr>
      <w:numPr>
        <w:numId w:val="20"/>
      </w:numPr>
      <w:spacing w:after="0" w:line="240" w:lineRule="auto"/>
    </w:pPr>
    <w:rPr>
      <w:rFonts w:ascii="Times New Roman" w:eastAsia="Times New Roman" w:hAnsi="Times New Roman" w:cs="Times New Roman"/>
      <w:sz w:val="24"/>
      <w:szCs w:val="20"/>
      <w:lang w:val="en-GB" w:eastAsia="ru-RU"/>
    </w:rPr>
  </w:style>
  <w:style w:type="paragraph" w:styleId="afffff0">
    <w:name w:val="Date"/>
    <w:basedOn w:val="a5"/>
    <w:next w:val="a5"/>
    <w:link w:val="afffff1"/>
    <w:rsid w:val="00444DE7"/>
    <w:pPr>
      <w:spacing w:after="60" w:line="240" w:lineRule="auto"/>
      <w:jc w:val="both"/>
    </w:pPr>
    <w:rPr>
      <w:rFonts w:ascii="Times New Roman" w:eastAsia="Times New Roman" w:hAnsi="Times New Roman" w:cs="Times New Roman"/>
      <w:sz w:val="24"/>
      <w:szCs w:val="24"/>
      <w:lang w:eastAsia="ru-RU"/>
    </w:rPr>
  </w:style>
  <w:style w:type="character" w:customStyle="1" w:styleId="afffff1">
    <w:name w:val="Дата Знак"/>
    <w:basedOn w:val="a6"/>
    <w:link w:val="afffff0"/>
    <w:rsid w:val="00444DE7"/>
    <w:rPr>
      <w:rFonts w:ascii="Times New Roman" w:eastAsia="Times New Roman" w:hAnsi="Times New Roman" w:cs="Times New Roman"/>
      <w:sz w:val="24"/>
      <w:szCs w:val="24"/>
      <w:lang w:eastAsia="ru-RU"/>
    </w:rPr>
  </w:style>
  <w:style w:type="paragraph" w:customStyle="1" w:styleId="a3">
    <w:name w:val="НумерСписокМногоУровн"/>
    <w:basedOn w:val="a5"/>
    <w:next w:val="aff7"/>
    <w:rsid w:val="00444DE7"/>
    <w:pPr>
      <w:numPr>
        <w:numId w:val="21"/>
      </w:numPr>
      <w:spacing w:after="0" w:line="240" w:lineRule="auto"/>
      <w:jc w:val="both"/>
    </w:pPr>
    <w:rPr>
      <w:rFonts w:ascii="Times New Roman" w:eastAsia="Times New Roman" w:hAnsi="Times New Roman" w:cs="Times New Roman"/>
      <w:noProof/>
      <w:sz w:val="24"/>
      <w:szCs w:val="20"/>
      <w:lang w:eastAsia="ru-RU"/>
    </w:rPr>
  </w:style>
  <w:style w:type="table" w:styleId="afffff2">
    <w:name w:val="Table Grid"/>
    <w:basedOn w:val="a7"/>
    <w:uiPriority w:val="59"/>
    <w:rsid w:val="00444D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TotalTime>
  <Pages>35</Pages>
  <Words>10699</Words>
  <Characters>60987</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Centr Goroda</cp:lastModifiedBy>
  <cp:revision>191</cp:revision>
  <dcterms:created xsi:type="dcterms:W3CDTF">2021-08-25T07:28:00Z</dcterms:created>
  <dcterms:modified xsi:type="dcterms:W3CDTF">2021-09-01T13:26:00Z</dcterms:modified>
</cp:coreProperties>
</file>